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54C" w:rsidRDefault="000C6B3D" w:rsidP="00F768BB">
      <w:pPr>
        <w:pStyle w:val="2"/>
        <w:spacing w:before="0"/>
        <w:rPr>
          <w:b w:val="0"/>
          <w:color w:val="auto"/>
          <w:sz w:val="28"/>
          <w:szCs w:val="28"/>
          <w:u w:val="single"/>
        </w:rPr>
      </w:pPr>
      <w:bookmarkStart w:id="0" w:name="_Toc406965478"/>
      <w:proofErr w:type="gramStart"/>
      <w:r>
        <w:rPr>
          <w:b w:val="0"/>
          <w:color w:val="auto"/>
          <w:sz w:val="28"/>
          <w:szCs w:val="28"/>
          <w:u w:val="single"/>
        </w:rPr>
        <w:t>П</w:t>
      </w:r>
      <w:proofErr w:type="gramEnd"/>
      <w:r>
        <w:rPr>
          <w:b w:val="0"/>
          <w:color w:val="auto"/>
          <w:sz w:val="28"/>
          <w:szCs w:val="28"/>
          <w:u w:val="single"/>
        </w:rPr>
        <w:t xml:space="preserve"> Р О Е К Т </w:t>
      </w:r>
    </w:p>
    <w:p w:rsidR="000C6B3D" w:rsidRDefault="000C6B3D" w:rsidP="000C6B3D"/>
    <w:p w:rsidR="000C6B3D" w:rsidRPr="0030050B" w:rsidRDefault="000C6B3D" w:rsidP="000C6B3D">
      <w:pPr>
        <w:ind w:left="3686"/>
        <w:jc w:val="right"/>
      </w:pPr>
      <w:r>
        <w:rPr>
          <w:sz w:val="27"/>
          <w:szCs w:val="27"/>
        </w:rPr>
        <w:t xml:space="preserve">                    </w:t>
      </w:r>
      <w:r w:rsidRPr="0030050B">
        <w:rPr>
          <w:sz w:val="27"/>
          <w:szCs w:val="27"/>
        </w:rPr>
        <w:t>УТВЕРЖДЕНА</w:t>
      </w:r>
    </w:p>
    <w:p w:rsidR="000C6B3D" w:rsidRPr="0030050B" w:rsidRDefault="000C6B3D" w:rsidP="000C6B3D">
      <w:pPr>
        <w:ind w:left="3686"/>
        <w:jc w:val="right"/>
      </w:pPr>
      <w:r>
        <w:rPr>
          <w:sz w:val="27"/>
          <w:szCs w:val="27"/>
        </w:rPr>
        <w:t xml:space="preserve">        </w:t>
      </w:r>
      <w:r w:rsidRPr="0030050B">
        <w:rPr>
          <w:sz w:val="27"/>
          <w:szCs w:val="27"/>
        </w:rPr>
        <w:t>постановлением Администрации городского округа Похвистнево</w:t>
      </w:r>
      <w:r>
        <w:rPr>
          <w:sz w:val="27"/>
          <w:szCs w:val="27"/>
        </w:rPr>
        <w:t xml:space="preserve">                          </w:t>
      </w:r>
      <w:r w:rsidRPr="0030050B">
        <w:rPr>
          <w:sz w:val="27"/>
          <w:szCs w:val="27"/>
        </w:rPr>
        <w:t>Самарской области</w:t>
      </w:r>
    </w:p>
    <w:p w:rsidR="000C6B3D" w:rsidRPr="0030050B" w:rsidRDefault="000C6B3D" w:rsidP="000C6B3D">
      <w:pPr>
        <w:ind w:left="3686"/>
        <w:jc w:val="right"/>
      </w:pPr>
      <w:r w:rsidRPr="0030050B">
        <w:rPr>
          <w:sz w:val="27"/>
          <w:szCs w:val="27"/>
        </w:rPr>
        <w:t>от _____________ № _______</w:t>
      </w:r>
      <w:r w:rsidRPr="0030050B">
        <w:rPr>
          <w:color w:val="FFFFFF"/>
          <w:sz w:val="27"/>
          <w:szCs w:val="27"/>
          <w:u w:val="single"/>
        </w:rPr>
        <w:t>.</w:t>
      </w:r>
    </w:p>
    <w:p w:rsidR="000C6B3D" w:rsidRPr="0030050B" w:rsidRDefault="000C6B3D" w:rsidP="000C6B3D"/>
    <w:p w:rsidR="000C6B3D" w:rsidRPr="003C3B2A" w:rsidRDefault="000C6B3D" w:rsidP="000C6B3D">
      <w:pPr>
        <w:rPr>
          <w:sz w:val="28"/>
          <w:szCs w:val="28"/>
        </w:rPr>
      </w:pPr>
      <w:r w:rsidRPr="003C3B2A">
        <w:t xml:space="preserve">                                          </w:t>
      </w:r>
      <w:r w:rsidRPr="003C3B2A">
        <w:rPr>
          <w:bCs/>
          <w:sz w:val="28"/>
          <w:szCs w:val="28"/>
        </w:rPr>
        <w:t>Муниципальная программа</w:t>
      </w:r>
    </w:p>
    <w:p w:rsidR="002000E6" w:rsidRDefault="000C6B3D" w:rsidP="002000E6">
      <w:pPr>
        <w:jc w:val="center"/>
        <w:rPr>
          <w:bCs/>
          <w:sz w:val="28"/>
          <w:szCs w:val="28"/>
        </w:rPr>
      </w:pPr>
      <w:r w:rsidRPr="003C3B2A">
        <w:rPr>
          <w:bCs/>
          <w:sz w:val="28"/>
          <w:szCs w:val="28"/>
        </w:rPr>
        <w:t>«</w:t>
      </w:r>
      <w:r w:rsidR="002000E6">
        <w:rPr>
          <w:bCs/>
          <w:sz w:val="28"/>
          <w:szCs w:val="28"/>
        </w:rPr>
        <w:t>К</w:t>
      </w:r>
      <w:r w:rsidR="002000E6" w:rsidRPr="002E0A40">
        <w:rPr>
          <w:sz w:val="28"/>
          <w:szCs w:val="28"/>
        </w:rPr>
        <w:t>омплексно</w:t>
      </w:r>
      <w:r w:rsidR="002000E6">
        <w:rPr>
          <w:sz w:val="28"/>
          <w:szCs w:val="28"/>
        </w:rPr>
        <w:t>е</w:t>
      </w:r>
      <w:r w:rsidR="002000E6" w:rsidRPr="002E0A40">
        <w:rPr>
          <w:sz w:val="28"/>
          <w:szCs w:val="28"/>
        </w:rPr>
        <w:t xml:space="preserve"> развити</w:t>
      </w:r>
      <w:r w:rsidR="002000E6">
        <w:rPr>
          <w:sz w:val="28"/>
          <w:szCs w:val="28"/>
        </w:rPr>
        <w:t>е</w:t>
      </w:r>
      <w:r w:rsidR="002000E6" w:rsidRPr="002E0A40">
        <w:rPr>
          <w:sz w:val="28"/>
          <w:szCs w:val="28"/>
        </w:rPr>
        <w:t xml:space="preserve"> социальной  инфраструктуры городского округа </w:t>
      </w:r>
      <w:r w:rsidR="002000E6">
        <w:rPr>
          <w:sz w:val="28"/>
          <w:szCs w:val="28"/>
        </w:rPr>
        <w:t xml:space="preserve"> Похвистнево Самарской области»</w:t>
      </w:r>
      <w:r w:rsidRPr="003C3B2A">
        <w:rPr>
          <w:bCs/>
          <w:sz w:val="28"/>
          <w:szCs w:val="28"/>
        </w:rPr>
        <w:t xml:space="preserve"> на 201</w:t>
      </w:r>
      <w:r w:rsidR="002000E6">
        <w:rPr>
          <w:bCs/>
          <w:sz w:val="28"/>
          <w:szCs w:val="28"/>
        </w:rPr>
        <w:t>7</w:t>
      </w:r>
      <w:r w:rsidRPr="003C3B2A">
        <w:rPr>
          <w:bCs/>
          <w:sz w:val="28"/>
          <w:szCs w:val="28"/>
        </w:rPr>
        <w:t xml:space="preserve"> – 2020 год</w:t>
      </w:r>
      <w:r>
        <w:rPr>
          <w:bCs/>
          <w:sz w:val="28"/>
          <w:szCs w:val="28"/>
        </w:rPr>
        <w:t>ы</w:t>
      </w:r>
    </w:p>
    <w:p w:rsidR="002000E6" w:rsidRPr="003C3B2A" w:rsidRDefault="002000E6" w:rsidP="002000E6">
      <w:pPr>
        <w:jc w:val="center"/>
        <w:rPr>
          <w:bCs/>
          <w:sz w:val="28"/>
          <w:szCs w:val="28"/>
        </w:rPr>
      </w:pPr>
    </w:p>
    <w:p w:rsidR="000C6B3D" w:rsidRDefault="000C6B3D" w:rsidP="000C6B3D">
      <w:pPr>
        <w:jc w:val="center"/>
        <w:rPr>
          <w:b/>
          <w:bCs/>
          <w:sz w:val="28"/>
          <w:szCs w:val="28"/>
        </w:rPr>
      </w:pPr>
      <w:r w:rsidRPr="002000E6">
        <w:rPr>
          <w:b/>
          <w:bCs/>
          <w:sz w:val="28"/>
          <w:szCs w:val="28"/>
        </w:rPr>
        <w:t>ПАСПОРТ ПРОГРАММЫ</w:t>
      </w:r>
    </w:p>
    <w:p w:rsidR="002000E6" w:rsidRPr="002000E6" w:rsidRDefault="002000E6" w:rsidP="000C6B3D">
      <w:pPr>
        <w:jc w:val="center"/>
        <w:rPr>
          <w:b/>
        </w:rPr>
      </w:pPr>
    </w:p>
    <w:tbl>
      <w:tblPr>
        <w:tblW w:w="5000" w:type="pct"/>
        <w:tblLook w:val="04A0"/>
      </w:tblPr>
      <w:tblGrid>
        <w:gridCol w:w="3047"/>
        <w:gridCol w:w="6524"/>
      </w:tblGrid>
      <w:tr w:rsidR="00F768BB" w:rsidRPr="002E0A40" w:rsidTr="005929E6">
        <w:trPr>
          <w:trHeight w:val="990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bookmarkEnd w:id="0"/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Наименование Программы: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00E6" w:rsidRDefault="002000E6" w:rsidP="002000E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«К</w:t>
            </w:r>
            <w:r w:rsidRPr="002E0A40">
              <w:rPr>
                <w:sz w:val="28"/>
                <w:szCs w:val="28"/>
              </w:rPr>
              <w:t>омплексно</w:t>
            </w:r>
            <w:r>
              <w:rPr>
                <w:sz w:val="28"/>
                <w:szCs w:val="28"/>
              </w:rPr>
              <w:t>е</w:t>
            </w:r>
            <w:r w:rsidRPr="002E0A40">
              <w:rPr>
                <w:sz w:val="28"/>
                <w:szCs w:val="28"/>
              </w:rPr>
              <w:t xml:space="preserve"> развити</w:t>
            </w:r>
            <w:r>
              <w:rPr>
                <w:sz w:val="28"/>
                <w:szCs w:val="28"/>
              </w:rPr>
              <w:t>е</w:t>
            </w:r>
            <w:r w:rsidRPr="002E0A40">
              <w:rPr>
                <w:sz w:val="28"/>
                <w:szCs w:val="28"/>
              </w:rPr>
              <w:t xml:space="preserve"> социальной  инфраструктуры городского округа </w:t>
            </w:r>
            <w:r>
              <w:rPr>
                <w:sz w:val="28"/>
                <w:szCs w:val="28"/>
              </w:rPr>
              <w:t xml:space="preserve"> Похвистнево Самарской области»</w:t>
            </w:r>
            <w:r w:rsidRPr="003C3B2A">
              <w:rPr>
                <w:bCs/>
                <w:sz w:val="28"/>
                <w:szCs w:val="28"/>
              </w:rPr>
              <w:t xml:space="preserve"> на 201</w:t>
            </w:r>
            <w:r>
              <w:rPr>
                <w:bCs/>
                <w:sz w:val="28"/>
                <w:szCs w:val="28"/>
              </w:rPr>
              <w:t>7</w:t>
            </w:r>
            <w:r w:rsidRPr="003C3B2A">
              <w:rPr>
                <w:bCs/>
                <w:sz w:val="28"/>
                <w:szCs w:val="28"/>
              </w:rPr>
              <w:t xml:space="preserve"> – 2020 год</w:t>
            </w:r>
            <w:r>
              <w:rPr>
                <w:bCs/>
                <w:sz w:val="28"/>
                <w:szCs w:val="28"/>
              </w:rPr>
              <w:t>ы</w:t>
            </w:r>
          </w:p>
          <w:p w:rsidR="00F768BB" w:rsidRPr="002E0A40" w:rsidRDefault="002000E6" w:rsidP="002000E6">
            <w:pPr>
              <w:jc w:val="both"/>
              <w:rPr>
                <w:sz w:val="28"/>
                <w:szCs w:val="28"/>
              </w:rPr>
            </w:pPr>
            <w:r w:rsidRPr="002E0A40">
              <w:rPr>
                <w:sz w:val="28"/>
                <w:szCs w:val="28"/>
              </w:rPr>
              <w:t xml:space="preserve"> </w:t>
            </w:r>
            <w:r w:rsidR="00F768BB" w:rsidRPr="002E0A40">
              <w:rPr>
                <w:sz w:val="28"/>
                <w:szCs w:val="28"/>
              </w:rPr>
              <w:t>(далее – Программа)</w:t>
            </w:r>
          </w:p>
        </w:tc>
      </w:tr>
      <w:tr w:rsidR="00F768BB" w:rsidRPr="002E0A40" w:rsidTr="005929E6">
        <w:trPr>
          <w:trHeight w:val="1721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 xml:space="preserve">Основания для разработки Программы: 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68BB" w:rsidRPr="002E0A40" w:rsidRDefault="00F768BB" w:rsidP="005929E6">
            <w:pPr>
              <w:jc w:val="both"/>
              <w:rPr>
                <w:color w:val="000000"/>
                <w:sz w:val="28"/>
                <w:szCs w:val="28"/>
              </w:rPr>
            </w:pPr>
            <w:r w:rsidRPr="002E0A40">
              <w:rPr>
                <w:color w:val="000000"/>
                <w:sz w:val="28"/>
                <w:szCs w:val="28"/>
              </w:rPr>
              <w:t xml:space="preserve">    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2E0A40">
              <w:rPr>
                <w:color w:val="000000"/>
                <w:sz w:val="28"/>
                <w:szCs w:val="28"/>
              </w:rPr>
              <w:t>Федеральный закон от 6 октября 2003г. № 131-ФЗ «Об общих принципах организации местного самоуправления в Российской Федерации»</w:t>
            </w:r>
            <w:r w:rsidR="002000E6">
              <w:rPr>
                <w:color w:val="000000"/>
                <w:sz w:val="28"/>
                <w:szCs w:val="28"/>
              </w:rPr>
              <w:t>;</w:t>
            </w:r>
          </w:p>
          <w:p w:rsidR="00F768BB" w:rsidRPr="002E0A40" w:rsidRDefault="00F768BB" w:rsidP="005929E6">
            <w:pPr>
              <w:jc w:val="both"/>
              <w:rPr>
                <w:color w:val="000000"/>
                <w:sz w:val="28"/>
                <w:szCs w:val="28"/>
              </w:rPr>
            </w:pPr>
            <w:r w:rsidRPr="002E0A40">
              <w:rPr>
                <w:color w:val="000000"/>
                <w:sz w:val="28"/>
                <w:szCs w:val="28"/>
              </w:rPr>
              <w:t xml:space="preserve">    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2E0A40">
              <w:rPr>
                <w:color w:val="000000"/>
                <w:sz w:val="28"/>
                <w:szCs w:val="28"/>
              </w:rPr>
              <w:t xml:space="preserve"> Градостроительный кодекс Российской Федерации</w:t>
            </w:r>
            <w:r w:rsidR="002000E6">
              <w:rPr>
                <w:color w:val="000000"/>
                <w:sz w:val="28"/>
                <w:szCs w:val="28"/>
              </w:rPr>
              <w:t>;</w:t>
            </w:r>
          </w:p>
          <w:p w:rsidR="00F768BB" w:rsidRDefault="00F768BB" w:rsidP="005929E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- </w:t>
            </w:r>
            <w:r w:rsidRPr="002E0A40">
              <w:rPr>
                <w:color w:val="000000"/>
                <w:sz w:val="28"/>
                <w:szCs w:val="28"/>
              </w:rPr>
              <w:t>Постановление Правительства Российской Федерации от 01.10.2015 года №1050 «Об утверждении требований к программам комплексного развития социальной инфраструктуры  поселений, городских округов»</w:t>
            </w:r>
            <w:r w:rsidR="002000E6">
              <w:rPr>
                <w:color w:val="000000"/>
                <w:sz w:val="28"/>
                <w:szCs w:val="28"/>
              </w:rPr>
              <w:t>;</w:t>
            </w:r>
          </w:p>
          <w:p w:rsidR="00F768BB" w:rsidRDefault="00F768BB" w:rsidP="005929E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- Генеральный план городского округа </w:t>
            </w:r>
            <w:r w:rsidR="005929E6">
              <w:rPr>
                <w:color w:val="000000"/>
                <w:sz w:val="28"/>
                <w:szCs w:val="28"/>
              </w:rPr>
              <w:t xml:space="preserve"> Похвистнево</w:t>
            </w:r>
            <w:r w:rsidR="002000E6">
              <w:rPr>
                <w:color w:val="000000"/>
                <w:sz w:val="28"/>
                <w:szCs w:val="28"/>
              </w:rPr>
              <w:t xml:space="preserve"> </w:t>
            </w:r>
            <w:r w:rsidR="002000E6">
              <w:rPr>
                <w:sz w:val="28"/>
                <w:szCs w:val="28"/>
              </w:rPr>
              <w:t>Самарской области</w:t>
            </w:r>
            <w:r w:rsidR="002000E6">
              <w:rPr>
                <w:color w:val="000000"/>
                <w:sz w:val="28"/>
                <w:szCs w:val="28"/>
              </w:rPr>
              <w:t>;</w:t>
            </w:r>
          </w:p>
          <w:p w:rsidR="00F768BB" w:rsidRPr="002E0A40" w:rsidRDefault="00F768BB" w:rsidP="002000E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 w:rsidR="00FC0B59">
              <w:rPr>
                <w:color w:val="000000"/>
                <w:sz w:val="28"/>
                <w:szCs w:val="28"/>
              </w:rPr>
              <w:t xml:space="preserve"> - Распоряжение Администрации городского округа Похвистнево от 18 августа 2015г. № 337-р</w:t>
            </w:r>
            <w:r w:rsidR="002000E6">
              <w:rPr>
                <w:color w:val="000000"/>
                <w:sz w:val="28"/>
                <w:szCs w:val="28"/>
              </w:rPr>
              <w:t>.</w:t>
            </w:r>
          </w:p>
        </w:tc>
      </w:tr>
      <w:tr w:rsidR="00F768BB" w:rsidRPr="002E0A40" w:rsidTr="005929E6">
        <w:trPr>
          <w:trHeight w:val="402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Наименование заказчика и разработчиков Программы, местонахождение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E0A40" w:rsidRDefault="00F768BB" w:rsidP="0030271F">
            <w:pPr>
              <w:jc w:val="both"/>
              <w:rPr>
                <w:color w:val="000000"/>
                <w:sz w:val="28"/>
                <w:szCs w:val="28"/>
              </w:rPr>
            </w:pPr>
            <w:r w:rsidRPr="002E0A40">
              <w:rPr>
                <w:color w:val="000000"/>
                <w:sz w:val="28"/>
                <w:szCs w:val="28"/>
              </w:rPr>
              <w:t xml:space="preserve">Администрация городского округа </w:t>
            </w:r>
            <w:r w:rsidR="005929E6">
              <w:rPr>
                <w:color w:val="000000"/>
                <w:sz w:val="28"/>
                <w:szCs w:val="28"/>
              </w:rPr>
              <w:t xml:space="preserve"> Похвистнево</w:t>
            </w:r>
            <w:r w:rsidR="00FC0B59">
              <w:rPr>
                <w:color w:val="000000"/>
                <w:sz w:val="28"/>
                <w:szCs w:val="28"/>
              </w:rPr>
              <w:t>. Самарская область, город Похвистнево,</w:t>
            </w:r>
            <w:r w:rsidR="0030271F">
              <w:rPr>
                <w:color w:val="000000"/>
                <w:sz w:val="28"/>
                <w:szCs w:val="28"/>
              </w:rPr>
              <w:t xml:space="preserve"> </w:t>
            </w:r>
            <w:r w:rsidR="00FC0B59">
              <w:rPr>
                <w:color w:val="000000"/>
                <w:sz w:val="28"/>
                <w:szCs w:val="28"/>
              </w:rPr>
              <w:t>ул.</w:t>
            </w:r>
            <w:r w:rsidR="00EE38F0">
              <w:rPr>
                <w:color w:val="000000"/>
                <w:sz w:val="28"/>
                <w:szCs w:val="28"/>
              </w:rPr>
              <w:t xml:space="preserve"> </w:t>
            </w:r>
            <w:r w:rsidR="00FC0B59">
              <w:rPr>
                <w:color w:val="000000"/>
                <w:sz w:val="28"/>
                <w:szCs w:val="28"/>
              </w:rPr>
              <w:t>Лермонтова, д.16</w:t>
            </w:r>
          </w:p>
        </w:tc>
      </w:tr>
      <w:tr w:rsidR="00F768BB" w:rsidRPr="002E0A40" w:rsidTr="005929E6">
        <w:trPr>
          <w:trHeight w:val="756"/>
        </w:trPr>
        <w:tc>
          <w:tcPr>
            <w:tcW w:w="1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Цель Программы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956BC4" w:rsidRDefault="00F768BB" w:rsidP="005929E6">
            <w:pPr>
              <w:pStyle w:val="a3"/>
              <w:spacing w:before="0" w:beforeAutospacing="0" w:after="0" w:afterAutospacing="0" w:line="330" w:lineRule="atLeast"/>
              <w:textAlignment w:val="baseline"/>
              <w:rPr>
                <w:sz w:val="28"/>
                <w:szCs w:val="28"/>
              </w:rPr>
            </w:pPr>
            <w:r w:rsidRPr="00956BC4">
              <w:rPr>
                <w:sz w:val="28"/>
                <w:szCs w:val="28"/>
              </w:rPr>
              <w:t>Комплексное развитие социальной инфраструктуры</w:t>
            </w:r>
            <w:r w:rsidR="00FC0B59">
              <w:rPr>
                <w:sz w:val="28"/>
                <w:szCs w:val="28"/>
              </w:rPr>
              <w:t xml:space="preserve"> в городском округе Похвистнево</w:t>
            </w:r>
            <w:r w:rsidR="002000E6">
              <w:rPr>
                <w:sz w:val="28"/>
                <w:szCs w:val="28"/>
              </w:rPr>
              <w:t xml:space="preserve"> Самарской области</w:t>
            </w:r>
            <w:r w:rsidR="00FC0B59">
              <w:rPr>
                <w:sz w:val="28"/>
                <w:szCs w:val="28"/>
              </w:rPr>
              <w:t>.</w:t>
            </w:r>
          </w:p>
        </w:tc>
      </w:tr>
      <w:tr w:rsidR="00F768BB" w:rsidRPr="002E0A40" w:rsidTr="0076045D">
        <w:trPr>
          <w:trHeight w:val="416"/>
        </w:trPr>
        <w:tc>
          <w:tcPr>
            <w:tcW w:w="1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Задачи Программы: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Default="00F768BB" w:rsidP="005929E6">
            <w:pPr>
              <w:pStyle w:val="a3"/>
              <w:spacing w:before="0" w:beforeAutospacing="0" w:after="0" w:afterAutospacing="0" w:line="330" w:lineRule="atLeast"/>
              <w:textAlignment w:val="baseline"/>
              <w:rPr>
                <w:sz w:val="28"/>
                <w:szCs w:val="28"/>
                <w:bdr w:val="none" w:sz="0" w:space="0" w:color="auto" w:frame="1"/>
              </w:rPr>
            </w:pPr>
            <w:r w:rsidRPr="00956BC4">
              <w:rPr>
                <w:sz w:val="28"/>
                <w:szCs w:val="28"/>
              </w:rPr>
              <w:t>1</w:t>
            </w:r>
            <w:r w:rsidRPr="00956BC4">
              <w:rPr>
                <w:sz w:val="28"/>
                <w:szCs w:val="28"/>
                <w:bdr w:val="none" w:sz="0" w:space="0" w:color="auto" w:frame="1"/>
              </w:rPr>
              <w:t xml:space="preserve">. Повышение </w:t>
            </w:r>
            <w:r>
              <w:rPr>
                <w:sz w:val="28"/>
                <w:szCs w:val="28"/>
                <w:bdr w:val="none" w:sz="0" w:space="0" w:color="auto" w:frame="1"/>
              </w:rPr>
              <w:t>доступности и уровня обеспеченности населения объектами социальной инфраструктуры;</w:t>
            </w:r>
          </w:p>
          <w:p w:rsidR="00F768BB" w:rsidRPr="00956BC4" w:rsidRDefault="00F768BB" w:rsidP="005929E6">
            <w:pPr>
              <w:pStyle w:val="a3"/>
              <w:spacing w:before="0" w:beforeAutospacing="0" w:after="0" w:afterAutospacing="0" w:line="330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Обеспечение безопасности, качества и эффективности использования населением объектов </w:t>
            </w:r>
            <w:r>
              <w:rPr>
                <w:sz w:val="28"/>
                <w:szCs w:val="28"/>
              </w:rPr>
              <w:lastRenderedPageBreak/>
              <w:t>социальной инфраструктуры.</w:t>
            </w:r>
          </w:p>
        </w:tc>
      </w:tr>
      <w:tr w:rsidR="00F768BB" w:rsidRPr="002E0A40" w:rsidTr="0076045D">
        <w:trPr>
          <w:trHeight w:val="1575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lastRenderedPageBreak/>
              <w:t>Целевые показатели (индикаторы) обеспеченности населения объектами социальной инфраструктуры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E0A40" w:rsidRDefault="00F768BB" w:rsidP="005929E6">
            <w:pPr>
              <w:pStyle w:val="a3"/>
              <w:spacing w:before="0" w:beforeAutospacing="0" w:after="0" w:afterAutospacing="0" w:line="330" w:lineRule="atLeast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Достижение расчетного уровня обеспеченности населения городского округа услугами в областях  образования, здравоохранения, физической культуры и массового спорта и культуры.</w:t>
            </w:r>
          </w:p>
        </w:tc>
      </w:tr>
      <w:tr w:rsidR="00F768BB" w:rsidRPr="002E0A40" w:rsidTr="0076045D">
        <w:trPr>
          <w:trHeight w:val="708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Default="00F768BB" w:rsidP="001126E8">
            <w:pPr>
              <w:numPr>
                <w:ilvl w:val="0"/>
                <w:numId w:val="2"/>
              </w:numPr>
              <w:ind w:left="0" w:firstLine="16"/>
              <w:rPr>
                <w:sz w:val="28"/>
                <w:szCs w:val="28"/>
              </w:rPr>
            </w:pPr>
            <w:r w:rsidRPr="00956BC4">
              <w:rPr>
                <w:sz w:val="28"/>
                <w:szCs w:val="28"/>
              </w:rPr>
              <w:t xml:space="preserve">Поэтапная реконструкция </w:t>
            </w:r>
            <w:r>
              <w:rPr>
                <w:sz w:val="28"/>
                <w:szCs w:val="28"/>
              </w:rPr>
              <w:t>существующих объектов</w:t>
            </w:r>
            <w:r w:rsidRPr="00956BC4">
              <w:rPr>
                <w:sz w:val="28"/>
                <w:szCs w:val="28"/>
              </w:rPr>
              <w:t xml:space="preserve"> социальной  инфраструктуры</w:t>
            </w:r>
            <w:r>
              <w:rPr>
                <w:sz w:val="28"/>
                <w:szCs w:val="28"/>
              </w:rPr>
              <w:t>.</w:t>
            </w:r>
          </w:p>
          <w:p w:rsidR="00F768BB" w:rsidRDefault="00F768BB" w:rsidP="005929E6">
            <w:pPr>
              <w:rPr>
                <w:sz w:val="28"/>
                <w:szCs w:val="28"/>
              </w:rPr>
            </w:pPr>
          </w:p>
          <w:p w:rsidR="00F768BB" w:rsidRDefault="00F768BB" w:rsidP="005929E6">
            <w:pPr>
              <w:rPr>
                <w:sz w:val="28"/>
                <w:szCs w:val="28"/>
              </w:rPr>
            </w:pPr>
          </w:p>
          <w:p w:rsidR="00F768BB" w:rsidRPr="00956BC4" w:rsidRDefault="00F768BB" w:rsidP="005929E6">
            <w:pPr>
              <w:rPr>
                <w:sz w:val="28"/>
                <w:szCs w:val="28"/>
              </w:rPr>
            </w:pPr>
            <w:r w:rsidRPr="00956BC4">
              <w:rPr>
                <w:sz w:val="28"/>
                <w:szCs w:val="28"/>
              </w:rPr>
              <w:br/>
              <w:t>2. Строительство новых объектов социальной инфраструктуры</w:t>
            </w:r>
            <w:r>
              <w:rPr>
                <w:sz w:val="28"/>
                <w:szCs w:val="28"/>
              </w:rPr>
              <w:t>:</w:t>
            </w:r>
          </w:p>
          <w:p w:rsidR="00F768BB" w:rsidRPr="002E0A40" w:rsidRDefault="00F768BB" w:rsidP="005929E6">
            <w:pPr>
              <w:pStyle w:val="a3"/>
              <w:spacing w:before="0" w:beforeAutospacing="0" w:after="0" w:afterAutospacing="0" w:line="330" w:lineRule="atLeast"/>
              <w:textAlignment w:val="baseline"/>
              <w:rPr>
                <w:color w:val="000000"/>
                <w:sz w:val="28"/>
                <w:szCs w:val="28"/>
              </w:rPr>
            </w:pPr>
          </w:p>
        </w:tc>
      </w:tr>
      <w:tr w:rsidR="00F768BB" w:rsidRPr="002E0A40" w:rsidTr="0076045D">
        <w:trPr>
          <w:trHeight w:val="402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Срок и этапы реализации Программы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E0A40" w:rsidRDefault="00796249" w:rsidP="000C6B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0C6B3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- 2030</w:t>
            </w:r>
            <w:r w:rsidR="00F768BB" w:rsidRPr="002E0A40">
              <w:rPr>
                <w:sz w:val="28"/>
                <w:szCs w:val="28"/>
              </w:rPr>
              <w:t xml:space="preserve"> годы</w:t>
            </w:r>
          </w:p>
        </w:tc>
      </w:tr>
      <w:tr w:rsidR="00F768BB" w:rsidRPr="002E0A40" w:rsidTr="0076045D">
        <w:trPr>
          <w:trHeight w:val="1785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249" w:rsidRDefault="00F768BB" w:rsidP="005929E6">
            <w:pPr>
              <w:rPr>
                <w:sz w:val="28"/>
                <w:szCs w:val="28"/>
              </w:rPr>
            </w:pPr>
            <w:r w:rsidRPr="00BD4939">
              <w:rPr>
                <w:sz w:val="28"/>
                <w:szCs w:val="28"/>
              </w:rPr>
              <w:t>Прогнозный общий объем финансирования Программы на период 20</w:t>
            </w:r>
            <w:r w:rsidR="000C6B3D">
              <w:rPr>
                <w:sz w:val="28"/>
                <w:szCs w:val="28"/>
              </w:rPr>
              <w:t>17</w:t>
            </w:r>
            <w:r w:rsidRPr="00BD4939">
              <w:rPr>
                <w:sz w:val="28"/>
                <w:szCs w:val="28"/>
              </w:rPr>
              <w:t xml:space="preserve"> </w:t>
            </w:r>
            <w:r w:rsidR="00796249">
              <w:rPr>
                <w:sz w:val="28"/>
                <w:szCs w:val="28"/>
              </w:rPr>
              <w:t>– 2030</w:t>
            </w:r>
            <w:r w:rsidRPr="00BD4939">
              <w:rPr>
                <w:sz w:val="28"/>
                <w:szCs w:val="28"/>
              </w:rPr>
              <w:t xml:space="preserve"> г.          </w:t>
            </w:r>
            <w:r w:rsidR="000C6B3D" w:rsidRPr="00BD4939">
              <w:rPr>
                <w:sz w:val="28"/>
                <w:szCs w:val="28"/>
              </w:rPr>
              <w:t>С</w:t>
            </w:r>
            <w:r w:rsidRPr="00BD4939">
              <w:rPr>
                <w:sz w:val="28"/>
                <w:szCs w:val="28"/>
              </w:rPr>
              <w:t>оставляет</w:t>
            </w:r>
            <w:r w:rsidR="000C6B3D">
              <w:rPr>
                <w:sz w:val="28"/>
                <w:szCs w:val="28"/>
              </w:rPr>
              <w:t xml:space="preserve">  </w:t>
            </w:r>
            <w:r w:rsidR="002000E6">
              <w:rPr>
                <w:sz w:val="28"/>
                <w:szCs w:val="28"/>
              </w:rPr>
              <w:t xml:space="preserve">1962662,94 </w:t>
            </w:r>
            <w:r w:rsidR="000C6B3D">
              <w:rPr>
                <w:sz w:val="28"/>
                <w:szCs w:val="28"/>
              </w:rPr>
              <w:t>тыс</w:t>
            </w:r>
            <w:r w:rsidRPr="00BD4939">
              <w:rPr>
                <w:sz w:val="28"/>
                <w:szCs w:val="28"/>
              </w:rPr>
              <w:t xml:space="preserve">. рублей, в том числе по годам: </w:t>
            </w:r>
          </w:p>
          <w:p w:rsidR="002000E6" w:rsidRPr="0030050B" w:rsidRDefault="002000E6" w:rsidP="00200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0050B">
              <w:rPr>
                <w:sz w:val="28"/>
                <w:szCs w:val="28"/>
              </w:rPr>
              <w:t xml:space="preserve"> 2017 год</w:t>
            </w:r>
            <w:r>
              <w:rPr>
                <w:sz w:val="28"/>
                <w:szCs w:val="28"/>
              </w:rPr>
              <w:t xml:space="preserve"> –</w:t>
            </w:r>
            <w:r w:rsidRPr="003005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95580,0 </w:t>
            </w:r>
            <w:r w:rsidRPr="0030050B">
              <w:rPr>
                <w:sz w:val="28"/>
                <w:szCs w:val="28"/>
              </w:rPr>
              <w:t>тыс</w:t>
            </w:r>
            <w:proofErr w:type="gramStart"/>
            <w:r w:rsidRPr="0030050B">
              <w:rPr>
                <w:sz w:val="28"/>
                <w:szCs w:val="28"/>
              </w:rPr>
              <w:t>.р</w:t>
            </w:r>
            <w:proofErr w:type="gramEnd"/>
            <w:r w:rsidRPr="0030050B">
              <w:rPr>
                <w:sz w:val="28"/>
                <w:szCs w:val="28"/>
              </w:rPr>
              <w:t>уб. , в том числе:</w:t>
            </w:r>
          </w:p>
          <w:p w:rsidR="002000E6" w:rsidRPr="0030050B" w:rsidRDefault="002000E6" w:rsidP="002000E6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 xml:space="preserve">областной бюджет </w:t>
            </w:r>
            <w:r>
              <w:rPr>
                <w:sz w:val="28"/>
                <w:szCs w:val="28"/>
              </w:rPr>
              <w:t>–</w:t>
            </w:r>
            <w:r w:rsidRPr="003005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88613,16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2000E6" w:rsidRPr="0030050B" w:rsidRDefault="002000E6" w:rsidP="00200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(предполагаемые средства)</w:t>
            </w:r>
          </w:p>
          <w:p w:rsidR="00796249" w:rsidRDefault="002000E6" w:rsidP="002000E6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 xml:space="preserve">городской бюджет- </w:t>
            </w:r>
            <w:r>
              <w:rPr>
                <w:sz w:val="28"/>
                <w:szCs w:val="28"/>
              </w:rPr>
              <w:t>6966,84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уб.;</w:t>
            </w:r>
          </w:p>
          <w:p w:rsidR="002000E6" w:rsidRPr="0030050B" w:rsidRDefault="002000E6" w:rsidP="00200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768BB">
              <w:rPr>
                <w:sz w:val="28"/>
                <w:szCs w:val="28"/>
              </w:rPr>
              <w:t>20</w:t>
            </w:r>
            <w:r w:rsidR="00796249">
              <w:rPr>
                <w:sz w:val="28"/>
                <w:szCs w:val="28"/>
              </w:rPr>
              <w:t xml:space="preserve"> 18</w:t>
            </w:r>
            <w:r w:rsidR="00F768BB">
              <w:rPr>
                <w:sz w:val="28"/>
                <w:szCs w:val="28"/>
              </w:rPr>
              <w:t xml:space="preserve"> год </w:t>
            </w:r>
            <w:r w:rsidR="00796249"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170515,94 </w:t>
            </w:r>
            <w:r w:rsidRPr="0030050B">
              <w:rPr>
                <w:sz w:val="28"/>
                <w:szCs w:val="28"/>
              </w:rPr>
              <w:t>тыс</w:t>
            </w:r>
            <w:proofErr w:type="gramStart"/>
            <w:r w:rsidRPr="0030050B">
              <w:rPr>
                <w:sz w:val="28"/>
                <w:szCs w:val="28"/>
              </w:rPr>
              <w:t>.р</w:t>
            </w:r>
            <w:proofErr w:type="gramEnd"/>
            <w:r w:rsidRPr="0030050B">
              <w:rPr>
                <w:sz w:val="28"/>
                <w:szCs w:val="28"/>
              </w:rPr>
              <w:t>уб. , в том числе:</w:t>
            </w:r>
          </w:p>
          <w:p w:rsidR="002000E6" w:rsidRPr="0030050B" w:rsidRDefault="002000E6" w:rsidP="002000E6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 xml:space="preserve">областной бюджет </w:t>
            </w:r>
            <w:r>
              <w:rPr>
                <w:sz w:val="28"/>
                <w:szCs w:val="28"/>
              </w:rPr>
              <w:t>–</w:t>
            </w:r>
            <w:r w:rsidRPr="003005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159382,32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2000E6" w:rsidRPr="0030050B" w:rsidRDefault="002000E6" w:rsidP="002000E6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(предполагаемые средства),</w:t>
            </w:r>
          </w:p>
          <w:p w:rsidR="002000E6" w:rsidRDefault="002000E6" w:rsidP="002000E6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 xml:space="preserve">городской бюджет- </w:t>
            </w:r>
            <w:r>
              <w:rPr>
                <w:sz w:val="28"/>
                <w:szCs w:val="28"/>
              </w:rPr>
              <w:t xml:space="preserve">11133,62 </w:t>
            </w:r>
            <w:r w:rsidRPr="0030050B">
              <w:rPr>
                <w:sz w:val="28"/>
                <w:szCs w:val="28"/>
              </w:rPr>
              <w:t>тыс</w:t>
            </w:r>
            <w:proofErr w:type="gramStart"/>
            <w:r w:rsidRPr="0030050B">
              <w:rPr>
                <w:sz w:val="28"/>
                <w:szCs w:val="28"/>
              </w:rPr>
              <w:t>.р</w:t>
            </w:r>
            <w:proofErr w:type="gramEnd"/>
            <w:r w:rsidRPr="0030050B">
              <w:rPr>
                <w:sz w:val="28"/>
                <w:szCs w:val="28"/>
              </w:rPr>
              <w:t>уб.,</w:t>
            </w:r>
          </w:p>
          <w:p w:rsidR="002000E6" w:rsidRPr="0030050B" w:rsidRDefault="002000E6" w:rsidP="00200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96249">
              <w:rPr>
                <w:sz w:val="28"/>
                <w:szCs w:val="28"/>
              </w:rPr>
              <w:t>2019год</w:t>
            </w:r>
            <w:r>
              <w:rPr>
                <w:sz w:val="28"/>
                <w:szCs w:val="28"/>
              </w:rPr>
              <w:t xml:space="preserve"> -</w:t>
            </w:r>
            <w:r w:rsidR="0079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284000,0 </w:t>
            </w:r>
            <w:r w:rsidRPr="0030050B">
              <w:rPr>
                <w:sz w:val="28"/>
                <w:szCs w:val="28"/>
              </w:rPr>
              <w:t>тыс</w:t>
            </w:r>
            <w:proofErr w:type="gramStart"/>
            <w:r w:rsidRPr="0030050B">
              <w:rPr>
                <w:sz w:val="28"/>
                <w:szCs w:val="28"/>
              </w:rPr>
              <w:t>.р</w:t>
            </w:r>
            <w:proofErr w:type="gramEnd"/>
            <w:r w:rsidRPr="0030050B">
              <w:rPr>
                <w:sz w:val="28"/>
                <w:szCs w:val="28"/>
              </w:rPr>
              <w:t>уб. , в том числе:</w:t>
            </w:r>
          </w:p>
          <w:p w:rsidR="002000E6" w:rsidRPr="0030050B" w:rsidRDefault="002000E6" w:rsidP="00200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30050B">
              <w:rPr>
                <w:sz w:val="28"/>
                <w:szCs w:val="28"/>
              </w:rPr>
              <w:t xml:space="preserve">областной бюджет </w:t>
            </w:r>
            <w:r>
              <w:rPr>
                <w:sz w:val="28"/>
                <w:szCs w:val="28"/>
              </w:rPr>
              <w:t>–</w:t>
            </w:r>
            <w:r w:rsidRPr="003005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269800,0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2000E6" w:rsidRPr="0030050B" w:rsidRDefault="002000E6" w:rsidP="00200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30050B">
              <w:rPr>
                <w:sz w:val="28"/>
                <w:szCs w:val="28"/>
              </w:rPr>
              <w:t>(предполагаемые средства),</w:t>
            </w:r>
          </w:p>
          <w:p w:rsidR="00796249" w:rsidRDefault="002000E6" w:rsidP="00200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30050B">
              <w:rPr>
                <w:sz w:val="28"/>
                <w:szCs w:val="28"/>
              </w:rPr>
              <w:t xml:space="preserve">городской бюджет- </w:t>
            </w:r>
            <w:r>
              <w:rPr>
                <w:sz w:val="28"/>
                <w:szCs w:val="28"/>
              </w:rPr>
              <w:t>14200,0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уб.;</w:t>
            </w:r>
          </w:p>
          <w:p w:rsidR="0076045D" w:rsidRDefault="002000E6" w:rsidP="00200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96249">
              <w:rPr>
                <w:sz w:val="28"/>
                <w:szCs w:val="28"/>
              </w:rPr>
              <w:t>2020</w:t>
            </w:r>
            <w:r>
              <w:rPr>
                <w:sz w:val="28"/>
                <w:szCs w:val="28"/>
              </w:rPr>
              <w:t xml:space="preserve"> </w:t>
            </w:r>
            <w:r w:rsidR="00796249">
              <w:rPr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 xml:space="preserve">- </w:t>
            </w:r>
            <w:r w:rsidR="0076045D">
              <w:rPr>
                <w:sz w:val="28"/>
                <w:szCs w:val="28"/>
              </w:rPr>
              <w:t xml:space="preserve">424967,0 </w:t>
            </w:r>
            <w:r w:rsidRPr="0030050B">
              <w:rPr>
                <w:sz w:val="28"/>
                <w:szCs w:val="28"/>
              </w:rPr>
              <w:t>тыс</w:t>
            </w:r>
            <w:proofErr w:type="gramStart"/>
            <w:r w:rsidRPr="0030050B">
              <w:rPr>
                <w:sz w:val="28"/>
                <w:szCs w:val="28"/>
              </w:rPr>
              <w:t>.р</w:t>
            </w:r>
            <w:proofErr w:type="gramEnd"/>
            <w:r w:rsidRPr="0030050B">
              <w:rPr>
                <w:sz w:val="28"/>
                <w:szCs w:val="28"/>
              </w:rPr>
              <w:t>уб., в том числе:</w:t>
            </w:r>
          </w:p>
          <w:p w:rsidR="0076045D" w:rsidRDefault="0076045D" w:rsidP="00200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бюджет- 45000,0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76045D" w:rsidRDefault="0076045D" w:rsidP="002000E6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(предполагаемые средства)</w:t>
            </w:r>
            <w:r>
              <w:rPr>
                <w:sz w:val="28"/>
                <w:szCs w:val="28"/>
              </w:rPr>
              <w:t>,</w:t>
            </w:r>
          </w:p>
          <w:p w:rsidR="002000E6" w:rsidRPr="0030050B" w:rsidRDefault="0076045D" w:rsidP="002000E6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 xml:space="preserve"> </w:t>
            </w:r>
            <w:r w:rsidR="002000E6" w:rsidRPr="0030050B">
              <w:rPr>
                <w:sz w:val="28"/>
                <w:szCs w:val="28"/>
              </w:rPr>
              <w:t xml:space="preserve">областной бюджет </w:t>
            </w:r>
            <w:r w:rsidR="002000E6">
              <w:rPr>
                <w:sz w:val="28"/>
                <w:szCs w:val="28"/>
              </w:rPr>
              <w:t>–</w:t>
            </w:r>
            <w:r w:rsidR="002000E6" w:rsidRPr="003005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349653,65 </w:t>
            </w:r>
            <w:r w:rsidR="002000E6">
              <w:rPr>
                <w:sz w:val="28"/>
                <w:szCs w:val="28"/>
              </w:rPr>
              <w:t>тыс</w:t>
            </w:r>
            <w:proofErr w:type="gramStart"/>
            <w:r w:rsidR="002000E6">
              <w:rPr>
                <w:sz w:val="28"/>
                <w:szCs w:val="28"/>
              </w:rPr>
              <w:t>.р</w:t>
            </w:r>
            <w:proofErr w:type="gramEnd"/>
            <w:r w:rsidR="002000E6">
              <w:rPr>
                <w:sz w:val="28"/>
                <w:szCs w:val="28"/>
              </w:rPr>
              <w:t>уб.</w:t>
            </w:r>
          </w:p>
          <w:p w:rsidR="002000E6" w:rsidRPr="0030050B" w:rsidRDefault="002000E6" w:rsidP="002000E6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(предполагаемые средства),</w:t>
            </w:r>
          </w:p>
          <w:p w:rsidR="002000E6" w:rsidRDefault="002000E6" w:rsidP="00200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>городской бюджет-</w:t>
            </w:r>
            <w:r w:rsidR="0076045D">
              <w:rPr>
                <w:sz w:val="28"/>
                <w:szCs w:val="28"/>
              </w:rPr>
              <w:t>18253,35</w:t>
            </w: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>тыс</w:t>
            </w:r>
            <w:proofErr w:type="gramStart"/>
            <w:r w:rsidRPr="0030050B">
              <w:rPr>
                <w:sz w:val="28"/>
                <w:szCs w:val="28"/>
              </w:rPr>
              <w:t>.р</w:t>
            </w:r>
            <w:proofErr w:type="gramEnd"/>
            <w:r w:rsidRPr="0030050B">
              <w:rPr>
                <w:sz w:val="28"/>
                <w:szCs w:val="28"/>
              </w:rPr>
              <w:t>уб.,</w:t>
            </w:r>
          </w:p>
          <w:p w:rsidR="00796249" w:rsidRDefault="002000E6" w:rsidP="007604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 xml:space="preserve">внебюджетные средства- </w:t>
            </w:r>
            <w:r w:rsidR="0076045D">
              <w:rPr>
                <w:sz w:val="28"/>
                <w:szCs w:val="28"/>
              </w:rPr>
              <w:t>12060,0</w:t>
            </w:r>
            <w:r>
              <w:rPr>
                <w:sz w:val="28"/>
                <w:szCs w:val="28"/>
              </w:rPr>
              <w:t xml:space="preserve">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уб.;</w:t>
            </w:r>
            <w:r w:rsidRPr="0030050B">
              <w:rPr>
                <w:sz w:val="28"/>
                <w:szCs w:val="28"/>
              </w:rPr>
              <w:t xml:space="preserve"> </w:t>
            </w:r>
          </w:p>
          <w:p w:rsidR="0076045D" w:rsidRDefault="00796249" w:rsidP="007604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="0076045D">
              <w:rPr>
                <w:sz w:val="28"/>
                <w:szCs w:val="28"/>
              </w:rPr>
              <w:lastRenderedPageBreak/>
              <w:t xml:space="preserve">- </w:t>
            </w:r>
            <w:r>
              <w:rPr>
                <w:sz w:val="28"/>
                <w:szCs w:val="28"/>
              </w:rPr>
              <w:t>2021 -2030</w:t>
            </w:r>
            <w:r w:rsidR="00F768BB" w:rsidRPr="00BD4939">
              <w:rPr>
                <w:sz w:val="28"/>
                <w:szCs w:val="28"/>
              </w:rPr>
              <w:t xml:space="preserve"> год</w:t>
            </w:r>
            <w:r w:rsidR="00F768BB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  </w:t>
            </w:r>
            <w:r w:rsidR="0076045D">
              <w:rPr>
                <w:sz w:val="28"/>
                <w:szCs w:val="28"/>
              </w:rPr>
              <w:t>987600,0</w:t>
            </w:r>
            <w:r>
              <w:rPr>
                <w:sz w:val="28"/>
                <w:szCs w:val="28"/>
              </w:rPr>
              <w:t xml:space="preserve">    </w:t>
            </w:r>
            <w:r w:rsidR="0076045D" w:rsidRPr="0030050B">
              <w:rPr>
                <w:sz w:val="28"/>
                <w:szCs w:val="28"/>
              </w:rPr>
              <w:t>тыс</w:t>
            </w:r>
            <w:proofErr w:type="gramStart"/>
            <w:r w:rsidR="0076045D" w:rsidRPr="0030050B">
              <w:rPr>
                <w:sz w:val="28"/>
                <w:szCs w:val="28"/>
              </w:rPr>
              <w:t>.р</w:t>
            </w:r>
            <w:proofErr w:type="gramEnd"/>
            <w:r w:rsidR="0076045D" w:rsidRPr="0030050B">
              <w:rPr>
                <w:sz w:val="28"/>
                <w:szCs w:val="28"/>
              </w:rPr>
              <w:t>уб., в том числе:</w:t>
            </w:r>
          </w:p>
          <w:p w:rsidR="0076045D" w:rsidRDefault="0076045D" w:rsidP="007604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бюджет- 369000,0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76045D" w:rsidRDefault="0076045D" w:rsidP="0076045D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(предполагаемые средства)</w:t>
            </w:r>
            <w:r>
              <w:rPr>
                <w:sz w:val="28"/>
                <w:szCs w:val="28"/>
              </w:rPr>
              <w:t>,</w:t>
            </w:r>
          </w:p>
          <w:p w:rsidR="0076045D" w:rsidRPr="0030050B" w:rsidRDefault="0076045D" w:rsidP="0076045D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 xml:space="preserve"> областной бюджет </w:t>
            </w:r>
            <w:r>
              <w:rPr>
                <w:sz w:val="28"/>
                <w:szCs w:val="28"/>
              </w:rPr>
              <w:t>–</w:t>
            </w:r>
            <w:r w:rsidRPr="003005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526635,0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76045D" w:rsidRPr="0030050B" w:rsidRDefault="0076045D" w:rsidP="0076045D">
            <w:pPr>
              <w:jc w:val="both"/>
              <w:rPr>
                <w:sz w:val="28"/>
                <w:szCs w:val="28"/>
              </w:rPr>
            </w:pPr>
            <w:r w:rsidRPr="0030050B">
              <w:rPr>
                <w:sz w:val="28"/>
                <w:szCs w:val="28"/>
              </w:rPr>
              <w:t>(предполагаемые средства),</w:t>
            </w:r>
          </w:p>
          <w:p w:rsidR="0076045D" w:rsidRDefault="0076045D" w:rsidP="007604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>городской бюджет-</w:t>
            </w:r>
            <w:r>
              <w:rPr>
                <w:sz w:val="28"/>
                <w:szCs w:val="28"/>
              </w:rPr>
              <w:t xml:space="preserve">17380,0 </w:t>
            </w:r>
            <w:r w:rsidRPr="0030050B">
              <w:rPr>
                <w:sz w:val="28"/>
                <w:szCs w:val="28"/>
              </w:rPr>
              <w:t>тыс</w:t>
            </w:r>
            <w:proofErr w:type="gramStart"/>
            <w:r w:rsidRPr="0030050B">
              <w:rPr>
                <w:sz w:val="28"/>
                <w:szCs w:val="28"/>
              </w:rPr>
              <w:t>.р</w:t>
            </w:r>
            <w:proofErr w:type="gramEnd"/>
            <w:r w:rsidRPr="0030050B">
              <w:rPr>
                <w:sz w:val="28"/>
                <w:szCs w:val="28"/>
              </w:rPr>
              <w:t>уб.,</w:t>
            </w:r>
          </w:p>
          <w:p w:rsidR="00F768BB" w:rsidRPr="002E0A40" w:rsidRDefault="0076045D" w:rsidP="0076045D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0050B">
              <w:rPr>
                <w:sz w:val="28"/>
                <w:szCs w:val="28"/>
              </w:rPr>
              <w:t xml:space="preserve">внебюджетные средства- </w:t>
            </w:r>
            <w:r>
              <w:rPr>
                <w:sz w:val="28"/>
                <w:szCs w:val="28"/>
              </w:rPr>
              <w:t>74585,0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уб.;</w:t>
            </w:r>
            <w:r w:rsidRPr="0030050B">
              <w:rPr>
                <w:sz w:val="28"/>
                <w:szCs w:val="28"/>
              </w:rPr>
              <w:t xml:space="preserve"> </w:t>
            </w:r>
          </w:p>
        </w:tc>
      </w:tr>
      <w:tr w:rsidR="00F768BB" w:rsidRPr="005E2278" w:rsidTr="005929E6">
        <w:trPr>
          <w:trHeight w:val="855"/>
        </w:trPr>
        <w:tc>
          <w:tcPr>
            <w:tcW w:w="1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8BB" w:rsidRPr="002000E6" w:rsidRDefault="00F768BB" w:rsidP="005929E6">
            <w:pPr>
              <w:rPr>
                <w:b/>
                <w:color w:val="000000"/>
                <w:sz w:val="28"/>
                <w:szCs w:val="28"/>
              </w:rPr>
            </w:pPr>
            <w:r w:rsidRPr="002000E6">
              <w:rPr>
                <w:b/>
                <w:color w:val="000000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3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8BB" w:rsidRPr="005E2278" w:rsidRDefault="00F768BB" w:rsidP="0079624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5E2278">
              <w:rPr>
                <w:sz w:val="28"/>
                <w:szCs w:val="28"/>
              </w:rPr>
              <w:t xml:space="preserve">Реконструкция существующих и строительство новых объектов социальной инфраструктуры позволит обеспечить население безопасными и доступными объектами социальной инфраструктуры, повысит качество услуг в </w:t>
            </w:r>
            <w:r w:rsidR="00796249" w:rsidRPr="005E2278">
              <w:rPr>
                <w:sz w:val="28"/>
                <w:szCs w:val="28"/>
              </w:rPr>
              <w:t>сфере социальной инфраструктуры</w:t>
            </w:r>
            <w:r w:rsidRPr="005E2278">
              <w:rPr>
                <w:sz w:val="28"/>
                <w:szCs w:val="28"/>
              </w:rPr>
              <w:t>.</w:t>
            </w:r>
          </w:p>
        </w:tc>
      </w:tr>
    </w:tbl>
    <w:p w:rsidR="00600CFD" w:rsidRPr="00600CFD" w:rsidRDefault="00F768BB" w:rsidP="0076045D">
      <w:pPr>
        <w:pStyle w:val="2"/>
        <w:jc w:val="both"/>
        <w:rPr>
          <w:sz w:val="28"/>
          <w:szCs w:val="28"/>
        </w:rPr>
      </w:pPr>
      <w:bookmarkStart w:id="1" w:name="_Toc406965479"/>
      <w:r w:rsidRPr="00E775AB">
        <w:rPr>
          <w:rFonts w:ascii="Times New Roman" w:hAnsi="Times New Roman"/>
          <w:b w:val="0"/>
          <w:color w:val="auto"/>
        </w:rPr>
        <w:t xml:space="preserve">      </w:t>
      </w:r>
      <w:r w:rsidR="003C0935">
        <w:rPr>
          <w:rFonts w:ascii="Times New Roman" w:hAnsi="Times New Roman"/>
          <w:b w:val="0"/>
          <w:color w:val="auto"/>
          <w:sz w:val="28"/>
          <w:szCs w:val="28"/>
        </w:rPr>
        <w:t xml:space="preserve">2. </w:t>
      </w:r>
      <w:r w:rsidRPr="003C0935">
        <w:rPr>
          <w:rFonts w:ascii="Times New Roman" w:hAnsi="Times New Roman"/>
          <w:b w:val="0"/>
          <w:color w:val="auto"/>
          <w:sz w:val="28"/>
          <w:szCs w:val="28"/>
        </w:rPr>
        <w:t>Характеристика существующего состояния социальной инфраструктуры</w:t>
      </w:r>
      <w:bookmarkEnd w:id="1"/>
      <w:r w:rsidRPr="003C0935">
        <w:rPr>
          <w:rFonts w:ascii="Times New Roman" w:hAnsi="Times New Roman"/>
          <w:b w:val="0"/>
          <w:color w:val="auto"/>
          <w:sz w:val="28"/>
          <w:szCs w:val="28"/>
        </w:rPr>
        <w:t xml:space="preserve"> городского округа </w:t>
      </w:r>
      <w:r w:rsidR="00186519" w:rsidRPr="003C0935">
        <w:rPr>
          <w:rFonts w:ascii="Times New Roman" w:hAnsi="Times New Roman"/>
          <w:b w:val="0"/>
          <w:color w:val="auto"/>
          <w:sz w:val="28"/>
          <w:szCs w:val="28"/>
        </w:rPr>
        <w:t xml:space="preserve"> Похвистнево</w:t>
      </w:r>
      <w:r w:rsidR="0076045D"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600CFD" w:rsidRPr="00600CFD" w:rsidRDefault="00600CFD" w:rsidP="00600CFD">
      <w:pPr>
        <w:ind w:firstLine="709"/>
        <w:jc w:val="both"/>
        <w:rPr>
          <w:sz w:val="28"/>
          <w:szCs w:val="28"/>
        </w:rPr>
      </w:pPr>
      <w:r w:rsidRPr="00600CFD">
        <w:rPr>
          <w:sz w:val="28"/>
          <w:szCs w:val="28"/>
        </w:rPr>
        <w:t>Городской округ Похвистнево расположен в северо-восточной части Самарской области,  в 165 км</w:t>
      </w:r>
      <w:r>
        <w:rPr>
          <w:sz w:val="28"/>
          <w:szCs w:val="28"/>
        </w:rPr>
        <w:t xml:space="preserve"> от областного центра г. Самара  </w:t>
      </w:r>
      <w:r w:rsidRPr="00600CFD">
        <w:rPr>
          <w:sz w:val="28"/>
          <w:szCs w:val="28"/>
        </w:rPr>
        <w:t xml:space="preserve"> в окружении сельских муниципальных районов Самарской области (</w:t>
      </w:r>
      <w:proofErr w:type="spellStart"/>
      <w:r w:rsidRPr="00600CFD">
        <w:rPr>
          <w:sz w:val="28"/>
          <w:szCs w:val="28"/>
        </w:rPr>
        <w:t>Похвистневский</w:t>
      </w:r>
      <w:proofErr w:type="spellEnd"/>
      <w:r w:rsidRPr="00600CFD">
        <w:rPr>
          <w:sz w:val="28"/>
          <w:szCs w:val="28"/>
        </w:rPr>
        <w:t xml:space="preserve">, </w:t>
      </w:r>
      <w:proofErr w:type="spellStart"/>
      <w:r w:rsidRPr="00600CFD">
        <w:rPr>
          <w:sz w:val="28"/>
          <w:szCs w:val="28"/>
        </w:rPr>
        <w:t>Кинель-Черкас</w:t>
      </w:r>
      <w:r w:rsidR="00DB5A19">
        <w:rPr>
          <w:sz w:val="28"/>
          <w:szCs w:val="28"/>
        </w:rPr>
        <w:t>ский</w:t>
      </w:r>
      <w:proofErr w:type="spellEnd"/>
      <w:r w:rsidR="00DB5A19">
        <w:rPr>
          <w:sz w:val="28"/>
          <w:szCs w:val="28"/>
        </w:rPr>
        <w:t xml:space="preserve">, </w:t>
      </w:r>
      <w:proofErr w:type="spellStart"/>
      <w:r w:rsidR="00DB5A19">
        <w:rPr>
          <w:sz w:val="28"/>
          <w:szCs w:val="28"/>
        </w:rPr>
        <w:t>Клявлинский</w:t>
      </w:r>
      <w:proofErr w:type="spellEnd"/>
      <w:r w:rsidR="00DB5A19">
        <w:rPr>
          <w:sz w:val="28"/>
          <w:szCs w:val="28"/>
        </w:rPr>
        <w:t xml:space="preserve">, </w:t>
      </w:r>
      <w:proofErr w:type="spellStart"/>
      <w:r w:rsidR="00DB5A19">
        <w:rPr>
          <w:sz w:val="28"/>
          <w:szCs w:val="28"/>
        </w:rPr>
        <w:t>Исаклинский</w:t>
      </w:r>
      <w:proofErr w:type="spellEnd"/>
      <w:r w:rsidR="00DB5A19">
        <w:rPr>
          <w:sz w:val="28"/>
          <w:szCs w:val="28"/>
        </w:rPr>
        <w:t>,</w:t>
      </w:r>
      <w:r w:rsidRPr="00600CFD">
        <w:rPr>
          <w:sz w:val="28"/>
          <w:szCs w:val="28"/>
        </w:rPr>
        <w:t xml:space="preserve"> </w:t>
      </w:r>
      <w:proofErr w:type="spellStart"/>
      <w:r w:rsidRPr="00600CFD">
        <w:rPr>
          <w:sz w:val="28"/>
          <w:szCs w:val="28"/>
        </w:rPr>
        <w:t>Камышлинский</w:t>
      </w:r>
      <w:proofErr w:type="spellEnd"/>
      <w:r w:rsidRPr="00600CFD">
        <w:rPr>
          <w:sz w:val="28"/>
          <w:szCs w:val="28"/>
        </w:rPr>
        <w:t xml:space="preserve">) и Оренбургской области. </w:t>
      </w:r>
    </w:p>
    <w:p w:rsidR="00600CFD" w:rsidRPr="00600CFD" w:rsidRDefault="00600CFD" w:rsidP="00600CFD">
      <w:pPr>
        <w:ind w:firstLine="709"/>
        <w:jc w:val="both"/>
        <w:rPr>
          <w:sz w:val="28"/>
          <w:szCs w:val="28"/>
        </w:rPr>
      </w:pPr>
      <w:r w:rsidRPr="00600CFD">
        <w:rPr>
          <w:sz w:val="28"/>
          <w:szCs w:val="28"/>
        </w:rPr>
        <w:t>В 25 км от г.о. Похвистнево находится город Бугуруслан Оренбургской области.</w:t>
      </w:r>
    </w:p>
    <w:p w:rsidR="00600CFD" w:rsidRPr="00600CFD" w:rsidRDefault="00600CFD" w:rsidP="00600CFD">
      <w:pPr>
        <w:pStyle w:val="a5"/>
        <w:widowControl w:val="0"/>
        <w:autoSpaceDE w:val="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00CFD">
        <w:rPr>
          <w:sz w:val="28"/>
          <w:szCs w:val="28"/>
        </w:rPr>
        <w:t>Городской округ Похвистнево расположен в благоприятных</w:t>
      </w:r>
      <w:r>
        <w:rPr>
          <w:sz w:val="28"/>
          <w:szCs w:val="28"/>
        </w:rPr>
        <w:t xml:space="preserve"> </w:t>
      </w:r>
      <w:r w:rsidRPr="00600CFD">
        <w:rPr>
          <w:sz w:val="28"/>
          <w:szCs w:val="28"/>
        </w:rPr>
        <w:t>транспортных условиях – на пересечении железнодорожной и автомобильной магистралями.</w:t>
      </w:r>
      <w:r>
        <w:rPr>
          <w:sz w:val="28"/>
          <w:szCs w:val="28"/>
        </w:rPr>
        <w:t xml:space="preserve"> </w:t>
      </w:r>
      <w:r w:rsidRPr="00600CFD">
        <w:rPr>
          <w:sz w:val="28"/>
          <w:szCs w:val="28"/>
        </w:rPr>
        <w:t>Внешнее автомобильное сообщение г.о. Похвистнево с областным центром – г</w:t>
      </w:r>
      <w:proofErr w:type="gramStart"/>
      <w:r w:rsidRPr="00600CFD">
        <w:rPr>
          <w:sz w:val="28"/>
          <w:szCs w:val="28"/>
        </w:rPr>
        <w:t>.С</w:t>
      </w:r>
      <w:proofErr w:type="gramEnd"/>
      <w:r w:rsidRPr="00600CFD">
        <w:rPr>
          <w:sz w:val="28"/>
          <w:szCs w:val="28"/>
        </w:rPr>
        <w:t>амара и другими населенными пунктами области осуществляется по автомобильной дороге общего пользования регионального или межмуниципального значения</w:t>
      </w:r>
      <w:r w:rsidRPr="00600CFD">
        <w:rPr>
          <w:color w:val="FF0000"/>
          <w:sz w:val="28"/>
          <w:szCs w:val="28"/>
        </w:rPr>
        <w:t xml:space="preserve"> </w:t>
      </w:r>
      <w:r w:rsidRPr="00600CFD">
        <w:rPr>
          <w:color w:val="000000"/>
          <w:sz w:val="28"/>
          <w:szCs w:val="28"/>
        </w:rPr>
        <w:t xml:space="preserve">“Самара-Бугуруслан” (Р-225), </w:t>
      </w:r>
      <w:r w:rsidRPr="00600CFD">
        <w:rPr>
          <w:color w:val="000000"/>
          <w:sz w:val="28"/>
          <w:szCs w:val="28"/>
          <w:lang w:val="en-US"/>
        </w:rPr>
        <w:t>III</w:t>
      </w:r>
      <w:r w:rsidRPr="00600CFD">
        <w:rPr>
          <w:color w:val="000000"/>
          <w:sz w:val="28"/>
          <w:szCs w:val="28"/>
        </w:rPr>
        <w:t xml:space="preserve"> технической категории.</w:t>
      </w:r>
      <w:r>
        <w:rPr>
          <w:color w:val="000000"/>
          <w:sz w:val="28"/>
          <w:szCs w:val="28"/>
        </w:rPr>
        <w:t xml:space="preserve"> </w:t>
      </w:r>
      <w:r w:rsidRPr="00600CFD">
        <w:rPr>
          <w:sz w:val="28"/>
          <w:szCs w:val="28"/>
        </w:rPr>
        <w:t xml:space="preserve">Железнодорожное сообщение </w:t>
      </w:r>
      <w:proofErr w:type="gramStart"/>
      <w:r w:rsidRPr="00600CFD">
        <w:rPr>
          <w:sz w:val="28"/>
          <w:szCs w:val="28"/>
        </w:rPr>
        <w:t>г</w:t>
      </w:r>
      <w:proofErr w:type="gramEnd"/>
      <w:r w:rsidRPr="00600CFD">
        <w:rPr>
          <w:sz w:val="28"/>
          <w:szCs w:val="28"/>
        </w:rPr>
        <w:t>.о. Похвистнево с городами и сельскими населенными пунктами Самарской области и России осуществляется по федеральной  железнодорожной магистрали “Москва – Рязань – Саранск - Самара – Уфа-Челябинск”.</w:t>
      </w:r>
    </w:p>
    <w:p w:rsidR="00600CFD" w:rsidRPr="00600CFD" w:rsidRDefault="00600CFD" w:rsidP="00600CFD">
      <w:pPr>
        <w:ind w:firstLine="709"/>
        <w:jc w:val="both"/>
        <w:rPr>
          <w:color w:val="000000"/>
          <w:sz w:val="28"/>
          <w:szCs w:val="28"/>
        </w:rPr>
      </w:pPr>
      <w:r w:rsidRPr="00600CFD">
        <w:rPr>
          <w:sz w:val="28"/>
          <w:szCs w:val="28"/>
        </w:rPr>
        <w:t xml:space="preserve">Согласно закону Самарской </w:t>
      </w:r>
      <w:r w:rsidRPr="00600CFD">
        <w:rPr>
          <w:color w:val="000000"/>
          <w:sz w:val="28"/>
          <w:szCs w:val="28"/>
        </w:rPr>
        <w:t>области № от 22.02.2005 «Об установлении границ городского округа Похвистнево Самарской области», в состав  городского округа Похвистнево входят город Пох</w:t>
      </w:r>
      <w:r>
        <w:rPr>
          <w:color w:val="000000"/>
          <w:sz w:val="28"/>
          <w:szCs w:val="28"/>
        </w:rPr>
        <w:t>вистнево и поселок Октябрьский, которые являются соответствующими планировочными зонами.</w:t>
      </w:r>
    </w:p>
    <w:p w:rsidR="00600CFD" w:rsidRPr="00600CFD" w:rsidRDefault="00600CFD" w:rsidP="00600CFD">
      <w:pPr>
        <w:ind w:firstLine="709"/>
        <w:jc w:val="both"/>
        <w:rPr>
          <w:sz w:val="28"/>
          <w:szCs w:val="28"/>
        </w:rPr>
      </w:pPr>
      <w:r w:rsidRPr="00600CFD">
        <w:rPr>
          <w:sz w:val="28"/>
          <w:szCs w:val="28"/>
        </w:rPr>
        <w:t>Населенные пункты, входящие в состав городского округа Похвистнево расположены: г.</w:t>
      </w:r>
      <w:r w:rsidRPr="00600CFD">
        <w:rPr>
          <w:color w:val="000000"/>
          <w:sz w:val="28"/>
          <w:szCs w:val="28"/>
        </w:rPr>
        <w:t xml:space="preserve"> Похвистнево</w:t>
      </w:r>
      <w:r w:rsidRPr="00600CFD">
        <w:rPr>
          <w:sz w:val="28"/>
          <w:szCs w:val="28"/>
        </w:rPr>
        <w:t xml:space="preserve"> - на левом берегу р</w:t>
      </w:r>
      <w:proofErr w:type="gramStart"/>
      <w:r w:rsidRPr="00600CFD">
        <w:rPr>
          <w:sz w:val="28"/>
          <w:szCs w:val="28"/>
        </w:rPr>
        <w:t>.Б</w:t>
      </w:r>
      <w:proofErr w:type="gramEnd"/>
      <w:r w:rsidRPr="00600CFD">
        <w:rPr>
          <w:sz w:val="28"/>
          <w:szCs w:val="28"/>
        </w:rPr>
        <w:t xml:space="preserve">ольшой </w:t>
      </w:r>
      <w:proofErr w:type="spellStart"/>
      <w:r w:rsidRPr="00600CFD">
        <w:rPr>
          <w:sz w:val="28"/>
          <w:szCs w:val="28"/>
        </w:rPr>
        <w:t>Кинель</w:t>
      </w:r>
      <w:proofErr w:type="spellEnd"/>
      <w:r w:rsidRPr="00600CFD">
        <w:rPr>
          <w:sz w:val="28"/>
          <w:szCs w:val="28"/>
        </w:rPr>
        <w:t xml:space="preserve">; </w:t>
      </w:r>
      <w:r w:rsidRPr="00600CFD">
        <w:rPr>
          <w:color w:val="000000"/>
          <w:sz w:val="28"/>
          <w:szCs w:val="28"/>
        </w:rPr>
        <w:t>поселок Октябрьский</w:t>
      </w:r>
      <w:r w:rsidRPr="00600CFD">
        <w:rPr>
          <w:sz w:val="28"/>
          <w:szCs w:val="28"/>
        </w:rPr>
        <w:t xml:space="preserve"> - в южной части городского округа </w:t>
      </w:r>
      <w:r w:rsidRPr="00600CFD">
        <w:rPr>
          <w:color w:val="000000"/>
          <w:sz w:val="28"/>
          <w:szCs w:val="28"/>
        </w:rPr>
        <w:t>Похвистнево</w:t>
      </w:r>
      <w:r w:rsidRPr="00600CFD">
        <w:rPr>
          <w:sz w:val="28"/>
          <w:szCs w:val="28"/>
        </w:rPr>
        <w:t xml:space="preserve"> в 36 км к югу от г. Похвистнево, на левом берегу р.Малый </w:t>
      </w:r>
      <w:proofErr w:type="spellStart"/>
      <w:r w:rsidRPr="00600CFD">
        <w:rPr>
          <w:sz w:val="28"/>
          <w:szCs w:val="28"/>
        </w:rPr>
        <w:t>Кинель</w:t>
      </w:r>
      <w:proofErr w:type="spellEnd"/>
      <w:r w:rsidRPr="00600CFD">
        <w:rPr>
          <w:sz w:val="28"/>
          <w:szCs w:val="28"/>
        </w:rPr>
        <w:t xml:space="preserve">, на границе с </w:t>
      </w:r>
      <w:proofErr w:type="spellStart"/>
      <w:r w:rsidRPr="00600CFD">
        <w:rPr>
          <w:sz w:val="28"/>
          <w:szCs w:val="28"/>
        </w:rPr>
        <w:t>Кинель-Черкасским</w:t>
      </w:r>
      <w:proofErr w:type="spellEnd"/>
      <w:r w:rsidRPr="00600CFD">
        <w:rPr>
          <w:sz w:val="28"/>
          <w:szCs w:val="28"/>
        </w:rPr>
        <w:t xml:space="preserve"> районом.</w:t>
      </w:r>
    </w:p>
    <w:p w:rsidR="00600CFD" w:rsidRPr="00620ECE" w:rsidRDefault="00600CFD" w:rsidP="00620ECE">
      <w:pPr>
        <w:ind w:firstLine="709"/>
        <w:jc w:val="both"/>
        <w:rPr>
          <w:color w:val="000000"/>
          <w:sz w:val="28"/>
          <w:szCs w:val="28"/>
        </w:rPr>
      </w:pPr>
      <w:r w:rsidRPr="00620ECE">
        <w:rPr>
          <w:sz w:val="28"/>
          <w:szCs w:val="28"/>
        </w:rPr>
        <w:t>Существующая численность населения городского округа Похвис</w:t>
      </w:r>
      <w:r w:rsidR="00620ECE" w:rsidRPr="00620ECE">
        <w:rPr>
          <w:sz w:val="28"/>
          <w:szCs w:val="28"/>
        </w:rPr>
        <w:t>тнево по состоянию на 01.01.2016</w:t>
      </w:r>
      <w:r w:rsidRPr="00620ECE">
        <w:rPr>
          <w:sz w:val="28"/>
          <w:szCs w:val="28"/>
        </w:rPr>
        <w:t xml:space="preserve"> г. составила</w:t>
      </w:r>
      <w:r w:rsidRPr="00620ECE">
        <w:rPr>
          <w:color w:val="0000CC"/>
          <w:sz w:val="28"/>
          <w:szCs w:val="28"/>
        </w:rPr>
        <w:t xml:space="preserve"> </w:t>
      </w:r>
      <w:r w:rsidRPr="00E276A9">
        <w:rPr>
          <w:color w:val="000000"/>
          <w:sz w:val="28"/>
          <w:szCs w:val="28"/>
        </w:rPr>
        <w:t>29,</w:t>
      </w:r>
      <w:r w:rsidR="00620ECE" w:rsidRPr="00E276A9">
        <w:rPr>
          <w:color w:val="000000"/>
          <w:sz w:val="28"/>
          <w:szCs w:val="28"/>
        </w:rPr>
        <w:t>2 тыс.</w:t>
      </w:r>
      <w:r w:rsidRPr="00E276A9">
        <w:rPr>
          <w:i/>
          <w:color w:val="000000"/>
          <w:sz w:val="28"/>
          <w:szCs w:val="28"/>
        </w:rPr>
        <w:t xml:space="preserve"> чел</w:t>
      </w:r>
      <w:proofErr w:type="gramStart"/>
      <w:r w:rsidRPr="00E276A9">
        <w:rPr>
          <w:i/>
          <w:color w:val="000000"/>
          <w:sz w:val="28"/>
          <w:szCs w:val="28"/>
        </w:rPr>
        <w:t>.</w:t>
      </w:r>
      <w:r w:rsidRPr="00E276A9">
        <w:rPr>
          <w:color w:val="000000"/>
          <w:sz w:val="28"/>
          <w:szCs w:val="28"/>
        </w:rPr>
        <w:t>.</w:t>
      </w:r>
      <w:proofErr w:type="gramEnd"/>
    </w:p>
    <w:p w:rsidR="00600CFD" w:rsidRPr="00620ECE" w:rsidRDefault="00DC3571" w:rsidP="00DC3571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</w:t>
      </w:r>
      <w:r>
        <w:rPr>
          <w:color w:val="000000"/>
          <w:sz w:val="28"/>
          <w:szCs w:val="28"/>
        </w:rPr>
        <w:tab/>
      </w:r>
      <w:r w:rsidR="00600CFD" w:rsidRPr="00620ECE">
        <w:rPr>
          <w:color w:val="000000"/>
          <w:sz w:val="28"/>
          <w:szCs w:val="28"/>
        </w:rPr>
        <w:t xml:space="preserve">Площадь территории городского округа Похвистнево </w:t>
      </w:r>
      <w:r w:rsidR="00600CFD" w:rsidRPr="00620ECE">
        <w:rPr>
          <w:sz w:val="28"/>
          <w:szCs w:val="28"/>
        </w:rPr>
        <w:t>–  67,7 км</w:t>
      </w:r>
      <w:proofErr w:type="gramStart"/>
      <w:r w:rsidR="00600CFD" w:rsidRPr="00620ECE">
        <w:rPr>
          <w:sz w:val="28"/>
          <w:szCs w:val="28"/>
          <w:vertAlign w:val="superscript"/>
        </w:rPr>
        <w:t>2</w:t>
      </w:r>
      <w:proofErr w:type="gramEnd"/>
      <w:r w:rsidR="00600CFD" w:rsidRPr="00620ECE">
        <w:rPr>
          <w:sz w:val="28"/>
          <w:szCs w:val="28"/>
        </w:rPr>
        <w:t>.</w:t>
      </w:r>
    </w:p>
    <w:p w:rsidR="00600CFD" w:rsidRPr="00600CFD" w:rsidRDefault="0076045D" w:rsidP="00620ECE">
      <w:pPr>
        <w:pStyle w:val="a5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C3571">
        <w:rPr>
          <w:sz w:val="28"/>
          <w:szCs w:val="28"/>
        </w:rPr>
        <w:tab/>
      </w:r>
      <w:r w:rsidR="00620ECE" w:rsidRPr="00620ECE">
        <w:rPr>
          <w:sz w:val="28"/>
          <w:szCs w:val="28"/>
        </w:rPr>
        <w:t>Плотность населения – 429,9 чел. на 1 км</w:t>
      </w:r>
      <w:proofErr w:type="gramStart"/>
      <w:r w:rsidR="00620ECE" w:rsidRPr="00620ECE">
        <w:rPr>
          <w:sz w:val="28"/>
          <w:szCs w:val="28"/>
          <w:vertAlign w:val="superscript"/>
        </w:rPr>
        <w:t>2</w:t>
      </w:r>
      <w:proofErr w:type="gramEnd"/>
      <w:r w:rsidR="00620ECE" w:rsidRPr="00620ECE">
        <w:rPr>
          <w:sz w:val="28"/>
          <w:szCs w:val="28"/>
        </w:rPr>
        <w:t>.</w:t>
      </w:r>
    </w:p>
    <w:p w:rsidR="00F768BB" w:rsidRPr="00600CFD" w:rsidRDefault="00934898" w:rsidP="00DC3571">
      <w:pPr>
        <w:pStyle w:val="S"/>
        <w:ind w:firstLine="708"/>
        <w:rPr>
          <w:sz w:val="28"/>
          <w:szCs w:val="28"/>
        </w:rPr>
      </w:pPr>
      <w:r w:rsidRPr="00600CFD">
        <w:rPr>
          <w:sz w:val="28"/>
          <w:szCs w:val="28"/>
        </w:rPr>
        <w:t xml:space="preserve"> П</w:t>
      </w:r>
      <w:r w:rsidR="00F768BB" w:rsidRPr="00600CFD">
        <w:rPr>
          <w:sz w:val="28"/>
          <w:szCs w:val="28"/>
        </w:rPr>
        <w:t xml:space="preserve">ланировочные </w:t>
      </w:r>
      <w:r w:rsidR="00620ECE">
        <w:rPr>
          <w:sz w:val="28"/>
          <w:szCs w:val="28"/>
        </w:rPr>
        <w:t xml:space="preserve"> зоны</w:t>
      </w:r>
      <w:r w:rsidR="00F768BB" w:rsidRPr="00600CFD">
        <w:rPr>
          <w:sz w:val="28"/>
          <w:szCs w:val="28"/>
        </w:rPr>
        <w:t xml:space="preserve"> обеспечены объектами социальной ин</w:t>
      </w:r>
      <w:r w:rsidR="00B00474" w:rsidRPr="00600CFD">
        <w:rPr>
          <w:sz w:val="28"/>
          <w:szCs w:val="28"/>
        </w:rPr>
        <w:t>фраструктуры, но не  равномерно и  не в полном объеме.</w:t>
      </w:r>
      <w:r w:rsidR="00D86CAB" w:rsidRPr="00600CFD">
        <w:rPr>
          <w:sz w:val="28"/>
          <w:szCs w:val="28"/>
        </w:rPr>
        <w:t xml:space="preserve"> В городском округе подразумеваются микрорайоны Вязовка, Центр, Калиновка, Берлин, 119 квартал. 140 квартал, ДСР,  </w:t>
      </w:r>
      <w:proofErr w:type="spellStart"/>
      <w:r w:rsidR="00D86CAB" w:rsidRPr="00600CFD">
        <w:rPr>
          <w:sz w:val="28"/>
          <w:szCs w:val="28"/>
        </w:rPr>
        <w:t>мкр</w:t>
      </w:r>
      <w:proofErr w:type="spellEnd"/>
      <w:r w:rsidR="00803F5A">
        <w:rPr>
          <w:sz w:val="28"/>
          <w:szCs w:val="28"/>
        </w:rPr>
        <w:t>.</w:t>
      </w:r>
      <w:r w:rsidR="00D86CAB" w:rsidRPr="00600CFD">
        <w:rPr>
          <w:sz w:val="28"/>
          <w:szCs w:val="28"/>
        </w:rPr>
        <w:t xml:space="preserve"> Южный, п</w:t>
      </w:r>
      <w:proofErr w:type="gramStart"/>
      <w:r w:rsidR="00D86CAB" w:rsidRPr="00600CFD">
        <w:rPr>
          <w:sz w:val="28"/>
          <w:szCs w:val="28"/>
        </w:rPr>
        <w:t>.К</w:t>
      </w:r>
      <w:proofErr w:type="gramEnd"/>
      <w:r w:rsidR="00D86CAB" w:rsidRPr="00600CFD">
        <w:rPr>
          <w:sz w:val="28"/>
          <w:szCs w:val="28"/>
        </w:rPr>
        <w:t>расные Пески, п.Венера.</w:t>
      </w:r>
    </w:p>
    <w:p w:rsidR="00F768BB" w:rsidRPr="00600CFD" w:rsidRDefault="00F768BB" w:rsidP="00600CFD">
      <w:pPr>
        <w:ind w:firstLine="709"/>
        <w:jc w:val="both"/>
        <w:rPr>
          <w:sz w:val="28"/>
          <w:szCs w:val="28"/>
        </w:rPr>
      </w:pPr>
      <w:r w:rsidRPr="00600CFD">
        <w:rPr>
          <w:sz w:val="28"/>
          <w:szCs w:val="28"/>
        </w:rPr>
        <w:t xml:space="preserve">Развитие социальной инфраструктуры выражает всю совокупность происходящих в обществе экономических, социальных, политических и духовных процессов и социальных объектов. </w:t>
      </w:r>
    </w:p>
    <w:p w:rsidR="00F768BB" w:rsidRPr="00600CFD" w:rsidRDefault="00F768BB" w:rsidP="00600CFD">
      <w:pPr>
        <w:ind w:firstLine="709"/>
        <w:jc w:val="both"/>
        <w:rPr>
          <w:sz w:val="28"/>
          <w:szCs w:val="28"/>
        </w:rPr>
      </w:pPr>
      <w:r w:rsidRPr="00600CFD">
        <w:rPr>
          <w:sz w:val="28"/>
          <w:szCs w:val="28"/>
        </w:rPr>
        <w:t>Социальная сфера гор</w:t>
      </w:r>
      <w:r w:rsidR="00934898" w:rsidRPr="00600CFD">
        <w:rPr>
          <w:sz w:val="28"/>
          <w:szCs w:val="28"/>
        </w:rPr>
        <w:t xml:space="preserve">одского </w:t>
      </w:r>
      <w:r w:rsidRPr="00600CFD">
        <w:rPr>
          <w:sz w:val="28"/>
          <w:szCs w:val="28"/>
        </w:rPr>
        <w:t xml:space="preserve"> округ</w:t>
      </w:r>
      <w:r w:rsidR="00934898" w:rsidRPr="00600CFD">
        <w:rPr>
          <w:sz w:val="28"/>
          <w:szCs w:val="28"/>
        </w:rPr>
        <w:t>а</w:t>
      </w:r>
      <w:r w:rsidRPr="00600CFD">
        <w:rPr>
          <w:sz w:val="28"/>
          <w:szCs w:val="28"/>
        </w:rPr>
        <w:t xml:space="preserve"> </w:t>
      </w:r>
      <w:r w:rsidR="00934898" w:rsidRPr="00600CFD">
        <w:rPr>
          <w:sz w:val="28"/>
          <w:szCs w:val="28"/>
        </w:rPr>
        <w:t xml:space="preserve"> Похвистнево</w:t>
      </w:r>
      <w:r w:rsidRPr="00600CFD">
        <w:rPr>
          <w:sz w:val="28"/>
          <w:szCs w:val="28"/>
        </w:rPr>
        <w:t xml:space="preserve"> включает в себя все основные виды социальны</w:t>
      </w:r>
      <w:r w:rsidR="00D86CAB" w:rsidRPr="00600CFD">
        <w:rPr>
          <w:sz w:val="28"/>
          <w:szCs w:val="28"/>
        </w:rPr>
        <w:t>х и  культурно-бытовых объектов</w:t>
      </w:r>
      <w:r w:rsidR="00B00474" w:rsidRPr="00600CFD">
        <w:rPr>
          <w:sz w:val="28"/>
          <w:szCs w:val="28"/>
        </w:rPr>
        <w:t xml:space="preserve">, но их размещение в микрорайонах города </w:t>
      </w:r>
      <w:r w:rsidR="00142A3D" w:rsidRPr="00600CFD">
        <w:rPr>
          <w:sz w:val="28"/>
          <w:szCs w:val="28"/>
        </w:rPr>
        <w:t xml:space="preserve">не </w:t>
      </w:r>
      <w:r w:rsidR="00D86CAB" w:rsidRPr="00600CFD">
        <w:rPr>
          <w:sz w:val="28"/>
          <w:szCs w:val="28"/>
        </w:rPr>
        <w:t>в полной</w:t>
      </w:r>
      <w:r w:rsidR="00E30611" w:rsidRPr="00600CFD">
        <w:rPr>
          <w:sz w:val="28"/>
          <w:szCs w:val="28"/>
        </w:rPr>
        <w:t xml:space="preserve"> мере удовлетворяет потребности</w:t>
      </w:r>
      <w:r w:rsidR="00D86CAB" w:rsidRPr="00600CFD">
        <w:rPr>
          <w:sz w:val="28"/>
          <w:szCs w:val="28"/>
        </w:rPr>
        <w:t xml:space="preserve"> жителей.</w:t>
      </w:r>
      <w:r w:rsidRPr="00600CFD">
        <w:rPr>
          <w:sz w:val="28"/>
          <w:szCs w:val="28"/>
        </w:rPr>
        <w:t xml:space="preserve"> Дошкольные и общеобразовательные учреждения размещены </w:t>
      </w:r>
      <w:r w:rsidR="00E30611" w:rsidRPr="00600CFD">
        <w:rPr>
          <w:sz w:val="28"/>
          <w:szCs w:val="28"/>
        </w:rPr>
        <w:t xml:space="preserve">и доступны </w:t>
      </w:r>
      <w:r w:rsidRPr="00600CFD">
        <w:rPr>
          <w:sz w:val="28"/>
          <w:szCs w:val="28"/>
        </w:rPr>
        <w:t xml:space="preserve">во всех </w:t>
      </w:r>
      <w:r w:rsidR="00D86CAB" w:rsidRPr="00600CFD">
        <w:rPr>
          <w:sz w:val="28"/>
          <w:szCs w:val="28"/>
        </w:rPr>
        <w:t xml:space="preserve"> микро</w:t>
      </w:r>
      <w:r w:rsidRPr="00600CFD">
        <w:rPr>
          <w:sz w:val="28"/>
          <w:szCs w:val="28"/>
        </w:rPr>
        <w:t xml:space="preserve">районах города. </w:t>
      </w:r>
    </w:p>
    <w:p w:rsidR="00F768BB" w:rsidRPr="00600CFD" w:rsidRDefault="00F768BB" w:rsidP="00600CFD">
      <w:pPr>
        <w:pStyle w:val="S"/>
        <w:rPr>
          <w:sz w:val="28"/>
          <w:szCs w:val="28"/>
        </w:rPr>
      </w:pPr>
      <w:r w:rsidRPr="00600CFD">
        <w:rPr>
          <w:sz w:val="28"/>
          <w:szCs w:val="28"/>
        </w:rPr>
        <w:t xml:space="preserve"> </w:t>
      </w:r>
      <w:r w:rsidR="00E30611" w:rsidRPr="00600CFD">
        <w:rPr>
          <w:sz w:val="28"/>
          <w:szCs w:val="28"/>
        </w:rPr>
        <w:t xml:space="preserve"> Не все микрорайоны города</w:t>
      </w:r>
      <w:r w:rsidRPr="00600CFD">
        <w:rPr>
          <w:sz w:val="28"/>
          <w:szCs w:val="28"/>
        </w:rPr>
        <w:t xml:space="preserve"> обеспечен</w:t>
      </w:r>
      <w:r w:rsidR="00E30611" w:rsidRPr="00600CFD">
        <w:rPr>
          <w:sz w:val="28"/>
          <w:szCs w:val="28"/>
        </w:rPr>
        <w:t>ы</w:t>
      </w:r>
      <w:r w:rsidRPr="00600CFD">
        <w:rPr>
          <w:sz w:val="28"/>
          <w:szCs w:val="28"/>
        </w:rPr>
        <w:t xml:space="preserve"> библиотеками, объектами культуры, объектами для занятий</w:t>
      </w:r>
      <w:r w:rsidR="00E30611" w:rsidRPr="00600CFD">
        <w:rPr>
          <w:sz w:val="28"/>
          <w:szCs w:val="28"/>
        </w:rPr>
        <w:t xml:space="preserve"> физической культурой и спортом.</w:t>
      </w:r>
      <w:r w:rsidRPr="00600CFD">
        <w:rPr>
          <w:sz w:val="28"/>
          <w:szCs w:val="28"/>
        </w:rPr>
        <w:t xml:space="preserve"> </w:t>
      </w:r>
      <w:r w:rsidR="00E30611" w:rsidRPr="00600CFD">
        <w:rPr>
          <w:sz w:val="28"/>
          <w:szCs w:val="28"/>
        </w:rPr>
        <w:t xml:space="preserve">При этом </w:t>
      </w:r>
      <w:r w:rsidRPr="00600CFD">
        <w:rPr>
          <w:sz w:val="28"/>
          <w:szCs w:val="28"/>
        </w:rPr>
        <w:t xml:space="preserve"> спортивные залы расположены </w:t>
      </w:r>
      <w:r w:rsidR="00E30611" w:rsidRPr="00600CFD">
        <w:rPr>
          <w:sz w:val="28"/>
          <w:szCs w:val="28"/>
        </w:rPr>
        <w:t>при образовательных учреждениях</w:t>
      </w:r>
      <w:r w:rsidRPr="00600CFD">
        <w:rPr>
          <w:sz w:val="28"/>
          <w:szCs w:val="28"/>
        </w:rPr>
        <w:t xml:space="preserve"> таким  образом, </w:t>
      </w:r>
      <w:r w:rsidR="00E30611" w:rsidRPr="00600CFD">
        <w:rPr>
          <w:sz w:val="28"/>
          <w:szCs w:val="28"/>
        </w:rPr>
        <w:t xml:space="preserve">что </w:t>
      </w:r>
      <w:r w:rsidRPr="00600CFD">
        <w:rPr>
          <w:sz w:val="28"/>
          <w:szCs w:val="28"/>
        </w:rPr>
        <w:t xml:space="preserve">дети и подростки могут полноценно пользоваться </w:t>
      </w:r>
      <w:r w:rsidR="00E30611" w:rsidRPr="00600CFD">
        <w:rPr>
          <w:sz w:val="28"/>
          <w:szCs w:val="28"/>
        </w:rPr>
        <w:t xml:space="preserve"> этими </w:t>
      </w:r>
      <w:r w:rsidR="00803F5A">
        <w:rPr>
          <w:sz w:val="28"/>
          <w:szCs w:val="28"/>
        </w:rPr>
        <w:t xml:space="preserve"> </w:t>
      </w:r>
      <w:r w:rsidRPr="00600CFD">
        <w:rPr>
          <w:sz w:val="28"/>
          <w:szCs w:val="28"/>
        </w:rPr>
        <w:t xml:space="preserve"> спортивными объектами.</w:t>
      </w:r>
    </w:p>
    <w:p w:rsidR="00F768BB" w:rsidRPr="00600CFD" w:rsidRDefault="00F768BB" w:rsidP="00600CFD">
      <w:pPr>
        <w:pStyle w:val="S"/>
        <w:rPr>
          <w:sz w:val="28"/>
          <w:szCs w:val="28"/>
        </w:rPr>
      </w:pPr>
      <w:r w:rsidRPr="00600CFD">
        <w:rPr>
          <w:sz w:val="28"/>
          <w:szCs w:val="28"/>
        </w:rPr>
        <w:t xml:space="preserve">Недостаток объектов социальной инфраструктуры в указанных </w:t>
      </w:r>
      <w:r w:rsidR="00E30611" w:rsidRPr="00600CFD">
        <w:rPr>
          <w:sz w:val="28"/>
          <w:szCs w:val="28"/>
        </w:rPr>
        <w:t xml:space="preserve"> микро</w:t>
      </w:r>
      <w:r w:rsidRPr="00600CFD">
        <w:rPr>
          <w:sz w:val="28"/>
          <w:szCs w:val="28"/>
        </w:rPr>
        <w:t xml:space="preserve">районах компенсируется за счет </w:t>
      </w:r>
      <w:r w:rsidR="00620ECE">
        <w:rPr>
          <w:sz w:val="28"/>
          <w:szCs w:val="28"/>
        </w:rPr>
        <w:t>м</w:t>
      </w:r>
      <w:r w:rsidR="0076045D">
        <w:rPr>
          <w:sz w:val="28"/>
          <w:szCs w:val="28"/>
        </w:rPr>
        <w:t>и</w:t>
      </w:r>
      <w:r w:rsidR="00620ECE">
        <w:rPr>
          <w:sz w:val="28"/>
          <w:szCs w:val="28"/>
        </w:rPr>
        <w:t>кр</w:t>
      </w:r>
      <w:r w:rsidR="0076045D">
        <w:rPr>
          <w:sz w:val="28"/>
          <w:szCs w:val="28"/>
        </w:rPr>
        <w:t>орайон</w:t>
      </w:r>
      <w:r w:rsidR="00620ECE">
        <w:rPr>
          <w:sz w:val="28"/>
          <w:szCs w:val="28"/>
        </w:rPr>
        <w:t>. Центр</w:t>
      </w:r>
      <w:r w:rsidR="006F0340" w:rsidRPr="00600CFD">
        <w:rPr>
          <w:sz w:val="28"/>
          <w:szCs w:val="28"/>
        </w:rPr>
        <w:t>, где сконцентрировано</w:t>
      </w:r>
      <w:r w:rsidR="00620ECE">
        <w:rPr>
          <w:sz w:val="28"/>
          <w:szCs w:val="28"/>
        </w:rPr>
        <w:t xml:space="preserve"> наибольшее количество </w:t>
      </w:r>
      <w:r w:rsidR="0030271F">
        <w:rPr>
          <w:sz w:val="28"/>
          <w:szCs w:val="28"/>
        </w:rPr>
        <w:t xml:space="preserve"> социальных </w:t>
      </w:r>
      <w:r w:rsidR="00620ECE">
        <w:rPr>
          <w:sz w:val="28"/>
          <w:szCs w:val="28"/>
        </w:rPr>
        <w:t>объектов</w:t>
      </w:r>
      <w:r w:rsidRPr="00600CFD">
        <w:rPr>
          <w:sz w:val="28"/>
          <w:szCs w:val="28"/>
        </w:rPr>
        <w:t xml:space="preserve">. </w:t>
      </w:r>
      <w:r w:rsidR="006F0340" w:rsidRPr="00600CFD">
        <w:rPr>
          <w:sz w:val="28"/>
          <w:szCs w:val="28"/>
        </w:rPr>
        <w:t xml:space="preserve"> </w:t>
      </w:r>
    </w:p>
    <w:p w:rsidR="00F60987" w:rsidRPr="00600CFD" w:rsidRDefault="00803F5A" w:rsidP="007604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68BB" w:rsidRPr="00600CFD">
        <w:rPr>
          <w:sz w:val="28"/>
          <w:szCs w:val="28"/>
        </w:rPr>
        <w:t xml:space="preserve">В целях обеспечения доступности объектов социальной инфраструктуры и обеспечения качества услуг в социальной сфере в городском округе разработаны и реализуются муниципальные программы:       </w:t>
      </w:r>
    </w:p>
    <w:p w:rsidR="006A2DBB" w:rsidRPr="0076045D" w:rsidRDefault="00F60987" w:rsidP="00600CFD">
      <w:pPr>
        <w:pStyle w:val="ac"/>
        <w:numPr>
          <w:ilvl w:val="0"/>
          <w:numId w:val="3"/>
        </w:numPr>
        <w:suppressAutoHyphens/>
        <w:jc w:val="both"/>
        <w:rPr>
          <w:color w:val="000000"/>
          <w:sz w:val="28"/>
          <w:szCs w:val="28"/>
        </w:rPr>
      </w:pPr>
      <w:r w:rsidRPr="0076045D">
        <w:rPr>
          <w:color w:val="000000"/>
          <w:sz w:val="28"/>
          <w:szCs w:val="28"/>
        </w:rPr>
        <w:t>«Строительство, реконструкция и капитальный ремонт образовательных учреждений городского округа Похвистнево до 2020 года»</w:t>
      </w:r>
      <w:r w:rsidR="006A2DBB" w:rsidRPr="0076045D">
        <w:rPr>
          <w:color w:val="000000"/>
          <w:sz w:val="28"/>
          <w:szCs w:val="28"/>
        </w:rPr>
        <w:t>.</w:t>
      </w:r>
    </w:p>
    <w:p w:rsidR="006A2DBB" w:rsidRPr="0076045D" w:rsidRDefault="00F60987" w:rsidP="00600CFD">
      <w:pPr>
        <w:pStyle w:val="ac"/>
        <w:numPr>
          <w:ilvl w:val="0"/>
          <w:numId w:val="3"/>
        </w:numPr>
        <w:suppressAutoHyphens/>
        <w:jc w:val="both"/>
        <w:rPr>
          <w:sz w:val="28"/>
          <w:szCs w:val="28"/>
        </w:rPr>
      </w:pPr>
      <w:r w:rsidRPr="0076045D">
        <w:rPr>
          <w:color w:val="000000"/>
          <w:sz w:val="28"/>
          <w:szCs w:val="28"/>
        </w:rPr>
        <w:t>«Доступная среда в городском округе Похвистнево на 2016-2030 годы»</w:t>
      </w:r>
      <w:r w:rsidR="006A2DBB" w:rsidRPr="0076045D">
        <w:rPr>
          <w:color w:val="000000"/>
          <w:sz w:val="28"/>
          <w:szCs w:val="28"/>
        </w:rPr>
        <w:t>.</w:t>
      </w:r>
    </w:p>
    <w:p w:rsidR="006A2DBB" w:rsidRPr="0076045D" w:rsidRDefault="00F60987" w:rsidP="0076045D">
      <w:pPr>
        <w:pStyle w:val="ac"/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</w:rPr>
      </w:pPr>
      <w:r w:rsidRPr="0076045D">
        <w:rPr>
          <w:color w:val="000000"/>
          <w:sz w:val="28"/>
          <w:szCs w:val="28"/>
        </w:rPr>
        <w:t>«Стимулирование развития жилищного строительства в городском округе Похвистнево Самарской области» на 2016–2020 годы</w:t>
      </w:r>
      <w:r w:rsidR="006A2DBB" w:rsidRPr="0076045D">
        <w:rPr>
          <w:color w:val="000000"/>
          <w:sz w:val="28"/>
          <w:szCs w:val="28"/>
        </w:rPr>
        <w:t>.</w:t>
      </w:r>
    </w:p>
    <w:p w:rsidR="006A2DBB" w:rsidRPr="0076045D" w:rsidRDefault="00F60987" w:rsidP="00600CFD">
      <w:pPr>
        <w:pStyle w:val="ac"/>
        <w:numPr>
          <w:ilvl w:val="0"/>
          <w:numId w:val="3"/>
        </w:numPr>
        <w:suppressAutoHyphens/>
        <w:jc w:val="both"/>
        <w:rPr>
          <w:color w:val="000000"/>
          <w:sz w:val="28"/>
          <w:szCs w:val="28"/>
        </w:rPr>
      </w:pPr>
      <w:r w:rsidRPr="0076045D">
        <w:rPr>
          <w:color w:val="000000"/>
          <w:sz w:val="28"/>
          <w:szCs w:val="28"/>
        </w:rPr>
        <w:t>«Сохранение и развитие сферы культуры и искусства на территории городского округа Похвистнево Самарск</w:t>
      </w:r>
      <w:r w:rsidR="006A2DBB" w:rsidRPr="0076045D">
        <w:rPr>
          <w:color w:val="000000"/>
          <w:sz w:val="28"/>
          <w:szCs w:val="28"/>
        </w:rPr>
        <w:t>ой области на 2015 - 2018 годы».</w:t>
      </w:r>
    </w:p>
    <w:p w:rsidR="006A2DBB" w:rsidRPr="0076045D" w:rsidRDefault="00F60987" w:rsidP="00600CFD">
      <w:pPr>
        <w:pStyle w:val="ac"/>
        <w:numPr>
          <w:ilvl w:val="0"/>
          <w:numId w:val="3"/>
        </w:numPr>
        <w:suppressAutoHyphens/>
        <w:jc w:val="both"/>
        <w:rPr>
          <w:color w:val="000000"/>
          <w:sz w:val="28"/>
          <w:szCs w:val="28"/>
        </w:rPr>
      </w:pPr>
      <w:r w:rsidRPr="0076045D">
        <w:rPr>
          <w:color w:val="000000"/>
          <w:sz w:val="28"/>
          <w:szCs w:val="28"/>
        </w:rPr>
        <w:t>«Молодёжная политика на территории городского округа Похвистнево Самарской области на 2015 – 2019 годы»</w:t>
      </w:r>
      <w:r w:rsidR="006A2DBB" w:rsidRPr="0076045D">
        <w:rPr>
          <w:color w:val="000000"/>
          <w:sz w:val="28"/>
          <w:szCs w:val="28"/>
        </w:rPr>
        <w:t>.</w:t>
      </w:r>
    </w:p>
    <w:p w:rsidR="00F768BB" w:rsidRPr="0076045D" w:rsidRDefault="00F60987" w:rsidP="0076045D">
      <w:pPr>
        <w:pStyle w:val="ac"/>
        <w:numPr>
          <w:ilvl w:val="0"/>
          <w:numId w:val="3"/>
        </w:numPr>
        <w:suppressAutoHyphens/>
        <w:rPr>
          <w:sz w:val="28"/>
          <w:szCs w:val="28"/>
        </w:rPr>
      </w:pPr>
      <w:r w:rsidRPr="0076045D">
        <w:rPr>
          <w:color w:val="000000"/>
          <w:sz w:val="28"/>
          <w:szCs w:val="28"/>
        </w:rPr>
        <w:t xml:space="preserve">«Развитие физической культуры и спорта в </w:t>
      </w:r>
      <w:proofErr w:type="gramStart"/>
      <w:r w:rsidRPr="0076045D">
        <w:rPr>
          <w:color w:val="000000"/>
          <w:sz w:val="28"/>
          <w:szCs w:val="28"/>
        </w:rPr>
        <w:t>г</w:t>
      </w:r>
      <w:proofErr w:type="gramEnd"/>
      <w:r w:rsidRPr="0076045D">
        <w:rPr>
          <w:color w:val="000000"/>
          <w:sz w:val="28"/>
          <w:szCs w:val="28"/>
        </w:rPr>
        <w:t>.о. Похвистнево на 2011-2018 года»</w:t>
      </w:r>
      <w:r w:rsidR="006A2DBB" w:rsidRPr="0076045D">
        <w:rPr>
          <w:color w:val="000000"/>
          <w:sz w:val="28"/>
          <w:szCs w:val="28"/>
        </w:rPr>
        <w:t>.</w:t>
      </w:r>
      <w:r w:rsidR="006A2DBB" w:rsidRPr="0076045D">
        <w:rPr>
          <w:sz w:val="28"/>
          <w:szCs w:val="28"/>
        </w:rPr>
        <w:t xml:space="preserve"> </w:t>
      </w:r>
    </w:p>
    <w:p w:rsidR="00620ECE" w:rsidRDefault="00620ECE" w:rsidP="00F768BB">
      <w:pPr>
        <w:pStyle w:val="S"/>
        <w:ind w:firstLine="0"/>
        <w:jc w:val="left"/>
        <w:rPr>
          <w:sz w:val="28"/>
          <w:szCs w:val="28"/>
        </w:rPr>
      </w:pPr>
    </w:p>
    <w:p w:rsidR="00620ECE" w:rsidRDefault="00620ECE" w:rsidP="00F768BB">
      <w:pPr>
        <w:pStyle w:val="S"/>
        <w:ind w:firstLine="0"/>
        <w:jc w:val="left"/>
        <w:rPr>
          <w:sz w:val="28"/>
          <w:szCs w:val="28"/>
        </w:rPr>
      </w:pPr>
    </w:p>
    <w:p w:rsidR="00620ECE" w:rsidRDefault="00620ECE" w:rsidP="00F768BB">
      <w:pPr>
        <w:pStyle w:val="S"/>
        <w:ind w:firstLine="0"/>
        <w:jc w:val="left"/>
        <w:rPr>
          <w:sz w:val="28"/>
          <w:szCs w:val="28"/>
        </w:rPr>
      </w:pPr>
    </w:p>
    <w:p w:rsidR="00620ECE" w:rsidRDefault="00620ECE" w:rsidP="00F768BB">
      <w:pPr>
        <w:pStyle w:val="S"/>
        <w:ind w:firstLine="0"/>
        <w:jc w:val="left"/>
        <w:rPr>
          <w:sz w:val="28"/>
          <w:szCs w:val="28"/>
        </w:rPr>
      </w:pPr>
    </w:p>
    <w:p w:rsidR="00D55D31" w:rsidRPr="00D55D31" w:rsidRDefault="00D55D31" w:rsidP="00D55D31">
      <w:pPr>
        <w:ind w:firstLine="7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8"/>
        </w:rPr>
        <w:t xml:space="preserve"> </w:t>
      </w:r>
    </w:p>
    <w:p w:rsidR="00620ECE" w:rsidRPr="000E4028" w:rsidRDefault="00620ECE" w:rsidP="00F768BB">
      <w:pPr>
        <w:pStyle w:val="S"/>
        <w:ind w:firstLine="0"/>
        <w:jc w:val="left"/>
        <w:rPr>
          <w:sz w:val="28"/>
          <w:szCs w:val="28"/>
        </w:rPr>
        <w:sectPr w:rsidR="00620ECE" w:rsidRPr="000E4028" w:rsidSect="000C6B3D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:rsidR="00270A76" w:rsidRPr="003C0935" w:rsidRDefault="003C0935" w:rsidP="003C0935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3.</w:t>
      </w:r>
      <w:r w:rsidR="00643572" w:rsidRPr="003C0935">
        <w:rPr>
          <w:sz w:val="28"/>
          <w:szCs w:val="28"/>
        </w:rPr>
        <w:t>Технико-экономические параметры существующих объектов</w:t>
      </w:r>
    </w:p>
    <w:p w:rsidR="00D55D31" w:rsidRPr="00270A76" w:rsidRDefault="00270A76" w:rsidP="00270A76">
      <w:pPr>
        <w:pStyle w:val="ac"/>
        <w:ind w:left="360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643572" w:rsidRPr="00270A76">
        <w:rPr>
          <w:sz w:val="28"/>
          <w:szCs w:val="28"/>
        </w:rPr>
        <w:t xml:space="preserve"> социально</w:t>
      </w:r>
      <w:r w:rsidR="005B064B">
        <w:rPr>
          <w:sz w:val="28"/>
          <w:szCs w:val="28"/>
        </w:rPr>
        <w:t>й инфраструктуры городского окру</w:t>
      </w:r>
      <w:r w:rsidR="00643572" w:rsidRPr="00270A76">
        <w:rPr>
          <w:sz w:val="28"/>
          <w:szCs w:val="28"/>
        </w:rPr>
        <w:t>га.</w:t>
      </w:r>
      <w:r w:rsidR="00233687" w:rsidRPr="00270A76">
        <w:rPr>
          <w:sz w:val="28"/>
          <w:szCs w:val="28"/>
        </w:rPr>
        <w:t xml:space="preserve"> </w:t>
      </w:r>
    </w:p>
    <w:p w:rsidR="00D55D31" w:rsidRPr="00D55D31" w:rsidRDefault="00D16FB8" w:rsidP="000C402F">
      <w:pPr>
        <w:ind w:left="3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4922" w:rsidRPr="00726570" w:rsidRDefault="00C20973" w:rsidP="00726570">
      <w:pPr>
        <w:pStyle w:val="ac"/>
        <w:numPr>
          <w:ilvl w:val="1"/>
          <w:numId w:val="13"/>
        </w:numPr>
        <w:ind w:right="-57"/>
        <w:rPr>
          <w:color w:val="000000" w:themeColor="text1"/>
          <w:sz w:val="28"/>
          <w:szCs w:val="28"/>
        </w:rPr>
      </w:pPr>
      <w:r w:rsidRPr="00726570">
        <w:rPr>
          <w:bCs/>
          <w:color w:val="000000" w:themeColor="text1"/>
          <w:sz w:val="28"/>
          <w:szCs w:val="28"/>
        </w:rPr>
        <w:t xml:space="preserve"> </w:t>
      </w:r>
      <w:r w:rsidR="00E25FBF" w:rsidRPr="00726570">
        <w:rPr>
          <w:bCs/>
          <w:color w:val="000000" w:themeColor="text1"/>
          <w:sz w:val="28"/>
          <w:szCs w:val="28"/>
        </w:rPr>
        <w:t>Образовательные учреждения</w:t>
      </w:r>
    </w:p>
    <w:p w:rsidR="00270A76" w:rsidRPr="00C20973" w:rsidRDefault="00270A76" w:rsidP="00C20973">
      <w:pPr>
        <w:ind w:left="-417" w:right="-57"/>
        <w:rPr>
          <w:color w:val="000000" w:themeColor="text1"/>
          <w:sz w:val="28"/>
          <w:szCs w:val="28"/>
        </w:rPr>
      </w:pPr>
    </w:p>
    <w:p w:rsidR="00E25FBF" w:rsidRPr="00233687" w:rsidRDefault="00E25FBF" w:rsidP="00E25FBF">
      <w:pPr>
        <w:jc w:val="center"/>
        <w:rPr>
          <w:color w:val="000000" w:themeColor="text1"/>
          <w:sz w:val="28"/>
          <w:szCs w:val="28"/>
        </w:rPr>
      </w:pPr>
      <w:r w:rsidRPr="00233687">
        <w:rPr>
          <w:b/>
          <w:bCs/>
          <w:color w:val="000000" w:themeColor="text1"/>
          <w:sz w:val="22"/>
          <w:szCs w:val="22"/>
        </w:rPr>
        <w:t>Материальная база учреждений, реализующих дошкольное, основное, среднее общее и дополнительное образование</w:t>
      </w:r>
    </w:p>
    <w:p w:rsidR="00E25FBF" w:rsidRPr="00233687" w:rsidRDefault="00E25FBF" w:rsidP="00E25FBF">
      <w:pPr>
        <w:jc w:val="center"/>
        <w:rPr>
          <w:color w:val="000000" w:themeColor="text1"/>
          <w:sz w:val="28"/>
          <w:szCs w:val="28"/>
        </w:rPr>
      </w:pPr>
    </w:p>
    <w:tbl>
      <w:tblPr>
        <w:tblW w:w="14904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2"/>
        <w:gridCol w:w="1761"/>
        <w:gridCol w:w="1762"/>
        <w:gridCol w:w="1762"/>
        <w:gridCol w:w="1761"/>
        <w:gridCol w:w="1762"/>
        <w:gridCol w:w="1762"/>
        <w:gridCol w:w="1762"/>
      </w:tblGrid>
      <w:tr w:rsidR="00E25FBF" w:rsidRPr="00233687" w:rsidTr="00E25FBF">
        <w:trPr>
          <w:trHeight w:val="1328"/>
          <w:tblHeader/>
        </w:trPr>
        <w:tc>
          <w:tcPr>
            <w:tcW w:w="2572" w:type="dxa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233687">
              <w:rPr>
                <w:b/>
                <w:color w:val="000000" w:themeColor="text1"/>
                <w:sz w:val="22"/>
                <w:szCs w:val="22"/>
              </w:rPr>
              <w:t>Перечень объектов образования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233687">
              <w:rPr>
                <w:b/>
                <w:color w:val="000000" w:themeColor="text1"/>
                <w:sz w:val="22"/>
                <w:szCs w:val="22"/>
              </w:rPr>
              <w:t>Количество мест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233687">
              <w:rPr>
                <w:b/>
                <w:color w:val="000000" w:themeColor="text1"/>
                <w:sz w:val="22"/>
                <w:szCs w:val="22"/>
              </w:rPr>
              <w:t xml:space="preserve">Количество кв. м общей </w:t>
            </w:r>
            <w:r w:rsidRPr="00233687">
              <w:rPr>
                <w:b/>
                <w:color w:val="000000" w:themeColor="text1"/>
                <w:sz w:val="22"/>
                <w:szCs w:val="22"/>
              </w:rPr>
              <w:br/>
              <w:t>площади</w:t>
            </w:r>
            <w:r w:rsidRPr="00233687">
              <w:rPr>
                <w:b/>
                <w:color w:val="000000" w:themeColor="text1"/>
                <w:sz w:val="22"/>
                <w:szCs w:val="22"/>
              </w:rPr>
              <w:br/>
              <w:t>в школах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233687">
              <w:rPr>
                <w:b/>
                <w:color w:val="000000" w:themeColor="text1"/>
                <w:sz w:val="22"/>
                <w:szCs w:val="22"/>
              </w:rPr>
              <w:t>Численность обучающихся / воспитанников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233687">
              <w:rPr>
                <w:b/>
                <w:color w:val="000000" w:themeColor="text1"/>
                <w:sz w:val="22"/>
                <w:szCs w:val="22"/>
              </w:rPr>
              <w:t>Типовое</w:t>
            </w:r>
            <w:r w:rsidRPr="00233687">
              <w:rPr>
                <w:b/>
                <w:color w:val="000000" w:themeColor="text1"/>
                <w:sz w:val="22"/>
                <w:szCs w:val="22"/>
              </w:rPr>
              <w:br/>
              <w:t>или</w:t>
            </w:r>
            <w:r w:rsidRPr="00233687">
              <w:rPr>
                <w:b/>
                <w:color w:val="000000" w:themeColor="text1"/>
                <w:sz w:val="22"/>
                <w:szCs w:val="22"/>
              </w:rPr>
              <w:br/>
              <w:t>приспособленное здание / помещение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233687">
              <w:rPr>
                <w:b/>
                <w:color w:val="000000" w:themeColor="text1"/>
                <w:sz w:val="22"/>
                <w:szCs w:val="22"/>
              </w:rPr>
              <w:t>Требуют замены из-за</w:t>
            </w:r>
            <w:r w:rsidRPr="00233687">
              <w:rPr>
                <w:b/>
                <w:color w:val="000000" w:themeColor="text1"/>
                <w:sz w:val="22"/>
                <w:szCs w:val="22"/>
              </w:rPr>
              <w:br/>
              <w:t>ветхости или</w:t>
            </w:r>
            <w:r w:rsidRPr="00233687">
              <w:rPr>
                <w:b/>
                <w:color w:val="000000" w:themeColor="text1"/>
                <w:sz w:val="22"/>
                <w:szCs w:val="22"/>
              </w:rPr>
              <w:br/>
              <w:t>аварийности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233687">
              <w:rPr>
                <w:b/>
                <w:color w:val="000000" w:themeColor="text1"/>
                <w:sz w:val="22"/>
                <w:szCs w:val="22"/>
              </w:rPr>
              <w:t>Требуют</w:t>
            </w:r>
            <w:r w:rsidRPr="00233687">
              <w:rPr>
                <w:b/>
                <w:color w:val="000000" w:themeColor="text1"/>
                <w:sz w:val="22"/>
                <w:szCs w:val="22"/>
              </w:rPr>
              <w:br/>
              <w:t>капитального</w:t>
            </w:r>
            <w:r w:rsidRPr="00233687">
              <w:rPr>
                <w:b/>
                <w:color w:val="000000" w:themeColor="text1"/>
                <w:sz w:val="22"/>
                <w:szCs w:val="22"/>
              </w:rPr>
              <w:br/>
              <w:t>ремонта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233687">
              <w:rPr>
                <w:b/>
                <w:color w:val="000000" w:themeColor="text1"/>
                <w:sz w:val="22"/>
                <w:szCs w:val="22"/>
              </w:rPr>
              <w:t>Необходима реконструкция</w:t>
            </w:r>
          </w:p>
        </w:tc>
      </w:tr>
      <w:tr w:rsidR="00E25FBF" w:rsidRPr="00233687" w:rsidTr="00E25FBF">
        <w:trPr>
          <w:trHeight w:val="315"/>
          <w:tblHeader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233687">
              <w:rPr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233687">
              <w:rPr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233687">
              <w:rPr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233687">
              <w:rPr>
                <w:b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233687">
              <w:rPr>
                <w:b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233687">
              <w:rPr>
                <w:b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233687">
              <w:rPr>
                <w:b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color w:val="000000" w:themeColor="text1"/>
              </w:rPr>
            </w:pPr>
            <w:r w:rsidRPr="00233687">
              <w:rPr>
                <w:b/>
                <w:color w:val="000000" w:themeColor="text1"/>
                <w:sz w:val="22"/>
                <w:szCs w:val="22"/>
              </w:rPr>
              <w:t>9</w:t>
            </w:r>
          </w:p>
        </w:tc>
      </w:tr>
      <w:tr w:rsidR="00E25FBF" w:rsidRPr="00233687" w:rsidTr="00E25FBF">
        <w:trPr>
          <w:trHeight w:val="6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ГБОУ СОШ №1 г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894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9905,4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693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25FBF" w:rsidRPr="00233687" w:rsidTr="00E25FBF">
        <w:trPr>
          <w:trHeight w:val="12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 xml:space="preserve">ГБОУ гимназия им. </w:t>
            </w:r>
            <w:proofErr w:type="spellStart"/>
            <w:r w:rsidRPr="00233687">
              <w:rPr>
                <w:color w:val="000000" w:themeColor="text1"/>
                <w:sz w:val="22"/>
                <w:szCs w:val="22"/>
              </w:rPr>
              <w:t>С.В.Байменова</w:t>
            </w:r>
            <w:proofErr w:type="spellEnd"/>
            <w:r w:rsidRPr="00233687">
              <w:rPr>
                <w:color w:val="000000" w:themeColor="text1"/>
                <w:sz w:val="22"/>
                <w:szCs w:val="22"/>
              </w:rPr>
              <w:t xml:space="preserve"> г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550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4677,3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683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3 корпуса - тип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 xml:space="preserve">., 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 xml:space="preserve">1 корпус - </w:t>
            </w:r>
            <w:proofErr w:type="spellStart"/>
            <w:r w:rsidRPr="00233687">
              <w:rPr>
                <w:color w:val="000000" w:themeColor="text1"/>
                <w:sz w:val="22"/>
                <w:szCs w:val="22"/>
              </w:rPr>
              <w:t>присп</w:t>
            </w:r>
            <w:proofErr w:type="spellEnd"/>
            <w:r w:rsidRPr="00233687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</w:tr>
      <w:tr w:rsidR="00E25FBF" w:rsidRPr="00233687" w:rsidTr="00E25FBF">
        <w:trPr>
          <w:trHeight w:val="6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ГБОУ СОШ №3 г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960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5868,3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711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25FBF" w:rsidRPr="00233687" w:rsidTr="00E25FBF">
        <w:trPr>
          <w:trHeight w:val="6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ГБОУ СОШ №7 г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960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4106,3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286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25FBF" w:rsidRPr="00233687" w:rsidTr="00E25FBF">
        <w:trPr>
          <w:trHeight w:val="6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ГБОУ ООШ  №4 г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205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1299,5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124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proofErr w:type="spellStart"/>
            <w:r w:rsidRPr="00233687">
              <w:rPr>
                <w:color w:val="000000" w:themeColor="text1"/>
                <w:sz w:val="22"/>
                <w:szCs w:val="22"/>
              </w:rPr>
              <w:t>присп</w:t>
            </w:r>
            <w:proofErr w:type="spellEnd"/>
            <w:r w:rsidRPr="00233687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25FBF" w:rsidRPr="00233687" w:rsidTr="00E25FBF">
        <w:trPr>
          <w:trHeight w:val="9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ГБОУ СОШ пос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>.О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>ктябрьский г.о.Похвистнево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290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2619,6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66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25FBF" w:rsidRPr="00233687" w:rsidTr="00E25FBF">
        <w:trPr>
          <w:trHeight w:val="57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Всего по ОУ: 6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3 859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28 476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2 563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</w:tr>
      <w:tr w:rsidR="00E25FBF" w:rsidRPr="00233687" w:rsidTr="00E25FBF">
        <w:trPr>
          <w:trHeight w:val="9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СП  «Ручеёк» ГБОУ СОШ №1 г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84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602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proofErr w:type="spellStart"/>
            <w:r w:rsidRPr="00233687">
              <w:rPr>
                <w:color w:val="000000" w:themeColor="text1"/>
                <w:sz w:val="22"/>
                <w:szCs w:val="22"/>
              </w:rPr>
              <w:t>присп</w:t>
            </w:r>
            <w:proofErr w:type="spellEnd"/>
            <w:r w:rsidRPr="00233687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25FBF" w:rsidRPr="00233687" w:rsidTr="00E25FBF">
        <w:trPr>
          <w:trHeight w:val="9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lastRenderedPageBreak/>
              <w:t>СП  «Умка» ГБОУ СОШ №1 г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669,6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51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25FBF" w:rsidRPr="00233687" w:rsidTr="00E25FBF">
        <w:trPr>
          <w:trHeight w:val="9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СП  «</w:t>
            </w:r>
            <w:proofErr w:type="spellStart"/>
            <w:r w:rsidRPr="00233687">
              <w:rPr>
                <w:color w:val="000000" w:themeColor="text1"/>
                <w:sz w:val="22"/>
                <w:szCs w:val="22"/>
              </w:rPr>
              <w:t>Журавушка</w:t>
            </w:r>
            <w:proofErr w:type="spellEnd"/>
            <w:r w:rsidRPr="00233687">
              <w:rPr>
                <w:color w:val="000000" w:themeColor="text1"/>
                <w:sz w:val="22"/>
                <w:szCs w:val="22"/>
              </w:rPr>
              <w:t>» ГБОУ СОШ №1 г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1029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140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25FBF" w:rsidRPr="00233687" w:rsidTr="00E25FBF">
        <w:trPr>
          <w:trHeight w:val="15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 xml:space="preserve">СП  «Сказка» ГБОУ гимназия им. </w:t>
            </w:r>
            <w:proofErr w:type="spellStart"/>
            <w:r w:rsidRPr="00233687">
              <w:rPr>
                <w:color w:val="000000" w:themeColor="text1"/>
                <w:sz w:val="22"/>
                <w:szCs w:val="22"/>
              </w:rPr>
              <w:t>С.В.Байменова</w:t>
            </w:r>
            <w:proofErr w:type="spellEnd"/>
            <w:r w:rsidRPr="00233687">
              <w:rPr>
                <w:color w:val="000000" w:themeColor="text1"/>
                <w:sz w:val="22"/>
                <w:szCs w:val="22"/>
              </w:rPr>
              <w:t xml:space="preserve"> г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1914,1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246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25FBF" w:rsidRPr="00233687" w:rsidTr="00E25FBF">
        <w:trPr>
          <w:trHeight w:val="12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 xml:space="preserve">СП  «Лад» ГБОУ гимназия им. </w:t>
            </w:r>
            <w:proofErr w:type="spellStart"/>
            <w:r w:rsidRPr="00233687">
              <w:rPr>
                <w:color w:val="000000" w:themeColor="text1"/>
                <w:sz w:val="22"/>
                <w:szCs w:val="22"/>
              </w:rPr>
              <w:t>С.В.Байменова</w:t>
            </w:r>
            <w:proofErr w:type="spellEnd"/>
            <w:r w:rsidRPr="00233687">
              <w:rPr>
                <w:color w:val="000000" w:themeColor="text1"/>
                <w:sz w:val="22"/>
                <w:szCs w:val="22"/>
              </w:rPr>
              <w:t xml:space="preserve"> г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127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25FBF" w:rsidRPr="00233687" w:rsidTr="00E25FBF">
        <w:trPr>
          <w:trHeight w:val="12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СП  « Солнышко» ГБОУ СОШ №3 г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548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101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1 корпус - тип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 xml:space="preserve">., 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 xml:space="preserve">1 корпус - </w:t>
            </w:r>
            <w:proofErr w:type="spellStart"/>
            <w:r w:rsidRPr="00233687">
              <w:rPr>
                <w:color w:val="000000" w:themeColor="text1"/>
                <w:sz w:val="22"/>
                <w:szCs w:val="22"/>
              </w:rPr>
              <w:t>присп</w:t>
            </w:r>
            <w:proofErr w:type="spellEnd"/>
            <w:r w:rsidRPr="00233687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25FBF" w:rsidRPr="00233687" w:rsidTr="00E25FBF">
        <w:trPr>
          <w:trHeight w:val="9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СП  «</w:t>
            </w:r>
            <w:proofErr w:type="spellStart"/>
            <w:r w:rsidRPr="00233687">
              <w:rPr>
                <w:color w:val="000000" w:themeColor="text1"/>
                <w:sz w:val="22"/>
                <w:szCs w:val="22"/>
              </w:rPr>
              <w:t>Алёнушка</w:t>
            </w:r>
            <w:proofErr w:type="spellEnd"/>
            <w:r w:rsidRPr="00233687">
              <w:rPr>
                <w:color w:val="000000" w:themeColor="text1"/>
                <w:sz w:val="22"/>
                <w:szCs w:val="22"/>
              </w:rPr>
              <w:t>» ГБОУ СОШ №3 г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180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760,4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194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25FBF" w:rsidRPr="00233687" w:rsidTr="00E25FBF">
        <w:trPr>
          <w:trHeight w:val="9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СП  «Крепыш» ГБОУ СОШ №3 г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160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2045,9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206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</w:tr>
      <w:tr w:rsidR="00E25FBF" w:rsidRPr="00233687" w:rsidTr="00E25FBF">
        <w:trPr>
          <w:trHeight w:val="9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СП  «Улыбка » ГБОУ СОШ №4 г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52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220,3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49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proofErr w:type="spellStart"/>
            <w:r w:rsidRPr="00233687">
              <w:rPr>
                <w:color w:val="000000" w:themeColor="text1"/>
                <w:sz w:val="22"/>
                <w:szCs w:val="22"/>
              </w:rPr>
              <w:t>присп</w:t>
            </w:r>
            <w:proofErr w:type="spellEnd"/>
            <w:r w:rsidRPr="00233687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25FBF" w:rsidRPr="00233687" w:rsidTr="00E25FBF">
        <w:trPr>
          <w:trHeight w:val="9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lastRenderedPageBreak/>
              <w:t>СП  «Лучики» ГБОУ СОШ №7 г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111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819,6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109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25FBF" w:rsidRPr="00233687" w:rsidTr="00E25FBF">
        <w:trPr>
          <w:trHeight w:val="12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СП  «Планета детства» ГБОУ СОШ №7 г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3483,4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295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</w:tr>
      <w:tr w:rsidR="00E25FBF" w:rsidRPr="00233687" w:rsidTr="00E25FBF">
        <w:trPr>
          <w:trHeight w:val="12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СП  «Василёк» ГБОУ СОШ пос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>.О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>ктябрьский г.о.Похвистнево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233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noWrap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1762" w:type="dxa"/>
            <w:shd w:val="clear" w:color="000000" w:fill="FFFFFF"/>
            <w:noWrap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25FBF" w:rsidRPr="00233687" w:rsidTr="00E25FBF">
        <w:trPr>
          <w:trHeight w:val="57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Всего ДОУ: 12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1472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12325,3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1641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62" w:type="dxa"/>
            <w:shd w:val="clear" w:color="000000" w:fill="FFFFFF"/>
            <w:noWrap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762" w:type="dxa"/>
            <w:shd w:val="clear" w:color="000000" w:fill="FFFFFF"/>
            <w:noWrap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</w:tr>
      <w:tr w:rsidR="00E25FBF" w:rsidRPr="00233687" w:rsidTr="00E25FBF">
        <w:trPr>
          <w:trHeight w:val="9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СП ДЮСШ ГБОУ СОШ №1 г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250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2422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1750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proofErr w:type="spellStart"/>
            <w:r w:rsidRPr="00233687">
              <w:rPr>
                <w:color w:val="000000" w:themeColor="text1"/>
                <w:sz w:val="22"/>
                <w:szCs w:val="22"/>
              </w:rPr>
              <w:t>присп</w:t>
            </w:r>
            <w:proofErr w:type="spellEnd"/>
            <w:r w:rsidRPr="00233687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noWrap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1762" w:type="dxa"/>
            <w:shd w:val="clear" w:color="000000" w:fill="FFFFFF"/>
            <w:noWrap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25FBF" w:rsidRPr="00233687" w:rsidTr="00E25FBF">
        <w:trPr>
          <w:trHeight w:val="15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 xml:space="preserve">СП «Пируэт» ГБОУ гимназия им. </w:t>
            </w:r>
            <w:proofErr w:type="spellStart"/>
            <w:r w:rsidRPr="00233687">
              <w:rPr>
                <w:color w:val="000000" w:themeColor="text1"/>
                <w:sz w:val="22"/>
                <w:szCs w:val="22"/>
              </w:rPr>
              <w:t>С.В.Байменова</w:t>
            </w:r>
            <w:proofErr w:type="spellEnd"/>
            <w:r w:rsidRPr="00233687">
              <w:rPr>
                <w:color w:val="000000" w:themeColor="text1"/>
                <w:sz w:val="22"/>
                <w:szCs w:val="22"/>
              </w:rPr>
              <w:t xml:space="preserve"> г</w:t>
            </w:r>
            <w:proofErr w:type="gramStart"/>
            <w:r w:rsidRPr="00233687">
              <w:rPr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233687">
              <w:rPr>
                <w:color w:val="000000" w:themeColor="text1"/>
                <w:sz w:val="22"/>
                <w:szCs w:val="22"/>
              </w:rPr>
              <w:t>охвистнево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510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2992,4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2056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тип.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62" w:type="dxa"/>
            <w:shd w:val="clear" w:color="000000" w:fill="FFFFFF"/>
            <w:noWrap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1762" w:type="dxa"/>
            <w:shd w:val="clear" w:color="000000" w:fill="FFFFFF"/>
            <w:noWrap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color w:val="000000" w:themeColor="text1"/>
              </w:rPr>
            </w:pPr>
            <w:r w:rsidRPr="00233687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25FBF" w:rsidRPr="00233687" w:rsidTr="00E25FBF">
        <w:trPr>
          <w:trHeight w:val="300"/>
        </w:trPr>
        <w:tc>
          <w:tcPr>
            <w:tcW w:w="257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Всего УДОД: 2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760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5414,4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3806</w:t>
            </w: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762" w:type="dxa"/>
            <w:shd w:val="clear" w:color="000000" w:fill="FFFFFF"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62" w:type="dxa"/>
            <w:shd w:val="clear" w:color="000000" w:fill="FFFFFF"/>
            <w:noWrap/>
            <w:vAlign w:val="center"/>
            <w:hideMark/>
          </w:tcPr>
          <w:p w:rsidR="00E25FBF" w:rsidRPr="00233687" w:rsidRDefault="00E25FBF" w:rsidP="0076045D">
            <w:pPr>
              <w:jc w:val="center"/>
              <w:rPr>
                <w:b/>
                <w:bCs/>
                <w:color w:val="000000" w:themeColor="text1"/>
              </w:rPr>
            </w:pPr>
            <w:r w:rsidRPr="00233687">
              <w:rPr>
                <w:b/>
                <w:bCs/>
                <w:color w:val="000000" w:themeColor="text1"/>
                <w:sz w:val="22"/>
                <w:szCs w:val="22"/>
              </w:rPr>
              <w:t>0</w:t>
            </w:r>
          </w:p>
        </w:tc>
      </w:tr>
    </w:tbl>
    <w:p w:rsidR="00CE4922" w:rsidRDefault="00CE4922" w:rsidP="00CE4922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C949EE" w:rsidRPr="00726570" w:rsidRDefault="00C20973" w:rsidP="00D060C8">
      <w:pPr>
        <w:rPr>
          <w:sz w:val="28"/>
          <w:szCs w:val="28"/>
        </w:rPr>
      </w:pPr>
      <w:r w:rsidRPr="00726570">
        <w:rPr>
          <w:bCs/>
          <w:sz w:val="28"/>
          <w:szCs w:val="28"/>
        </w:rPr>
        <w:t>3.</w:t>
      </w:r>
      <w:r w:rsidR="00BA455F" w:rsidRPr="00726570">
        <w:rPr>
          <w:bCs/>
          <w:sz w:val="28"/>
          <w:szCs w:val="28"/>
        </w:rPr>
        <w:t>2</w:t>
      </w:r>
      <w:r w:rsidR="00D55D31" w:rsidRPr="00726570">
        <w:rPr>
          <w:bCs/>
          <w:sz w:val="28"/>
          <w:szCs w:val="28"/>
        </w:rPr>
        <w:t>. Учреждения здравоохранения</w:t>
      </w:r>
      <w:r w:rsidR="00D060C8">
        <w:rPr>
          <w:bCs/>
          <w:sz w:val="28"/>
          <w:szCs w:val="28"/>
        </w:rPr>
        <w:t>.</w:t>
      </w:r>
      <w:r w:rsidR="00D2564A" w:rsidRPr="00726570">
        <w:rPr>
          <w:bCs/>
          <w:sz w:val="28"/>
          <w:szCs w:val="28"/>
        </w:rPr>
        <w:t xml:space="preserve"> </w:t>
      </w:r>
      <w:r w:rsidR="00D060C8">
        <w:rPr>
          <w:bCs/>
          <w:sz w:val="28"/>
          <w:szCs w:val="28"/>
        </w:rPr>
        <w:t xml:space="preserve"> </w:t>
      </w:r>
    </w:p>
    <w:p w:rsidR="00C949EE" w:rsidRPr="00891422" w:rsidRDefault="00C949EE" w:rsidP="00C949EE">
      <w:pPr>
        <w:jc w:val="center"/>
        <w:rPr>
          <w:sz w:val="28"/>
          <w:szCs w:val="28"/>
        </w:rPr>
      </w:pPr>
    </w:p>
    <w:tbl>
      <w:tblPr>
        <w:tblW w:w="15130" w:type="dxa"/>
        <w:tblInd w:w="-77" w:type="dxa"/>
        <w:tblLayout w:type="fixed"/>
        <w:tblLook w:val="0000"/>
      </w:tblPr>
      <w:tblGrid>
        <w:gridCol w:w="720"/>
        <w:gridCol w:w="3420"/>
        <w:gridCol w:w="2700"/>
        <w:gridCol w:w="1080"/>
        <w:gridCol w:w="2340"/>
        <w:gridCol w:w="1080"/>
        <w:gridCol w:w="1461"/>
        <w:gridCol w:w="1059"/>
        <w:gridCol w:w="1270"/>
      </w:tblGrid>
      <w:tr w:rsidR="00C949EE" w:rsidRPr="00891422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№</w:t>
            </w:r>
          </w:p>
          <w:p w:rsidR="00C949EE" w:rsidRPr="00891422" w:rsidRDefault="00C949EE" w:rsidP="00E25FBF">
            <w:pPr>
              <w:jc w:val="center"/>
            </w:pPr>
            <w:proofErr w:type="spellStart"/>
            <w:r w:rsidRPr="00891422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Улица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№</w:t>
            </w:r>
          </w:p>
          <w:p w:rsidR="00C949EE" w:rsidRPr="00891422" w:rsidRDefault="00C949EE" w:rsidP="00E25FBF">
            <w:pPr>
              <w:jc w:val="center"/>
            </w:pPr>
            <w:r w:rsidRPr="00891422">
              <w:rPr>
                <w:sz w:val="28"/>
                <w:szCs w:val="28"/>
              </w:rPr>
              <w:t>дома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Мощность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proofErr w:type="spellStart"/>
            <w:r w:rsidRPr="00891422">
              <w:rPr>
                <w:sz w:val="28"/>
                <w:szCs w:val="28"/>
              </w:rPr>
              <w:t>Этажн</w:t>
            </w:r>
            <w:proofErr w:type="spellEnd"/>
            <w:r w:rsidRPr="00891422">
              <w:rPr>
                <w:sz w:val="28"/>
                <w:szCs w:val="28"/>
              </w:rPr>
              <w:t>.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Материал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Сост.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Примеч.</w:t>
            </w:r>
          </w:p>
        </w:tc>
      </w:tr>
      <w:tr w:rsidR="00C949EE" w:rsidRPr="00891422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6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8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9</w:t>
            </w:r>
          </w:p>
        </w:tc>
      </w:tr>
      <w:tr w:rsidR="00C949EE" w:rsidRPr="008A1BB0" w:rsidTr="00E25FBF">
        <w:tc>
          <w:tcPr>
            <w:tcW w:w="151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9EE" w:rsidRPr="00D060C8" w:rsidRDefault="00D060C8" w:rsidP="00D060C8">
            <w:pPr>
              <w:snapToGrid w:val="0"/>
              <w:rPr>
                <w:b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    </w:t>
            </w:r>
            <w:r w:rsidR="00C949EE" w:rsidRPr="00D060C8">
              <w:rPr>
                <w:b/>
                <w:sz w:val="28"/>
                <w:szCs w:val="28"/>
              </w:rPr>
              <w:t>ГБУЗ СО «</w:t>
            </w:r>
            <w:proofErr w:type="spellStart"/>
            <w:r w:rsidR="00C949EE" w:rsidRPr="00D060C8">
              <w:rPr>
                <w:b/>
                <w:sz w:val="28"/>
                <w:szCs w:val="28"/>
              </w:rPr>
              <w:t>Похвистневская</w:t>
            </w:r>
            <w:proofErr w:type="spellEnd"/>
            <w:r w:rsidR="00C949EE" w:rsidRPr="00D060C8">
              <w:rPr>
                <w:b/>
                <w:sz w:val="28"/>
                <w:szCs w:val="28"/>
              </w:rPr>
              <w:t xml:space="preserve"> ЦБГР»</w:t>
            </w:r>
          </w:p>
        </w:tc>
      </w:tr>
      <w:tr w:rsidR="00C949EE" w:rsidRPr="00891422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Акушерский корпус</w:t>
            </w:r>
            <w:r>
              <w:rPr>
                <w:sz w:val="28"/>
                <w:szCs w:val="28"/>
              </w:rPr>
              <w:t xml:space="preserve"> Ц</w:t>
            </w:r>
            <w:r w:rsidRPr="00891422">
              <w:rPr>
                <w:sz w:val="28"/>
                <w:szCs w:val="28"/>
              </w:rPr>
              <w:t>БГР</w:t>
            </w:r>
          </w:p>
          <w:p w:rsidR="00C949EE" w:rsidRPr="00891422" w:rsidRDefault="00C949EE" w:rsidP="00E25FBF"/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ул. Мира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2а</w:t>
            </w:r>
            <w:r>
              <w:rPr>
                <w:sz w:val="28"/>
                <w:szCs w:val="28"/>
              </w:rPr>
              <w:t>/1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41 койка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8</w:t>
            </w:r>
            <w:r w:rsidRPr="00891422">
              <w:rPr>
                <w:sz w:val="28"/>
                <w:szCs w:val="28"/>
              </w:rPr>
              <w:t>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>
              <w:rPr>
                <w:sz w:val="28"/>
                <w:szCs w:val="28"/>
              </w:rPr>
              <w:t xml:space="preserve">Терапевтический корпус ЦБГР (неврология, кардиология, педиатрия, реанимация)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</w:pPr>
            <w:r>
              <w:rPr>
                <w:sz w:val="28"/>
                <w:szCs w:val="28"/>
              </w:rPr>
              <w:t>ул. Мира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2а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Default="00C949EE" w:rsidP="00E25FBF">
            <w:pPr>
              <w:snapToGrid w:val="0"/>
              <w:jc w:val="center"/>
            </w:pPr>
          </w:p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66 коек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Default="00C949EE" w:rsidP="00E25FBF">
            <w:pPr>
              <w:snapToGrid w:val="0"/>
              <w:jc w:val="center"/>
            </w:pPr>
          </w:p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Default="00C949EE" w:rsidP="00E25FBF">
            <w:pPr>
              <w:snapToGrid w:val="0"/>
              <w:jc w:val="center"/>
            </w:pPr>
          </w:p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1E185A" w:rsidRDefault="00C949EE" w:rsidP="00E25FB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32%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>
              <w:rPr>
                <w:sz w:val="28"/>
                <w:szCs w:val="28"/>
              </w:rPr>
              <w:t>Хирургический корпус ЦБГР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</w:pPr>
            <w:r>
              <w:rPr>
                <w:sz w:val="28"/>
                <w:szCs w:val="28"/>
              </w:rPr>
              <w:t>ул. Мира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2а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55 коек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1E185A" w:rsidRDefault="00C949EE" w:rsidP="00E25FB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68%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Инфекционное отделение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ул. Революционная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23</w:t>
            </w:r>
            <w:r w:rsidRPr="00891422">
              <w:rPr>
                <w:sz w:val="28"/>
                <w:szCs w:val="28"/>
              </w:rPr>
              <w:t xml:space="preserve"> ко</w:t>
            </w:r>
            <w:r>
              <w:rPr>
                <w:sz w:val="28"/>
                <w:szCs w:val="28"/>
              </w:rPr>
              <w:t>йки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both"/>
            </w:pPr>
            <w:r w:rsidRPr="00891422">
              <w:rPr>
                <w:sz w:val="28"/>
                <w:szCs w:val="28"/>
              </w:rPr>
              <w:t xml:space="preserve">  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42</w:t>
            </w:r>
            <w:r w:rsidRPr="00891422">
              <w:rPr>
                <w:sz w:val="28"/>
                <w:szCs w:val="28"/>
              </w:rPr>
              <w:t>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5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Терапевтическое отделение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ул. Революционная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25</w:t>
            </w:r>
            <w:r w:rsidRPr="00891422">
              <w:rPr>
                <w:sz w:val="28"/>
                <w:szCs w:val="28"/>
              </w:rPr>
              <w:t xml:space="preserve"> коек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 xml:space="preserve">  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62</w:t>
            </w:r>
            <w:r w:rsidRPr="00891422">
              <w:rPr>
                <w:sz w:val="28"/>
                <w:szCs w:val="28"/>
              </w:rPr>
              <w:t>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6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>
              <w:rPr>
                <w:sz w:val="28"/>
                <w:szCs w:val="28"/>
              </w:rPr>
              <w:t>П</w:t>
            </w:r>
            <w:r w:rsidRPr="00891422">
              <w:rPr>
                <w:sz w:val="28"/>
                <w:szCs w:val="28"/>
              </w:rPr>
              <w:t>оликлиника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ул. Буденного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 xml:space="preserve">740 </w:t>
            </w:r>
            <w:proofErr w:type="spellStart"/>
            <w:r>
              <w:rPr>
                <w:sz w:val="28"/>
                <w:szCs w:val="28"/>
              </w:rPr>
              <w:t>посещ</w:t>
            </w:r>
            <w:proofErr w:type="spellEnd"/>
            <w:r w:rsidRPr="00891422">
              <w:rPr>
                <w:sz w:val="28"/>
                <w:szCs w:val="28"/>
              </w:rPr>
              <w:t>. в смену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3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 xml:space="preserve">  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55</w:t>
            </w:r>
            <w:r w:rsidRPr="00891422">
              <w:rPr>
                <w:sz w:val="28"/>
                <w:szCs w:val="28"/>
              </w:rPr>
              <w:t>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Default="00C949EE" w:rsidP="00E25FBF">
            <w:pPr>
              <w:snapToGrid w:val="0"/>
            </w:pPr>
            <w:r>
              <w:rPr>
                <w:sz w:val="28"/>
                <w:szCs w:val="28"/>
              </w:rPr>
              <w:t>Детское отделение поликлиники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</w:pPr>
            <w:r>
              <w:rPr>
                <w:sz w:val="28"/>
                <w:szCs w:val="28"/>
              </w:rPr>
              <w:t>Ул. Революционная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111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1E185A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 xml:space="preserve">374 </w:t>
            </w:r>
            <w:proofErr w:type="spellStart"/>
            <w:r>
              <w:rPr>
                <w:sz w:val="28"/>
                <w:szCs w:val="28"/>
              </w:rPr>
              <w:t>посещ</w:t>
            </w:r>
            <w:proofErr w:type="spellEnd"/>
            <w:r>
              <w:rPr>
                <w:sz w:val="28"/>
                <w:szCs w:val="28"/>
              </w:rPr>
              <w:t>. в смену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1E185A" w:rsidRDefault="00C949EE" w:rsidP="00E25FBF">
            <w:pPr>
              <w:snapToGrid w:val="0"/>
              <w:jc w:val="center"/>
            </w:pPr>
            <w:r w:rsidRPr="001E185A">
              <w:rPr>
                <w:sz w:val="28"/>
                <w:szCs w:val="28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1E185A" w:rsidRDefault="00C949EE" w:rsidP="00E25FBF">
            <w:pPr>
              <w:snapToGrid w:val="0"/>
              <w:jc w:val="center"/>
            </w:pPr>
            <w:r w:rsidRPr="001E185A">
              <w:rPr>
                <w:sz w:val="28"/>
                <w:szCs w:val="28"/>
              </w:rPr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B65498" w:rsidRDefault="00C949EE" w:rsidP="00E25FBF">
            <w:pPr>
              <w:snapToGrid w:val="0"/>
              <w:jc w:val="center"/>
            </w:pPr>
            <w:r w:rsidRPr="00B65498">
              <w:rPr>
                <w:sz w:val="28"/>
                <w:szCs w:val="28"/>
              </w:rPr>
              <w:t>100%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1E185A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Стоматологическая поликлиника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 xml:space="preserve">ул. </w:t>
            </w:r>
            <w:proofErr w:type="spellStart"/>
            <w:r w:rsidRPr="00891422">
              <w:rPr>
                <w:sz w:val="28"/>
                <w:szCs w:val="28"/>
              </w:rPr>
              <w:t>Косогорная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49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462</w:t>
            </w:r>
            <w:r w:rsidRPr="00891422">
              <w:rPr>
                <w:sz w:val="28"/>
                <w:szCs w:val="28"/>
              </w:rPr>
              <w:t xml:space="preserve"> </w:t>
            </w:r>
            <w:proofErr w:type="spellStart"/>
            <w:r w:rsidRPr="00891422">
              <w:rPr>
                <w:sz w:val="28"/>
                <w:szCs w:val="28"/>
              </w:rPr>
              <w:t>посещ</w:t>
            </w:r>
            <w:proofErr w:type="spellEnd"/>
            <w:r w:rsidRPr="00891422">
              <w:rPr>
                <w:sz w:val="28"/>
                <w:szCs w:val="28"/>
              </w:rPr>
              <w:t>. в смену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1/5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 xml:space="preserve">  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34</w:t>
            </w:r>
            <w:r w:rsidRPr="00891422">
              <w:rPr>
                <w:sz w:val="28"/>
                <w:szCs w:val="28"/>
              </w:rPr>
              <w:t>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>
              <w:rPr>
                <w:sz w:val="28"/>
                <w:szCs w:val="28"/>
              </w:rPr>
              <w:t>МКДЦ (Медицинский консультативн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 w:rsidRPr="00891422">
              <w:rPr>
                <w:sz w:val="28"/>
                <w:szCs w:val="28"/>
              </w:rPr>
              <w:t xml:space="preserve"> диагностический центр)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ул. Бакинская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242</w:t>
            </w:r>
            <w:r w:rsidRPr="00891422">
              <w:rPr>
                <w:sz w:val="28"/>
                <w:szCs w:val="28"/>
              </w:rPr>
              <w:t xml:space="preserve"> </w:t>
            </w:r>
            <w:proofErr w:type="spellStart"/>
            <w:r w:rsidRPr="00891422">
              <w:rPr>
                <w:sz w:val="28"/>
                <w:szCs w:val="28"/>
              </w:rPr>
              <w:t>посещ</w:t>
            </w:r>
            <w:proofErr w:type="spellEnd"/>
            <w:r w:rsidRPr="00891422">
              <w:rPr>
                <w:sz w:val="28"/>
                <w:szCs w:val="28"/>
              </w:rPr>
              <w:t>. в смену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шлакоблочное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88</w:t>
            </w:r>
            <w:r w:rsidRPr="00891422">
              <w:rPr>
                <w:sz w:val="28"/>
                <w:szCs w:val="28"/>
              </w:rPr>
              <w:t>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Default="00C949EE" w:rsidP="00E25FBF">
            <w:pPr>
              <w:snapToGrid w:val="0"/>
            </w:pPr>
            <w:r>
              <w:rPr>
                <w:sz w:val="28"/>
                <w:szCs w:val="28"/>
              </w:rPr>
              <w:t>Отделение</w:t>
            </w:r>
            <w:r w:rsidRPr="00891422">
              <w:rPr>
                <w:sz w:val="28"/>
                <w:szCs w:val="28"/>
              </w:rPr>
              <w:t xml:space="preserve"> скорой</w:t>
            </w:r>
            <w:r>
              <w:rPr>
                <w:sz w:val="28"/>
                <w:szCs w:val="28"/>
              </w:rPr>
              <w:t xml:space="preserve"> медицинской</w:t>
            </w:r>
            <w:r w:rsidRPr="00891422">
              <w:rPr>
                <w:sz w:val="28"/>
                <w:szCs w:val="28"/>
              </w:rPr>
              <w:t xml:space="preserve"> помощи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ул. Полевая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25а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5 бригад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95%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Default="00C949EE" w:rsidP="00E25FBF">
            <w:pPr>
              <w:snapToGrid w:val="0"/>
            </w:pPr>
            <w:r>
              <w:rPr>
                <w:sz w:val="28"/>
                <w:szCs w:val="28"/>
              </w:rPr>
              <w:t>Патологоанатомическое отделение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ул. Революционная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90%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c>
          <w:tcPr>
            <w:tcW w:w="151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9EE" w:rsidRPr="008A1BB0" w:rsidRDefault="00D060C8" w:rsidP="00E25FBF">
            <w:pPr>
              <w:snapToGrid w:val="0"/>
              <w:rPr>
                <w:b/>
              </w:rPr>
            </w:pPr>
            <w:r>
              <w:rPr>
                <w:b/>
              </w:rPr>
              <w:t>Иные учреждения</w:t>
            </w:r>
          </w:p>
        </w:tc>
      </w:tr>
      <w:tr w:rsidR="00C949EE" w:rsidRPr="00891422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Аптека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ул. Мира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2а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объект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¼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58%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ГУ «</w:t>
            </w:r>
            <w:proofErr w:type="spellStart"/>
            <w:r w:rsidRPr="00891422">
              <w:rPr>
                <w:sz w:val="28"/>
                <w:szCs w:val="28"/>
              </w:rPr>
              <w:t>Похвистневская</w:t>
            </w:r>
            <w:proofErr w:type="spellEnd"/>
            <w:r w:rsidRPr="00891422">
              <w:rPr>
                <w:sz w:val="28"/>
                <w:szCs w:val="28"/>
              </w:rPr>
              <w:t xml:space="preserve"> районная станция по борьбе с болезнями животных»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ул. Суходольная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38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406,4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58%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ООО «</w:t>
            </w:r>
            <w:proofErr w:type="spellStart"/>
            <w:r w:rsidRPr="00891422">
              <w:rPr>
                <w:sz w:val="28"/>
                <w:szCs w:val="28"/>
              </w:rPr>
              <w:t>Ледафарм-</w:t>
            </w:r>
            <w:r w:rsidRPr="00891422">
              <w:rPr>
                <w:sz w:val="28"/>
                <w:szCs w:val="28"/>
              </w:rPr>
              <w:lastRenderedPageBreak/>
              <w:t>С</w:t>
            </w:r>
            <w:proofErr w:type="gramStart"/>
            <w:r w:rsidRPr="00891422">
              <w:rPr>
                <w:sz w:val="28"/>
                <w:szCs w:val="28"/>
              </w:rPr>
              <w:t>,о</w:t>
            </w:r>
            <w:proofErr w:type="gramEnd"/>
            <w:r w:rsidRPr="00891422">
              <w:rPr>
                <w:sz w:val="28"/>
                <w:szCs w:val="28"/>
              </w:rPr>
              <w:t>птика</w:t>
            </w:r>
            <w:proofErr w:type="spellEnd"/>
            <w:r w:rsidRPr="00891422">
              <w:rPr>
                <w:sz w:val="28"/>
                <w:szCs w:val="28"/>
              </w:rPr>
              <w:t xml:space="preserve">,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lastRenderedPageBreak/>
              <w:t>ул. Ленинградская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74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1/3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хор.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ПАО (морг)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ОАО «Аптека-84»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ул. Ленинградская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119,1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both"/>
            </w:pPr>
            <w:r w:rsidRPr="00891422">
              <w:rPr>
                <w:sz w:val="28"/>
                <w:szCs w:val="28"/>
              </w:rPr>
              <w:t>Аптек</w:t>
            </w:r>
            <w:proofErr w:type="gramStart"/>
            <w:r w:rsidRPr="00891422">
              <w:rPr>
                <w:sz w:val="28"/>
                <w:szCs w:val="28"/>
              </w:rPr>
              <w:t>а ООО</w:t>
            </w:r>
            <w:proofErr w:type="gramEnd"/>
            <w:r w:rsidRPr="00891422">
              <w:rPr>
                <w:sz w:val="28"/>
                <w:szCs w:val="28"/>
              </w:rPr>
              <w:t xml:space="preserve"> «Тон»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ул. Советская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1/5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Аптека  «Имплозия»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ул. Мира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4б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119,5</w:t>
            </w:r>
          </w:p>
          <w:p w:rsidR="00C949EE" w:rsidRPr="00891422" w:rsidRDefault="00C949EE" w:rsidP="00E25FBF">
            <w:pPr>
              <w:jc w:val="center"/>
            </w:pPr>
            <w:r w:rsidRPr="00891422">
              <w:rPr>
                <w:sz w:val="28"/>
                <w:szCs w:val="28"/>
              </w:rPr>
              <w:t>62,15 - торговая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1/4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Аптека «</w:t>
            </w:r>
            <w:proofErr w:type="spellStart"/>
            <w:r w:rsidRPr="00891422">
              <w:rPr>
                <w:sz w:val="28"/>
                <w:szCs w:val="28"/>
              </w:rPr>
              <w:t>Алия</w:t>
            </w:r>
            <w:proofErr w:type="spellEnd"/>
            <w:r w:rsidRPr="00891422">
              <w:rPr>
                <w:sz w:val="28"/>
                <w:szCs w:val="28"/>
              </w:rPr>
              <w:t>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ул. А.Васильева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1/5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Аптека №51 ООО «Рона»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ул. Революционная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153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171,6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1/2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Аптека №92 ООО «Рона»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ул. Буденного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117,7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Аптек</w:t>
            </w:r>
            <w:proofErr w:type="gramStart"/>
            <w:r w:rsidRPr="00891422">
              <w:rPr>
                <w:sz w:val="28"/>
                <w:szCs w:val="28"/>
              </w:rPr>
              <w:t>а  ООО</w:t>
            </w:r>
            <w:proofErr w:type="gramEnd"/>
            <w:r w:rsidRPr="00891422">
              <w:rPr>
                <w:sz w:val="28"/>
                <w:szCs w:val="28"/>
              </w:rPr>
              <w:t xml:space="preserve"> «Панацея»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ул. Буденного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13а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47,6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proofErr w:type="spellStart"/>
            <w:r w:rsidRPr="00891422">
              <w:rPr>
                <w:sz w:val="28"/>
                <w:szCs w:val="28"/>
              </w:rPr>
              <w:t>металлич</w:t>
            </w:r>
            <w:proofErr w:type="spellEnd"/>
            <w:r w:rsidRPr="00891422">
              <w:rPr>
                <w:sz w:val="28"/>
                <w:szCs w:val="28"/>
              </w:rPr>
              <w:t>.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  <w:tr w:rsidR="00C949EE" w:rsidRPr="00891422" w:rsidTr="00E25FBF">
        <w:trPr>
          <w:trHeight w:val="38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 xml:space="preserve">ГУСО </w:t>
            </w:r>
            <w:proofErr w:type="spellStart"/>
            <w:r w:rsidRPr="00891422">
              <w:rPr>
                <w:sz w:val="28"/>
                <w:szCs w:val="28"/>
              </w:rPr>
              <w:t>Похвистневский</w:t>
            </w:r>
            <w:proofErr w:type="spellEnd"/>
            <w:r w:rsidRPr="00891422">
              <w:rPr>
                <w:sz w:val="28"/>
                <w:szCs w:val="28"/>
              </w:rPr>
              <w:t xml:space="preserve">  молодежный пансионат для  инвалидов (дом </w:t>
            </w:r>
            <w:proofErr w:type="gramStart"/>
            <w:r w:rsidRPr="00891422">
              <w:rPr>
                <w:sz w:val="28"/>
                <w:szCs w:val="28"/>
              </w:rPr>
              <w:t>–и</w:t>
            </w:r>
            <w:proofErr w:type="gramEnd"/>
            <w:r w:rsidRPr="00891422">
              <w:rPr>
                <w:sz w:val="28"/>
                <w:szCs w:val="28"/>
              </w:rPr>
              <w:t xml:space="preserve">нтернат для психически больных) 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</w:pPr>
            <w:r w:rsidRPr="00891422">
              <w:rPr>
                <w:sz w:val="28"/>
                <w:szCs w:val="28"/>
              </w:rPr>
              <w:t>ул. Малиновского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60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280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кирпич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9EE" w:rsidRPr="00891422" w:rsidRDefault="00C949EE" w:rsidP="00E25FBF">
            <w:pPr>
              <w:snapToGrid w:val="0"/>
              <w:jc w:val="center"/>
            </w:pPr>
            <w:r w:rsidRPr="00891422">
              <w:rPr>
                <w:sz w:val="28"/>
                <w:szCs w:val="28"/>
              </w:rPr>
              <w:t>хор.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9EE" w:rsidRPr="00891422" w:rsidRDefault="00C949EE" w:rsidP="00E25FBF">
            <w:pPr>
              <w:snapToGrid w:val="0"/>
              <w:jc w:val="center"/>
            </w:pPr>
          </w:p>
        </w:tc>
      </w:tr>
    </w:tbl>
    <w:p w:rsidR="0076045D" w:rsidRDefault="0076045D" w:rsidP="00D060C8">
      <w:pPr>
        <w:rPr>
          <w:b/>
          <w:sz w:val="28"/>
          <w:szCs w:val="28"/>
        </w:rPr>
      </w:pPr>
    </w:p>
    <w:p w:rsidR="00D060C8" w:rsidRPr="00726570" w:rsidRDefault="00D2564A" w:rsidP="00D060C8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4715CA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D55D31" w:rsidRPr="00891422">
        <w:rPr>
          <w:sz w:val="28"/>
          <w:szCs w:val="28"/>
        </w:rPr>
        <w:t xml:space="preserve">. </w:t>
      </w:r>
      <w:r w:rsidR="00D060C8">
        <w:rPr>
          <w:sz w:val="28"/>
          <w:szCs w:val="28"/>
        </w:rPr>
        <w:t xml:space="preserve"> Учреждения</w:t>
      </w:r>
      <w:r>
        <w:rPr>
          <w:b/>
          <w:sz w:val="28"/>
          <w:szCs w:val="28"/>
        </w:rPr>
        <w:t xml:space="preserve"> </w:t>
      </w:r>
      <w:r w:rsidR="00D060C8" w:rsidRPr="00726570">
        <w:rPr>
          <w:bCs/>
          <w:sz w:val="28"/>
          <w:szCs w:val="28"/>
        </w:rPr>
        <w:t>физической культуры и спорта</w:t>
      </w:r>
      <w:r w:rsidR="00D060C8" w:rsidRPr="00726570">
        <w:rPr>
          <w:sz w:val="28"/>
          <w:szCs w:val="28"/>
        </w:rPr>
        <w:t xml:space="preserve"> </w:t>
      </w:r>
    </w:p>
    <w:p w:rsidR="00F6496F" w:rsidRDefault="00F6496F" w:rsidP="00D2564A">
      <w:pPr>
        <w:rPr>
          <w:b/>
          <w:sz w:val="28"/>
          <w:szCs w:val="28"/>
        </w:rPr>
      </w:pPr>
    </w:p>
    <w:p w:rsidR="00181C37" w:rsidRDefault="00181C37" w:rsidP="00181C37">
      <w:pPr>
        <w:pStyle w:val="3"/>
        <w:spacing w:befor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374C6"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</w:p>
    <w:tbl>
      <w:tblPr>
        <w:tblW w:w="0" w:type="auto"/>
        <w:tblInd w:w="-77" w:type="dxa"/>
        <w:tblLayout w:type="fixed"/>
        <w:tblLook w:val="0000"/>
      </w:tblPr>
      <w:tblGrid>
        <w:gridCol w:w="720"/>
        <w:gridCol w:w="4147"/>
        <w:gridCol w:w="2513"/>
        <w:gridCol w:w="900"/>
        <w:gridCol w:w="2520"/>
        <w:gridCol w:w="1080"/>
        <w:gridCol w:w="1260"/>
        <w:gridCol w:w="1080"/>
        <w:gridCol w:w="910"/>
      </w:tblGrid>
      <w:tr w:rsidR="00181C37" w:rsidRPr="00891422" w:rsidTr="00D22AD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№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Улица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№ дома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Мощность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891422">
              <w:rPr>
                <w:sz w:val="28"/>
                <w:szCs w:val="28"/>
              </w:rPr>
              <w:t>Этажн</w:t>
            </w:r>
            <w:proofErr w:type="spellEnd"/>
            <w:r w:rsidRPr="00891422">
              <w:rPr>
                <w:sz w:val="28"/>
                <w:szCs w:val="28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Материал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Сост.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Прим.</w:t>
            </w:r>
          </w:p>
        </w:tc>
      </w:tr>
      <w:tr w:rsidR="00181C37" w:rsidRPr="00891422" w:rsidTr="00D22ADF">
        <w:trPr>
          <w:trHeight w:val="38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1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2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4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8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9</w:t>
            </w:r>
          </w:p>
        </w:tc>
      </w:tr>
      <w:tr w:rsidR="00181C37" w:rsidRPr="00891422" w:rsidTr="00D22AD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1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Стадион «Нефтяник»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4497" w:rsidRDefault="00894497" w:rsidP="00D22ADF">
            <w:pPr>
              <w:snapToGrid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894497">
              <w:rPr>
                <w:sz w:val="28"/>
                <w:szCs w:val="28"/>
              </w:rPr>
              <w:t>29868</w:t>
            </w:r>
            <w:r>
              <w:rPr>
                <w:sz w:val="28"/>
                <w:szCs w:val="28"/>
              </w:rPr>
              <w:t xml:space="preserve"> </w:t>
            </w:r>
            <w:r w:rsidR="00181C37" w:rsidRPr="00894497">
              <w:rPr>
                <w:sz w:val="28"/>
                <w:szCs w:val="28"/>
              </w:rPr>
              <w:t>м</w:t>
            </w:r>
            <w:proofErr w:type="gramStart"/>
            <w:r w:rsidR="00181C37" w:rsidRPr="00894497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894497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уд.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81C37" w:rsidRPr="00891422" w:rsidTr="00D22AD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2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Спортивный корпус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ул. Куйбышева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7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894497" w:rsidP="00D22A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856.0</w:t>
            </w:r>
            <w:r w:rsidR="00181C37" w:rsidRPr="00891422">
              <w:rPr>
                <w:sz w:val="28"/>
                <w:szCs w:val="28"/>
              </w:rPr>
              <w:t xml:space="preserve"> м</w:t>
            </w:r>
            <w:proofErr w:type="gramStart"/>
            <w:r w:rsidR="00181C37" w:rsidRPr="00891422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="00181C37" w:rsidRPr="00891422">
              <w:rPr>
                <w:sz w:val="28"/>
                <w:szCs w:val="28"/>
              </w:rPr>
              <w:t xml:space="preserve"> пл. пола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кирпич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уд.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81C37" w:rsidRPr="00891422" w:rsidTr="00D22AD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3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Боксерский клуб «Апперкот»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ул. Кооперативная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25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894497" w:rsidP="00D22A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81C37" w:rsidRPr="00891422">
              <w:rPr>
                <w:sz w:val="28"/>
                <w:szCs w:val="28"/>
              </w:rPr>
              <w:t>477,2 м</w:t>
            </w:r>
            <w:proofErr w:type="gramStart"/>
            <w:r w:rsidR="00181C37" w:rsidRPr="00891422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="00181C37" w:rsidRPr="00891422">
              <w:rPr>
                <w:sz w:val="28"/>
                <w:szCs w:val="28"/>
              </w:rPr>
              <w:t xml:space="preserve"> пл. пола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кирпич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уд.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C37" w:rsidRPr="00891422" w:rsidRDefault="00181C37" w:rsidP="00D22AD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F6496F" w:rsidRPr="00A722AF" w:rsidRDefault="00BA455F" w:rsidP="00701D0A">
      <w:pPr>
        <w:jc w:val="both"/>
      </w:pPr>
      <w:r>
        <w:t xml:space="preserve"> </w:t>
      </w:r>
    </w:p>
    <w:p w:rsidR="00CE2AC0" w:rsidRPr="00CE2AC0" w:rsidRDefault="00F6496F" w:rsidP="00D2564A">
      <w:pPr>
        <w:pStyle w:val="3"/>
        <w:spacing w:before="0"/>
        <w:jc w:val="both"/>
      </w:pPr>
      <w:r w:rsidRPr="00701D0A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     </w:t>
      </w:r>
    </w:p>
    <w:p w:rsidR="00D22ADF" w:rsidRPr="00D404D4" w:rsidRDefault="004715CA" w:rsidP="00D060C8">
      <w:pPr>
        <w:rPr>
          <w:b/>
          <w:sz w:val="28"/>
          <w:szCs w:val="28"/>
        </w:rPr>
      </w:pPr>
      <w:r w:rsidRPr="00726570">
        <w:rPr>
          <w:bCs/>
          <w:sz w:val="28"/>
          <w:szCs w:val="28"/>
        </w:rPr>
        <w:t>3.</w:t>
      </w:r>
      <w:r w:rsidR="00D2564A" w:rsidRPr="00726570">
        <w:rPr>
          <w:bCs/>
          <w:sz w:val="28"/>
          <w:szCs w:val="28"/>
        </w:rPr>
        <w:t>4</w:t>
      </w:r>
      <w:r w:rsidR="00D55D31" w:rsidRPr="00726570">
        <w:rPr>
          <w:bCs/>
          <w:sz w:val="28"/>
          <w:szCs w:val="28"/>
        </w:rPr>
        <w:t xml:space="preserve"> Учреждения культуры </w:t>
      </w:r>
      <w:r w:rsidR="00D2564A" w:rsidRPr="00726570">
        <w:rPr>
          <w:bCs/>
          <w:sz w:val="28"/>
          <w:szCs w:val="28"/>
        </w:rPr>
        <w:t xml:space="preserve"> </w:t>
      </w:r>
      <w:r w:rsidR="00D2564A">
        <w:rPr>
          <w:b/>
          <w:sz w:val="28"/>
          <w:szCs w:val="28"/>
        </w:rPr>
        <w:t xml:space="preserve"> </w:t>
      </w:r>
    </w:p>
    <w:p w:rsidR="00D55D31" w:rsidRPr="00891422" w:rsidRDefault="00D55D31" w:rsidP="00D55D31">
      <w:pPr>
        <w:jc w:val="center"/>
        <w:rPr>
          <w:sz w:val="28"/>
          <w:szCs w:val="28"/>
        </w:rPr>
      </w:pPr>
    </w:p>
    <w:tbl>
      <w:tblPr>
        <w:tblW w:w="15130" w:type="dxa"/>
        <w:tblInd w:w="-77" w:type="dxa"/>
        <w:tblLayout w:type="fixed"/>
        <w:tblLook w:val="0000"/>
      </w:tblPr>
      <w:tblGrid>
        <w:gridCol w:w="671"/>
        <w:gridCol w:w="3808"/>
        <w:gridCol w:w="2800"/>
        <w:gridCol w:w="871"/>
        <w:gridCol w:w="2111"/>
        <w:gridCol w:w="1200"/>
        <w:gridCol w:w="1679"/>
        <w:gridCol w:w="787"/>
        <w:gridCol w:w="1203"/>
      </w:tblGrid>
      <w:tr w:rsidR="00D55D31" w:rsidRPr="00891422" w:rsidTr="0095350A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№</w:t>
            </w:r>
          </w:p>
          <w:p w:rsidR="00D55D31" w:rsidRPr="00891422" w:rsidRDefault="00D55D31" w:rsidP="00234893">
            <w:pPr>
              <w:jc w:val="center"/>
              <w:rPr>
                <w:sz w:val="28"/>
                <w:szCs w:val="28"/>
              </w:rPr>
            </w:pPr>
            <w:proofErr w:type="spellStart"/>
            <w:r w:rsidRPr="00891422">
              <w:rPr>
                <w:sz w:val="28"/>
                <w:szCs w:val="28"/>
              </w:rPr>
              <w:lastRenderedPageBreak/>
              <w:t>пп</w:t>
            </w:r>
            <w:proofErr w:type="spellEnd"/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lastRenderedPageBreak/>
              <w:t>Наименование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Улица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 xml:space="preserve">№ </w:t>
            </w:r>
            <w:r w:rsidRPr="00891422">
              <w:rPr>
                <w:sz w:val="28"/>
                <w:szCs w:val="28"/>
              </w:rPr>
              <w:lastRenderedPageBreak/>
              <w:t>дома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lastRenderedPageBreak/>
              <w:t>Мощность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891422">
              <w:rPr>
                <w:sz w:val="28"/>
                <w:szCs w:val="28"/>
              </w:rPr>
              <w:t>Этажн</w:t>
            </w:r>
            <w:proofErr w:type="spellEnd"/>
            <w:r w:rsidRPr="00891422">
              <w:rPr>
                <w:sz w:val="28"/>
                <w:szCs w:val="28"/>
              </w:rPr>
              <w:t>.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Материал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Сос</w:t>
            </w:r>
            <w:r w:rsidRPr="00891422">
              <w:rPr>
                <w:sz w:val="28"/>
                <w:szCs w:val="28"/>
              </w:rPr>
              <w:lastRenderedPageBreak/>
              <w:t>т.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lastRenderedPageBreak/>
              <w:t>Примеч</w:t>
            </w:r>
            <w:r w:rsidRPr="00891422">
              <w:rPr>
                <w:sz w:val="28"/>
                <w:szCs w:val="28"/>
              </w:rPr>
              <w:lastRenderedPageBreak/>
              <w:t>.</w:t>
            </w:r>
          </w:p>
        </w:tc>
      </w:tr>
      <w:tr w:rsidR="00D55D31" w:rsidRPr="00891422" w:rsidTr="0095350A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2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4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6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7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8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9</w:t>
            </w:r>
          </w:p>
        </w:tc>
      </w:tr>
      <w:tr w:rsidR="00D55D31" w:rsidRPr="00891422" w:rsidTr="0095350A">
        <w:trPr>
          <w:trHeight w:val="273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1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 xml:space="preserve">МУ «Дворец культуры» 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ул. Ленинградская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2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319  мест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3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кирпич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D55D31" w:rsidRPr="00891422" w:rsidTr="0095350A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2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D6528" w:rsidP="00234893">
            <w:pPr>
              <w:tabs>
                <w:tab w:val="left" w:pos="2740"/>
              </w:tabs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 xml:space="preserve">  Клуб п. Венера</w:t>
            </w:r>
            <w:r w:rsidR="00D55D31" w:rsidRPr="00891422">
              <w:rPr>
                <w:sz w:val="28"/>
                <w:szCs w:val="28"/>
              </w:rPr>
              <w:tab/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п</w:t>
            </w:r>
            <w:proofErr w:type="gramStart"/>
            <w:r w:rsidRPr="00891422">
              <w:rPr>
                <w:sz w:val="28"/>
                <w:szCs w:val="28"/>
              </w:rPr>
              <w:t>.В</w:t>
            </w:r>
            <w:proofErr w:type="gramEnd"/>
            <w:r w:rsidRPr="00891422">
              <w:rPr>
                <w:sz w:val="28"/>
                <w:szCs w:val="28"/>
              </w:rPr>
              <w:t>енера, ул. Центральная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5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210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2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D55D31" w:rsidRPr="00891422" w:rsidTr="0095350A">
        <w:trPr>
          <w:trHeight w:val="28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3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95350A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Клуб</w:t>
            </w:r>
            <w:r w:rsidR="0095350A" w:rsidRPr="00891422">
              <w:rPr>
                <w:sz w:val="28"/>
                <w:szCs w:val="28"/>
              </w:rPr>
              <w:t xml:space="preserve"> </w:t>
            </w:r>
            <w:r w:rsidR="00DD6528" w:rsidRPr="00891422">
              <w:rPr>
                <w:sz w:val="28"/>
                <w:szCs w:val="28"/>
              </w:rPr>
              <w:t>п</w:t>
            </w:r>
            <w:r w:rsidR="0095350A" w:rsidRPr="00891422">
              <w:rPr>
                <w:sz w:val="28"/>
                <w:szCs w:val="28"/>
              </w:rPr>
              <w:t>.</w:t>
            </w:r>
            <w:r w:rsidR="00DD6528" w:rsidRPr="00891422">
              <w:rPr>
                <w:sz w:val="28"/>
                <w:szCs w:val="28"/>
              </w:rPr>
              <w:t xml:space="preserve"> </w:t>
            </w:r>
            <w:proofErr w:type="spellStart"/>
            <w:r w:rsidR="00DD6528" w:rsidRPr="00891422">
              <w:rPr>
                <w:sz w:val="28"/>
                <w:szCs w:val="28"/>
              </w:rPr>
              <w:t>Кр</w:t>
            </w:r>
            <w:proofErr w:type="gramStart"/>
            <w:r w:rsidR="00DD6528" w:rsidRPr="00891422">
              <w:rPr>
                <w:sz w:val="28"/>
                <w:szCs w:val="28"/>
              </w:rPr>
              <w:t>.П</w:t>
            </w:r>
            <w:proofErr w:type="gramEnd"/>
            <w:r w:rsidR="00DD6528" w:rsidRPr="00891422">
              <w:rPr>
                <w:sz w:val="28"/>
                <w:szCs w:val="28"/>
              </w:rPr>
              <w:t>ески</w:t>
            </w:r>
            <w:proofErr w:type="spellEnd"/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 xml:space="preserve">п. Красные Пески, ул. </w:t>
            </w:r>
            <w:proofErr w:type="spellStart"/>
            <w:r w:rsidRPr="00891422">
              <w:rPr>
                <w:sz w:val="28"/>
                <w:szCs w:val="28"/>
              </w:rPr>
              <w:t>Верхненабережная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1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180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1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кирпич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D55D31" w:rsidRPr="00891422" w:rsidTr="0095350A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4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 xml:space="preserve">Центральная городская библиотека 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 xml:space="preserve">ул. </w:t>
            </w:r>
            <w:proofErr w:type="spellStart"/>
            <w:r w:rsidRPr="00891422">
              <w:rPr>
                <w:sz w:val="28"/>
                <w:szCs w:val="28"/>
              </w:rPr>
              <w:t>Косогорная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24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 xml:space="preserve">46,903/69 </w:t>
            </w:r>
            <w:proofErr w:type="spellStart"/>
            <w:r w:rsidRPr="00891422">
              <w:rPr>
                <w:sz w:val="28"/>
                <w:szCs w:val="28"/>
              </w:rPr>
              <w:t>т.ед</w:t>
            </w:r>
            <w:proofErr w:type="gramStart"/>
            <w:r w:rsidRPr="00891422">
              <w:rPr>
                <w:sz w:val="28"/>
                <w:szCs w:val="28"/>
              </w:rPr>
              <w:t>.х</w:t>
            </w:r>
            <w:proofErr w:type="gramEnd"/>
            <w:r w:rsidRPr="00891422">
              <w:rPr>
                <w:sz w:val="28"/>
                <w:szCs w:val="28"/>
              </w:rPr>
              <w:t>ран</w:t>
            </w:r>
            <w:proofErr w:type="spellEnd"/>
            <w:r w:rsidRPr="00891422">
              <w:rPr>
                <w:sz w:val="28"/>
                <w:szCs w:val="28"/>
              </w:rPr>
              <w:t>/</w:t>
            </w:r>
            <w:proofErr w:type="spellStart"/>
            <w:r w:rsidRPr="00891422">
              <w:rPr>
                <w:sz w:val="28"/>
                <w:szCs w:val="28"/>
              </w:rPr>
              <w:t>чит.мест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5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кирпич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Треб. Ремонт</w:t>
            </w:r>
          </w:p>
        </w:tc>
      </w:tr>
      <w:tr w:rsidR="00D55D31" w:rsidRPr="00891422" w:rsidTr="0095350A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5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Городская библиотека филиал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474602" w:rsidP="0023489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Ул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Советская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474602" w:rsidP="0023489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43,886/14</w:t>
            </w:r>
          </w:p>
          <w:p w:rsidR="00D55D31" w:rsidRPr="00891422" w:rsidRDefault="00D55D31" w:rsidP="00234893">
            <w:pPr>
              <w:jc w:val="center"/>
              <w:rPr>
                <w:sz w:val="28"/>
                <w:szCs w:val="28"/>
              </w:rPr>
            </w:pPr>
            <w:proofErr w:type="spellStart"/>
            <w:r w:rsidRPr="00891422">
              <w:rPr>
                <w:sz w:val="28"/>
                <w:szCs w:val="28"/>
              </w:rPr>
              <w:t>т.ед</w:t>
            </w:r>
            <w:proofErr w:type="gramStart"/>
            <w:r w:rsidRPr="00891422">
              <w:rPr>
                <w:sz w:val="28"/>
                <w:szCs w:val="28"/>
              </w:rPr>
              <w:t>.х</w:t>
            </w:r>
            <w:proofErr w:type="gramEnd"/>
            <w:r w:rsidRPr="00891422">
              <w:rPr>
                <w:sz w:val="28"/>
                <w:szCs w:val="28"/>
              </w:rPr>
              <w:t>ран</w:t>
            </w:r>
            <w:proofErr w:type="spellEnd"/>
            <w:r w:rsidRPr="00891422">
              <w:rPr>
                <w:sz w:val="28"/>
                <w:szCs w:val="28"/>
              </w:rPr>
              <w:t>/</w:t>
            </w:r>
            <w:proofErr w:type="spellStart"/>
            <w:r w:rsidRPr="00891422">
              <w:rPr>
                <w:sz w:val="28"/>
                <w:szCs w:val="28"/>
              </w:rPr>
              <w:t>чит.мест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1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891422">
              <w:rPr>
                <w:sz w:val="28"/>
                <w:szCs w:val="28"/>
              </w:rPr>
              <w:t>шлакоблоч</w:t>
            </w:r>
            <w:proofErr w:type="spellEnd"/>
            <w:r w:rsidRPr="00891422">
              <w:rPr>
                <w:sz w:val="28"/>
                <w:szCs w:val="28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D55D31" w:rsidRPr="00891422" w:rsidTr="0095350A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6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rPr>
                <w:sz w:val="28"/>
                <w:szCs w:val="28"/>
              </w:rPr>
            </w:pPr>
            <w:proofErr w:type="spellStart"/>
            <w:r w:rsidRPr="00891422">
              <w:rPr>
                <w:sz w:val="28"/>
                <w:szCs w:val="28"/>
              </w:rPr>
              <w:t>Венерский</w:t>
            </w:r>
            <w:proofErr w:type="spellEnd"/>
            <w:r w:rsidRPr="00891422">
              <w:rPr>
                <w:sz w:val="28"/>
                <w:szCs w:val="28"/>
              </w:rPr>
              <w:t xml:space="preserve"> филиал библиотеки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rPr>
                <w:sz w:val="28"/>
                <w:szCs w:val="28"/>
              </w:rPr>
            </w:pPr>
            <w:proofErr w:type="spellStart"/>
            <w:r w:rsidRPr="00891422">
              <w:rPr>
                <w:sz w:val="28"/>
                <w:szCs w:val="28"/>
              </w:rPr>
              <w:t>мкр</w:t>
            </w:r>
            <w:proofErr w:type="spellEnd"/>
            <w:r w:rsidRPr="00891422">
              <w:rPr>
                <w:sz w:val="28"/>
                <w:szCs w:val="28"/>
              </w:rPr>
              <w:t>. Венера, ул. Центральная, ДК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5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 xml:space="preserve">8,30 </w:t>
            </w:r>
            <w:proofErr w:type="spellStart"/>
            <w:r w:rsidRPr="00891422">
              <w:rPr>
                <w:sz w:val="28"/>
                <w:szCs w:val="28"/>
              </w:rPr>
              <w:t>т.ед</w:t>
            </w:r>
            <w:proofErr w:type="gramStart"/>
            <w:r w:rsidRPr="00891422">
              <w:rPr>
                <w:sz w:val="28"/>
                <w:szCs w:val="28"/>
              </w:rPr>
              <w:t>.х</w:t>
            </w:r>
            <w:proofErr w:type="gramEnd"/>
            <w:r w:rsidRPr="00891422">
              <w:rPr>
                <w:sz w:val="28"/>
                <w:szCs w:val="28"/>
              </w:rPr>
              <w:t>ран</w:t>
            </w:r>
            <w:proofErr w:type="spellEnd"/>
            <w:r w:rsidRPr="00891422">
              <w:rPr>
                <w:sz w:val="28"/>
                <w:szCs w:val="28"/>
              </w:rPr>
              <w:t>/</w:t>
            </w:r>
            <w:proofErr w:type="spellStart"/>
            <w:r w:rsidRPr="00891422">
              <w:rPr>
                <w:sz w:val="28"/>
                <w:szCs w:val="28"/>
              </w:rPr>
              <w:t>чит.мест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891422">
              <w:rPr>
                <w:sz w:val="28"/>
                <w:szCs w:val="28"/>
              </w:rPr>
              <w:t>шлакоблоч</w:t>
            </w:r>
            <w:proofErr w:type="spellEnd"/>
            <w:r w:rsidRPr="00891422">
              <w:rPr>
                <w:sz w:val="28"/>
                <w:szCs w:val="28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D55D31" w:rsidRPr="00891422" w:rsidTr="0095350A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7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rPr>
                <w:sz w:val="28"/>
                <w:szCs w:val="28"/>
              </w:rPr>
            </w:pPr>
            <w:proofErr w:type="spellStart"/>
            <w:r w:rsidRPr="00891422">
              <w:rPr>
                <w:sz w:val="28"/>
                <w:szCs w:val="28"/>
              </w:rPr>
              <w:t>Краснопесковский</w:t>
            </w:r>
            <w:proofErr w:type="spellEnd"/>
            <w:r w:rsidRPr="00891422">
              <w:rPr>
                <w:sz w:val="28"/>
                <w:szCs w:val="28"/>
              </w:rPr>
              <w:t xml:space="preserve"> филиал библиотеки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 xml:space="preserve">п. Красные Пески, ул. </w:t>
            </w:r>
            <w:proofErr w:type="spellStart"/>
            <w:r w:rsidRPr="00891422">
              <w:rPr>
                <w:sz w:val="28"/>
                <w:szCs w:val="28"/>
              </w:rPr>
              <w:t>Верхненабережная</w:t>
            </w:r>
            <w:proofErr w:type="spellEnd"/>
            <w:r w:rsidRPr="00891422">
              <w:rPr>
                <w:sz w:val="28"/>
                <w:szCs w:val="28"/>
              </w:rPr>
              <w:t>, ДК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1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12,158/12</w:t>
            </w:r>
          </w:p>
          <w:p w:rsidR="00D55D31" w:rsidRPr="00891422" w:rsidRDefault="00D55D31" w:rsidP="00234893">
            <w:pPr>
              <w:jc w:val="center"/>
              <w:rPr>
                <w:sz w:val="28"/>
                <w:szCs w:val="28"/>
              </w:rPr>
            </w:pPr>
            <w:proofErr w:type="spellStart"/>
            <w:r w:rsidRPr="00891422">
              <w:rPr>
                <w:sz w:val="28"/>
                <w:szCs w:val="28"/>
              </w:rPr>
              <w:t>т.ед</w:t>
            </w:r>
            <w:proofErr w:type="gramStart"/>
            <w:r w:rsidRPr="00891422">
              <w:rPr>
                <w:sz w:val="28"/>
                <w:szCs w:val="28"/>
              </w:rPr>
              <w:t>.х</w:t>
            </w:r>
            <w:proofErr w:type="gramEnd"/>
            <w:r w:rsidRPr="00891422">
              <w:rPr>
                <w:sz w:val="28"/>
                <w:szCs w:val="28"/>
              </w:rPr>
              <w:t>ран</w:t>
            </w:r>
            <w:proofErr w:type="spellEnd"/>
            <w:r w:rsidRPr="00891422">
              <w:rPr>
                <w:sz w:val="28"/>
                <w:szCs w:val="28"/>
              </w:rPr>
              <w:t>/</w:t>
            </w:r>
            <w:proofErr w:type="spellStart"/>
            <w:r w:rsidRPr="00891422">
              <w:rPr>
                <w:sz w:val="28"/>
                <w:szCs w:val="28"/>
              </w:rPr>
              <w:t>чит.мест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891422">
              <w:rPr>
                <w:sz w:val="28"/>
                <w:szCs w:val="28"/>
              </w:rPr>
              <w:t>шлакоблоч</w:t>
            </w:r>
            <w:proofErr w:type="spellEnd"/>
            <w:r w:rsidRPr="00891422">
              <w:rPr>
                <w:sz w:val="28"/>
                <w:szCs w:val="28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D55D31" w:rsidRPr="00891422" w:rsidTr="0095350A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8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D6528" w:rsidP="00DD6528">
            <w:pPr>
              <w:snapToGrid w:val="0"/>
              <w:jc w:val="both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 xml:space="preserve"> Клуб п. Октябрьский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ул</w:t>
            </w:r>
            <w:proofErr w:type="gramStart"/>
            <w:r w:rsidRPr="00891422">
              <w:rPr>
                <w:sz w:val="28"/>
                <w:szCs w:val="28"/>
              </w:rPr>
              <w:t>.Г</w:t>
            </w:r>
            <w:proofErr w:type="gramEnd"/>
            <w:r w:rsidRPr="00891422">
              <w:rPr>
                <w:sz w:val="28"/>
                <w:szCs w:val="28"/>
              </w:rPr>
              <w:t>азовиков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10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1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891422">
              <w:rPr>
                <w:sz w:val="28"/>
                <w:szCs w:val="28"/>
              </w:rPr>
              <w:t>шлакоблоч</w:t>
            </w:r>
            <w:proofErr w:type="spellEnd"/>
            <w:r w:rsidRPr="00891422">
              <w:rPr>
                <w:sz w:val="28"/>
                <w:szCs w:val="28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уд.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D55D31" w:rsidRPr="00891422" w:rsidTr="0095350A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10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Дом ремесел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ул.  Революционная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109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  <w:vertAlign w:val="superscript"/>
              </w:rPr>
            </w:pPr>
            <w:r w:rsidRPr="00891422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1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D55D31" w:rsidRPr="00891422" w:rsidTr="0095350A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11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Районный Дом Культуры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ул.  Мира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20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200 мест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1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74602" w:rsidRPr="00891422" w:rsidTr="00BA455F">
        <w:tc>
          <w:tcPr>
            <w:tcW w:w="151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602" w:rsidRPr="00891422" w:rsidRDefault="00474602" w:rsidP="0023489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 молодежной политики</w:t>
            </w:r>
          </w:p>
        </w:tc>
      </w:tr>
      <w:tr w:rsidR="00D55D31" w:rsidRPr="00891422" w:rsidTr="0095350A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12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D6528" w:rsidP="00234893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 xml:space="preserve"> Дом молодежных организаций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D6528" w:rsidP="00234893">
            <w:pPr>
              <w:snapToGrid w:val="0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 xml:space="preserve"> </w:t>
            </w:r>
            <w:proofErr w:type="spellStart"/>
            <w:r w:rsidRPr="00891422">
              <w:rPr>
                <w:sz w:val="28"/>
                <w:szCs w:val="28"/>
              </w:rPr>
              <w:t>Коопервтивная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9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150 мест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1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  <w:r w:rsidRPr="00891422">
              <w:rPr>
                <w:sz w:val="28"/>
                <w:szCs w:val="28"/>
              </w:rPr>
              <w:t>кирпич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D31" w:rsidRPr="00891422" w:rsidRDefault="00D55D31" w:rsidP="0023489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3C53C9" w:rsidRPr="00D404D4" w:rsidRDefault="00474602" w:rsidP="003C53C9">
      <w:pPr>
        <w:pStyle w:val="3"/>
        <w:spacing w:before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C1907" w:rsidRDefault="003C53C9" w:rsidP="000C1907">
      <w:pPr>
        <w:ind w:firstLine="540"/>
        <w:jc w:val="both"/>
        <w:rPr>
          <w:sz w:val="28"/>
          <w:szCs w:val="28"/>
        </w:rPr>
      </w:pPr>
      <w:r w:rsidRPr="00D404D4">
        <w:rPr>
          <w:spacing w:val="-4"/>
          <w:w w:val="101"/>
          <w:sz w:val="28"/>
          <w:szCs w:val="28"/>
        </w:rPr>
        <w:t xml:space="preserve">     Также в городе  функционируют  </w:t>
      </w:r>
      <w:r>
        <w:rPr>
          <w:spacing w:val="-4"/>
          <w:w w:val="101"/>
          <w:sz w:val="28"/>
          <w:szCs w:val="28"/>
        </w:rPr>
        <w:t xml:space="preserve"> УДО ДШИ</w:t>
      </w:r>
      <w:r w:rsidRPr="00D404D4">
        <w:rPr>
          <w:spacing w:val="-4"/>
          <w:w w:val="101"/>
          <w:sz w:val="28"/>
          <w:szCs w:val="28"/>
        </w:rPr>
        <w:t xml:space="preserve"> </w:t>
      </w:r>
      <w:r w:rsidR="00474602">
        <w:rPr>
          <w:spacing w:val="-4"/>
          <w:w w:val="101"/>
          <w:sz w:val="28"/>
          <w:szCs w:val="28"/>
        </w:rPr>
        <w:t xml:space="preserve">в </w:t>
      </w:r>
      <w:proofErr w:type="gramStart"/>
      <w:r w:rsidR="00474602">
        <w:rPr>
          <w:spacing w:val="-4"/>
          <w:w w:val="101"/>
          <w:sz w:val="28"/>
          <w:szCs w:val="28"/>
        </w:rPr>
        <w:t>которой</w:t>
      </w:r>
      <w:proofErr w:type="gramEnd"/>
      <w:r w:rsidR="00474602">
        <w:rPr>
          <w:spacing w:val="-4"/>
          <w:w w:val="101"/>
          <w:sz w:val="28"/>
          <w:szCs w:val="28"/>
        </w:rPr>
        <w:t xml:space="preserve"> ежегодно обучаются </w:t>
      </w:r>
      <w:r w:rsidR="00DC3571">
        <w:rPr>
          <w:spacing w:val="-4"/>
          <w:w w:val="101"/>
          <w:sz w:val="28"/>
          <w:szCs w:val="28"/>
        </w:rPr>
        <w:t xml:space="preserve"> </w:t>
      </w:r>
      <w:r w:rsidR="00DC3571" w:rsidRPr="00DC3571">
        <w:rPr>
          <w:b/>
          <w:i/>
          <w:spacing w:val="-4"/>
          <w:w w:val="101"/>
          <w:sz w:val="28"/>
          <w:szCs w:val="28"/>
          <w:u w:val="single"/>
        </w:rPr>
        <w:t>250</w:t>
      </w:r>
      <w:r w:rsidR="00474602" w:rsidRPr="00DC3571">
        <w:rPr>
          <w:b/>
          <w:i/>
          <w:spacing w:val="-4"/>
          <w:w w:val="101"/>
          <w:sz w:val="28"/>
          <w:szCs w:val="28"/>
          <w:u w:val="single"/>
        </w:rPr>
        <w:t xml:space="preserve"> </w:t>
      </w:r>
      <w:r w:rsidR="00474602">
        <w:rPr>
          <w:spacing w:val="-4"/>
          <w:w w:val="101"/>
          <w:sz w:val="28"/>
          <w:szCs w:val="28"/>
        </w:rPr>
        <w:t xml:space="preserve"> человек</w:t>
      </w:r>
    </w:p>
    <w:p w:rsidR="000C1907" w:rsidRDefault="000C1907" w:rsidP="00F768BB">
      <w:pPr>
        <w:pStyle w:val="a5"/>
        <w:ind w:left="0" w:right="-54" w:firstLine="540"/>
        <w:jc w:val="both"/>
        <w:rPr>
          <w:sz w:val="28"/>
          <w:szCs w:val="28"/>
        </w:rPr>
      </w:pPr>
    </w:p>
    <w:p w:rsidR="000C1907" w:rsidRDefault="000C1907" w:rsidP="00F768BB">
      <w:pPr>
        <w:pStyle w:val="a5"/>
        <w:ind w:left="0" w:right="-54" w:firstLine="540"/>
        <w:jc w:val="both"/>
        <w:rPr>
          <w:sz w:val="28"/>
          <w:szCs w:val="28"/>
        </w:rPr>
      </w:pPr>
    </w:p>
    <w:p w:rsidR="001C6FD4" w:rsidRDefault="00F768BB" w:rsidP="00F768BB">
      <w:pPr>
        <w:pStyle w:val="a5"/>
        <w:ind w:left="0" w:right="-54" w:firstLine="540"/>
        <w:jc w:val="both"/>
        <w:rPr>
          <w:sz w:val="28"/>
          <w:szCs w:val="28"/>
        </w:rPr>
      </w:pPr>
      <w:r w:rsidRPr="00E66264">
        <w:rPr>
          <w:sz w:val="28"/>
          <w:szCs w:val="28"/>
        </w:rPr>
        <w:lastRenderedPageBreak/>
        <w:t>Нормы обеспечения городского округа</w:t>
      </w:r>
      <w:r w:rsidR="00D060C8">
        <w:rPr>
          <w:sz w:val="28"/>
          <w:szCs w:val="28"/>
        </w:rPr>
        <w:t xml:space="preserve"> объектами физической культуры и спорта, объектами</w:t>
      </w:r>
      <w:r w:rsidRPr="00E66264">
        <w:rPr>
          <w:sz w:val="28"/>
          <w:szCs w:val="28"/>
        </w:rPr>
        <w:t xml:space="preserve"> культуры</w:t>
      </w:r>
      <w:r w:rsidR="00D060C8">
        <w:rPr>
          <w:sz w:val="28"/>
          <w:szCs w:val="28"/>
        </w:rPr>
        <w:t>.</w:t>
      </w:r>
    </w:p>
    <w:tbl>
      <w:tblPr>
        <w:tblpPr w:leftFromText="180" w:rightFromText="180" w:vertAnchor="page" w:horzAnchor="margin" w:tblpY="1556"/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/>
      </w:tblPr>
      <w:tblGrid>
        <w:gridCol w:w="581"/>
        <w:gridCol w:w="3667"/>
        <w:gridCol w:w="2520"/>
        <w:gridCol w:w="4320"/>
        <w:gridCol w:w="3600"/>
      </w:tblGrid>
      <w:tr w:rsidR="000C1907" w:rsidRPr="00CB168D" w:rsidTr="000C1907">
        <w:tc>
          <w:tcPr>
            <w:tcW w:w="581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№</w:t>
            </w:r>
          </w:p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CB168D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B168D">
              <w:rPr>
                <w:sz w:val="28"/>
                <w:szCs w:val="28"/>
              </w:rPr>
              <w:t>/</w:t>
            </w:r>
            <w:proofErr w:type="spellStart"/>
            <w:r w:rsidRPr="00CB168D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67" w:type="dxa"/>
          </w:tcPr>
          <w:p w:rsidR="000C1907" w:rsidRPr="00CB168D" w:rsidRDefault="000C1907" w:rsidP="000C1907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Наименование объекта социальной инфраструктуры, адрес</w:t>
            </w:r>
          </w:p>
        </w:tc>
        <w:tc>
          <w:tcPr>
            <w:tcW w:w="2520" w:type="dxa"/>
          </w:tcPr>
          <w:p w:rsidR="000C1907" w:rsidRDefault="000C1907" w:rsidP="000C1907">
            <w:pPr>
              <w:spacing w:line="23" w:lineRule="atLeast"/>
              <w:ind w:left="612" w:hanging="612"/>
              <w:jc w:val="center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Количество мест</w:t>
            </w:r>
          </w:p>
          <w:p w:rsidR="000C1907" w:rsidRDefault="000C1907" w:rsidP="000C1907">
            <w:pPr>
              <w:spacing w:line="23" w:lineRule="atLeast"/>
              <w:ind w:left="612" w:hanging="6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(фактическое на 1.01.2016)</w:t>
            </w:r>
          </w:p>
          <w:p w:rsidR="000C1907" w:rsidRPr="00CB168D" w:rsidRDefault="000C1907" w:rsidP="000C1907">
            <w:pPr>
              <w:spacing w:line="23" w:lineRule="atLeast"/>
              <w:ind w:left="612" w:hanging="612"/>
              <w:jc w:val="center"/>
              <w:rPr>
                <w:sz w:val="28"/>
                <w:szCs w:val="28"/>
              </w:rPr>
            </w:pPr>
            <w:r w:rsidRPr="00E634A5">
              <w:rPr>
                <w:sz w:val="28"/>
                <w:szCs w:val="28"/>
              </w:rPr>
              <w:t>общая площадь здания (кв</w:t>
            </w:r>
            <w:proofErr w:type="gramStart"/>
            <w:r w:rsidRPr="00E634A5">
              <w:rPr>
                <w:sz w:val="28"/>
                <w:szCs w:val="28"/>
              </w:rPr>
              <w:t>.м</w:t>
            </w:r>
            <w:proofErr w:type="gramEnd"/>
            <w:r w:rsidRPr="00E634A5">
              <w:rPr>
                <w:sz w:val="28"/>
                <w:szCs w:val="28"/>
              </w:rPr>
              <w:t>), площадь земельного участка (кв.м)</w:t>
            </w:r>
          </w:p>
        </w:tc>
        <w:tc>
          <w:tcPr>
            <w:tcW w:w="4320" w:type="dxa"/>
          </w:tcPr>
          <w:p w:rsidR="000C1907" w:rsidRDefault="000C1907" w:rsidP="000C1907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Характеристика объекта/необходимость </w:t>
            </w:r>
            <w:r>
              <w:rPr>
                <w:sz w:val="28"/>
                <w:szCs w:val="28"/>
              </w:rPr>
              <w:t>ремонтных работ, реконструкции</w:t>
            </w:r>
          </w:p>
          <w:p w:rsidR="000C1907" w:rsidRPr="00CB168D" w:rsidRDefault="000C1907" w:rsidP="000C1907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E634A5">
              <w:rPr>
                <w:sz w:val="28"/>
                <w:szCs w:val="28"/>
              </w:rPr>
              <w:t>(материал стен, состояние)</w:t>
            </w:r>
          </w:p>
        </w:tc>
        <w:tc>
          <w:tcPr>
            <w:tcW w:w="3600" w:type="dxa"/>
          </w:tcPr>
          <w:p w:rsidR="000C1907" w:rsidRPr="00CB168D" w:rsidRDefault="000C1907" w:rsidP="000C1907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Прогнозируемый спрос на услуги (в соответствии с прогнозом изменения численности и половозрастного состава населения)</w:t>
            </w:r>
          </w:p>
        </w:tc>
      </w:tr>
      <w:tr w:rsidR="000C1907" w:rsidRPr="00CB168D" w:rsidTr="000C1907">
        <w:tc>
          <w:tcPr>
            <w:tcW w:w="14688" w:type="dxa"/>
            <w:gridSpan w:val="5"/>
          </w:tcPr>
          <w:p w:rsidR="000C1907" w:rsidRPr="00CB168D" w:rsidRDefault="000C1907" w:rsidP="000C1907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Объекты культуры </w:t>
            </w:r>
          </w:p>
        </w:tc>
      </w:tr>
      <w:tr w:rsidR="000C1907" w:rsidRPr="00CB168D" w:rsidTr="000C1907">
        <w:tc>
          <w:tcPr>
            <w:tcW w:w="581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3667" w:type="dxa"/>
          </w:tcPr>
          <w:p w:rsidR="000C1907" w:rsidRPr="004C2793" w:rsidRDefault="000C1907" w:rsidP="000C1907">
            <w:pPr>
              <w:keepNext/>
              <w:jc w:val="both"/>
              <w:outlineLvl w:val="0"/>
              <w:rPr>
                <w:sz w:val="28"/>
                <w:szCs w:val="28"/>
              </w:rPr>
            </w:pPr>
            <w:r w:rsidRPr="004C2793">
              <w:rPr>
                <w:sz w:val="28"/>
                <w:szCs w:val="28"/>
              </w:rPr>
              <w:t xml:space="preserve">  МБУК Дворец культуры» городского округа Похвистнево Самарской области</w:t>
            </w:r>
          </w:p>
          <w:p w:rsidR="000C1907" w:rsidRPr="006D273A" w:rsidRDefault="000C1907" w:rsidP="000C1907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D273A">
              <w:rPr>
                <w:sz w:val="28"/>
                <w:szCs w:val="28"/>
              </w:rPr>
              <w:t>г.  Похвистнево, ул.</w:t>
            </w:r>
            <w:r>
              <w:rPr>
                <w:sz w:val="28"/>
                <w:szCs w:val="28"/>
              </w:rPr>
              <w:t xml:space="preserve"> </w:t>
            </w:r>
            <w:r w:rsidRPr="006D273A">
              <w:rPr>
                <w:rFonts w:eastAsiaTheme="minorHAnsi"/>
                <w:sz w:val="28"/>
                <w:szCs w:val="28"/>
                <w:lang w:eastAsia="en-US"/>
              </w:rPr>
              <w:t>ул</w:t>
            </w:r>
            <w:proofErr w:type="gramStart"/>
            <w:r w:rsidRPr="006D273A">
              <w:rPr>
                <w:rFonts w:eastAsiaTheme="minorHAnsi"/>
                <w:sz w:val="28"/>
                <w:szCs w:val="28"/>
                <w:lang w:eastAsia="en-US"/>
              </w:rPr>
              <w:t>.Л</w:t>
            </w:r>
            <w:proofErr w:type="gramEnd"/>
            <w:r w:rsidRPr="006D273A">
              <w:rPr>
                <w:rFonts w:eastAsiaTheme="minorHAnsi"/>
                <w:sz w:val="28"/>
                <w:szCs w:val="28"/>
                <w:lang w:eastAsia="en-US"/>
              </w:rPr>
              <w:t>енинградская, 2</w:t>
            </w:r>
          </w:p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CB168D">
              <w:rPr>
                <w:sz w:val="28"/>
                <w:szCs w:val="28"/>
              </w:rPr>
              <w:t xml:space="preserve"> </w:t>
            </w: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здания:   </w:t>
            </w:r>
            <w:r w:rsidR="00DC3571" w:rsidRPr="00DC3571">
              <w:rPr>
                <w:b/>
                <w:i/>
                <w:sz w:val="28"/>
                <w:szCs w:val="28"/>
                <w:u w:val="single"/>
              </w:rPr>
              <w:t>625</w:t>
            </w:r>
            <w:r w:rsidR="00DC35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  <w:p w:rsidR="000C1907" w:rsidRPr="00CB168D" w:rsidRDefault="000C1907" w:rsidP="00DC3571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земельного участка:</w:t>
            </w:r>
            <w:r w:rsidR="00DC3571">
              <w:rPr>
                <w:sz w:val="28"/>
                <w:szCs w:val="28"/>
              </w:rPr>
              <w:t xml:space="preserve"> </w:t>
            </w:r>
            <w:r w:rsidR="00DC3571" w:rsidRPr="00DC3571">
              <w:rPr>
                <w:b/>
                <w:i/>
                <w:sz w:val="28"/>
                <w:szCs w:val="28"/>
                <w:u w:val="single"/>
              </w:rPr>
              <w:t>2536</w:t>
            </w:r>
            <w:r>
              <w:rPr>
                <w:sz w:val="28"/>
                <w:szCs w:val="28"/>
              </w:rPr>
              <w:t xml:space="preserve"> 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</w:tc>
        <w:tc>
          <w:tcPr>
            <w:tcW w:w="4320" w:type="dxa"/>
          </w:tcPr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Кирпичное здание </w:t>
            </w:r>
            <w:r w:rsidRPr="004C2793">
              <w:rPr>
                <w:b/>
                <w:sz w:val="28"/>
                <w:szCs w:val="28"/>
              </w:rPr>
              <w:t>1956г</w:t>
            </w:r>
            <w:r>
              <w:rPr>
                <w:sz w:val="28"/>
                <w:szCs w:val="28"/>
              </w:rPr>
              <w:t>. постройки</w:t>
            </w:r>
            <w:r w:rsidRPr="000536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Pr="000536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является объектом культурного наследия регионального значения.</w:t>
            </w: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Необходимо </w:t>
            </w:r>
            <w:r>
              <w:rPr>
                <w:sz w:val="28"/>
                <w:szCs w:val="28"/>
              </w:rPr>
              <w:t xml:space="preserve"> </w:t>
            </w:r>
            <w:r w:rsidRPr="00CB168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замена </w:t>
            </w:r>
            <w:proofErr w:type="spellStart"/>
            <w:r>
              <w:rPr>
                <w:sz w:val="28"/>
                <w:szCs w:val="28"/>
              </w:rPr>
              <w:t>штангетного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CB168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сценического</w:t>
            </w:r>
            <w:proofErr w:type="gramEnd"/>
            <w:r>
              <w:rPr>
                <w:sz w:val="28"/>
                <w:szCs w:val="28"/>
              </w:rPr>
              <w:t xml:space="preserve">, звукоусиливающего </w:t>
            </w:r>
            <w:proofErr w:type="spellStart"/>
            <w:r>
              <w:rPr>
                <w:sz w:val="28"/>
                <w:szCs w:val="28"/>
              </w:rPr>
              <w:t>оборудвания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CB168D">
              <w:rPr>
                <w:sz w:val="28"/>
                <w:szCs w:val="28"/>
              </w:rPr>
              <w:t xml:space="preserve"> В целях сохранения здания в нормативном состоянии  необходим ремонт подвала.</w:t>
            </w:r>
          </w:p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Необходимы мероприятия по повышению  доступности для </w:t>
            </w:r>
            <w:r>
              <w:rPr>
                <w:sz w:val="28"/>
                <w:szCs w:val="28"/>
              </w:rPr>
              <w:t xml:space="preserve">инвалидов и </w:t>
            </w:r>
            <w:proofErr w:type="spellStart"/>
            <w:r w:rsidRPr="00CB168D">
              <w:rPr>
                <w:sz w:val="28"/>
                <w:szCs w:val="28"/>
              </w:rPr>
              <w:t>маломобильных</w:t>
            </w:r>
            <w:proofErr w:type="spellEnd"/>
            <w:r w:rsidRPr="00CB168D">
              <w:rPr>
                <w:sz w:val="28"/>
                <w:szCs w:val="28"/>
              </w:rPr>
              <w:t xml:space="preserve"> групп населения</w:t>
            </w:r>
          </w:p>
        </w:tc>
        <w:tc>
          <w:tcPr>
            <w:tcW w:w="3600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Спрос на услуги возрастает</w:t>
            </w:r>
            <w:r w:rsidRPr="00CB168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0C1907" w:rsidRPr="00CB168D" w:rsidTr="000C1907">
        <w:tc>
          <w:tcPr>
            <w:tcW w:w="581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2.</w:t>
            </w:r>
          </w:p>
        </w:tc>
        <w:tc>
          <w:tcPr>
            <w:tcW w:w="3667" w:type="dxa"/>
          </w:tcPr>
          <w:p w:rsidR="000C1907" w:rsidRPr="00B845CA" w:rsidRDefault="000C1907" w:rsidP="000C19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М</w:t>
            </w:r>
            <w:r w:rsidRPr="00B845CA">
              <w:rPr>
                <w:sz w:val="28"/>
                <w:szCs w:val="28"/>
              </w:rPr>
              <w:t xml:space="preserve">униципальное бюджетное учреждение культуры </w:t>
            </w:r>
          </w:p>
          <w:p w:rsidR="000C1907" w:rsidRPr="00B845CA" w:rsidRDefault="000C1907" w:rsidP="000C19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5CA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Похвистнево Самарской области </w:t>
            </w:r>
          </w:p>
          <w:p w:rsidR="000C1907" w:rsidRPr="00B845CA" w:rsidRDefault="000C1907" w:rsidP="000C19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5CA">
              <w:rPr>
                <w:rFonts w:ascii="Times New Roman" w:hAnsi="Times New Roman" w:cs="Times New Roman"/>
                <w:sz w:val="28"/>
                <w:szCs w:val="28"/>
              </w:rPr>
              <w:t>«Дом народных ремёсел и декоративно - прикладного искусства»</w:t>
            </w:r>
          </w:p>
          <w:p w:rsidR="000C1907" w:rsidRPr="00B845CA" w:rsidRDefault="000C1907" w:rsidP="000C190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0C1907" w:rsidRPr="00B845CA" w:rsidRDefault="000C1907" w:rsidP="000C19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845CA">
              <w:rPr>
                <w:sz w:val="28"/>
                <w:szCs w:val="28"/>
              </w:rPr>
              <w:t>г. Похвистнево, ул. Газовиков, дом 14</w:t>
            </w:r>
          </w:p>
          <w:p w:rsidR="000C1907" w:rsidRPr="004B0C17" w:rsidRDefault="000C1907" w:rsidP="000C1907">
            <w:pPr>
              <w:jc w:val="center"/>
              <w:rPr>
                <w:b/>
                <w:sz w:val="28"/>
                <w:szCs w:val="28"/>
              </w:rPr>
            </w:pPr>
          </w:p>
          <w:p w:rsidR="000C1907" w:rsidRPr="00CB168D" w:rsidRDefault="000C1907" w:rsidP="000C1907">
            <w:pPr>
              <w:spacing w:line="23" w:lineRule="atLeast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Площадь здания:   </w:t>
            </w:r>
            <w:r w:rsidR="00DC3571" w:rsidRPr="00DC3571">
              <w:rPr>
                <w:b/>
                <w:i/>
                <w:sz w:val="28"/>
                <w:szCs w:val="28"/>
                <w:u w:val="single"/>
              </w:rPr>
              <w:t xml:space="preserve">250 </w:t>
            </w:r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  <w:p w:rsidR="000C1907" w:rsidRPr="00CB168D" w:rsidRDefault="000C1907" w:rsidP="00DC3571">
            <w:pPr>
              <w:spacing w:line="23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земельного участка:</w:t>
            </w:r>
            <w:r w:rsidR="00DC3571" w:rsidRPr="00DC3571">
              <w:rPr>
                <w:b/>
                <w:i/>
                <w:sz w:val="28"/>
                <w:szCs w:val="28"/>
                <w:u w:val="single"/>
              </w:rPr>
              <w:t>2896</w:t>
            </w:r>
            <w:r>
              <w:rPr>
                <w:sz w:val="28"/>
                <w:szCs w:val="28"/>
              </w:rPr>
              <w:t xml:space="preserve">  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 w:rsidRPr="00CB168D">
              <w:rPr>
                <w:sz w:val="28"/>
                <w:szCs w:val="28"/>
              </w:rPr>
              <w:t xml:space="preserve"> </w:t>
            </w:r>
          </w:p>
        </w:tc>
        <w:tc>
          <w:tcPr>
            <w:tcW w:w="4320" w:type="dxa"/>
          </w:tcPr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Необходимы мероприятия по повышению  доступности для </w:t>
            </w:r>
            <w:r>
              <w:rPr>
                <w:sz w:val="28"/>
                <w:szCs w:val="28"/>
              </w:rPr>
              <w:t xml:space="preserve">инвалидов и </w:t>
            </w:r>
            <w:proofErr w:type="spellStart"/>
            <w:r w:rsidRPr="00CB168D">
              <w:rPr>
                <w:sz w:val="28"/>
                <w:szCs w:val="28"/>
              </w:rPr>
              <w:t>маломобильных</w:t>
            </w:r>
            <w:proofErr w:type="spellEnd"/>
            <w:r w:rsidRPr="00CB168D">
              <w:rPr>
                <w:sz w:val="28"/>
                <w:szCs w:val="28"/>
              </w:rPr>
              <w:t xml:space="preserve"> групп населения</w:t>
            </w:r>
          </w:p>
          <w:p w:rsidR="000C1907" w:rsidRPr="00CB168D" w:rsidRDefault="000C1907" w:rsidP="000C1907">
            <w:pPr>
              <w:spacing w:line="23" w:lineRule="atLeast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600" w:type="dxa"/>
          </w:tcPr>
          <w:p w:rsidR="00E276A9" w:rsidRDefault="000C1907" w:rsidP="00E276A9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Необходимо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капитальный</w:t>
            </w:r>
            <w:proofErr w:type="gramEnd"/>
            <w:r w:rsidRPr="00CB168D">
              <w:rPr>
                <w:sz w:val="28"/>
                <w:szCs w:val="28"/>
              </w:rPr>
              <w:t xml:space="preserve"> здания. </w:t>
            </w:r>
          </w:p>
          <w:p w:rsidR="000C1907" w:rsidRPr="00CB168D" w:rsidRDefault="00E276A9" w:rsidP="00E276A9">
            <w:pPr>
              <w:spacing w:line="23" w:lineRule="atLeast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C1907" w:rsidRPr="00CB168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Спрос на услуги возрастает</w:t>
            </w:r>
            <w:r w:rsidRPr="00CB168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0C1907" w:rsidRPr="00CB168D" w:rsidTr="000C1907">
        <w:tc>
          <w:tcPr>
            <w:tcW w:w="581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667" w:type="dxa"/>
          </w:tcPr>
          <w:p w:rsidR="000C1907" w:rsidRPr="00CB168D" w:rsidRDefault="000C1907" w:rsidP="000C1907">
            <w:pPr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:rsidR="000C1907" w:rsidRPr="00A272C9" w:rsidRDefault="000C1907" w:rsidP="000C1907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272C9">
              <w:rPr>
                <w:rFonts w:eastAsia="Calibri"/>
                <w:b/>
                <w:sz w:val="28"/>
                <w:szCs w:val="28"/>
              </w:rPr>
              <w:t xml:space="preserve">Учреждение дополнительного образования «Детская школа искусств» </w:t>
            </w:r>
            <w:proofErr w:type="gramStart"/>
            <w:r w:rsidRPr="00A272C9">
              <w:rPr>
                <w:rFonts w:eastAsia="Calibri"/>
                <w:b/>
                <w:sz w:val="28"/>
                <w:szCs w:val="28"/>
              </w:rPr>
              <w:t>г</w:t>
            </w:r>
            <w:proofErr w:type="gramEnd"/>
            <w:r w:rsidRPr="00A272C9">
              <w:rPr>
                <w:rFonts w:eastAsia="Calibri"/>
                <w:b/>
                <w:sz w:val="28"/>
                <w:szCs w:val="28"/>
              </w:rPr>
              <w:t>. Похвистнево Самарской  области</w:t>
            </w:r>
          </w:p>
          <w:p w:rsidR="000C1907" w:rsidRPr="00A272C9" w:rsidRDefault="000C1907" w:rsidP="000C1907">
            <w:pPr>
              <w:jc w:val="both"/>
              <w:rPr>
                <w:rFonts w:eastAsia="Calibri"/>
                <w:b/>
                <w:sz w:val="28"/>
                <w:szCs w:val="28"/>
              </w:rPr>
            </w:pPr>
          </w:p>
          <w:p w:rsidR="000C1907" w:rsidRPr="00A272C9" w:rsidRDefault="000C1907" w:rsidP="000C1907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6D273A">
              <w:rPr>
                <w:rFonts w:eastAsia="Calibri"/>
                <w:sz w:val="28"/>
                <w:szCs w:val="28"/>
              </w:rPr>
              <w:t>Похвистнево, ул. А. Васильева, д. 2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0C1907" w:rsidRPr="009E3EF2" w:rsidRDefault="000C1907" w:rsidP="000C1907">
            <w:pPr>
              <w:ind w:left="357"/>
              <w:jc w:val="both"/>
              <w:rPr>
                <w:sz w:val="28"/>
                <w:szCs w:val="28"/>
              </w:rPr>
            </w:pPr>
          </w:p>
          <w:p w:rsidR="000C1907" w:rsidRPr="00CB168D" w:rsidRDefault="000C1907" w:rsidP="000C1907">
            <w:pPr>
              <w:spacing w:line="23" w:lineRule="atLeast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Площадь здания:   </w:t>
            </w:r>
            <w:r w:rsidR="00DC3571">
              <w:rPr>
                <w:sz w:val="28"/>
                <w:szCs w:val="28"/>
              </w:rPr>
              <w:t xml:space="preserve"> </w:t>
            </w:r>
            <w:r w:rsidR="00DC3571" w:rsidRPr="00DC3571">
              <w:rPr>
                <w:b/>
                <w:i/>
                <w:sz w:val="28"/>
                <w:szCs w:val="28"/>
                <w:u w:val="single"/>
              </w:rPr>
              <w:t xml:space="preserve">758 </w:t>
            </w:r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  <w:p w:rsidR="000C1907" w:rsidRPr="00CB168D" w:rsidRDefault="000C1907" w:rsidP="00DC3571">
            <w:pPr>
              <w:spacing w:line="23" w:lineRule="atLeast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земельного участка:</w:t>
            </w:r>
            <w:r w:rsidR="00DC3571" w:rsidRPr="00DC3571">
              <w:rPr>
                <w:b/>
                <w:i/>
                <w:sz w:val="28"/>
                <w:szCs w:val="28"/>
                <w:u w:val="single"/>
              </w:rPr>
              <w:t>3694</w:t>
            </w:r>
            <w:r>
              <w:rPr>
                <w:sz w:val="28"/>
                <w:szCs w:val="28"/>
              </w:rPr>
              <w:t xml:space="preserve">  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</w:tc>
        <w:tc>
          <w:tcPr>
            <w:tcW w:w="4320" w:type="dxa"/>
          </w:tcPr>
          <w:p w:rsidR="000C1907" w:rsidRDefault="000C1907" w:rsidP="000C1907">
            <w:pPr>
              <w:pStyle w:val="11"/>
              <w:ind w:right="-27"/>
            </w:pPr>
            <w:r>
              <w:rPr>
                <w:sz w:val="28"/>
                <w:szCs w:val="28"/>
              </w:rPr>
              <w:t>Кирпичное здание постройки</w:t>
            </w:r>
            <w:r w:rsidRPr="000536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CB168D">
              <w:t xml:space="preserve"> </w:t>
            </w:r>
          </w:p>
          <w:p w:rsidR="000C1907" w:rsidRDefault="000C1907" w:rsidP="000C1907">
            <w:pPr>
              <w:pStyle w:val="11"/>
              <w:ind w:right="-27"/>
            </w:pPr>
          </w:p>
          <w:p w:rsidR="000C1907" w:rsidRDefault="000C1907" w:rsidP="000C1907">
            <w:pPr>
              <w:pStyle w:val="11"/>
              <w:ind w:right="-27"/>
            </w:pPr>
          </w:p>
          <w:p w:rsidR="000C1907" w:rsidRDefault="000C1907" w:rsidP="000C1907">
            <w:pPr>
              <w:pStyle w:val="11"/>
              <w:ind w:right="-27"/>
            </w:pPr>
          </w:p>
          <w:p w:rsidR="000C1907" w:rsidRDefault="000C1907" w:rsidP="000C1907">
            <w:pPr>
              <w:pStyle w:val="11"/>
              <w:ind w:right="-27"/>
            </w:pPr>
          </w:p>
          <w:p w:rsidR="000C1907" w:rsidRDefault="000C1907" w:rsidP="000C1907">
            <w:pPr>
              <w:pStyle w:val="11"/>
              <w:ind w:right="-27"/>
            </w:pPr>
          </w:p>
          <w:p w:rsidR="000C1907" w:rsidRDefault="000C1907" w:rsidP="000C1907">
            <w:pPr>
              <w:pStyle w:val="11"/>
              <w:ind w:right="-27"/>
            </w:pPr>
          </w:p>
          <w:p w:rsidR="000C1907" w:rsidRDefault="000C1907" w:rsidP="000C1907">
            <w:pPr>
              <w:pStyle w:val="11"/>
              <w:ind w:right="-27"/>
            </w:pPr>
          </w:p>
          <w:p w:rsidR="000C1907" w:rsidRPr="00601F4B" w:rsidRDefault="000C1907" w:rsidP="000C1907">
            <w:pPr>
              <w:pStyle w:val="11"/>
              <w:ind w:right="-27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Необходимы мероприятия по повышению  доступности для </w:t>
            </w:r>
            <w:r>
              <w:rPr>
                <w:sz w:val="28"/>
                <w:szCs w:val="28"/>
              </w:rPr>
              <w:t xml:space="preserve">инвалидов и </w:t>
            </w:r>
            <w:proofErr w:type="spellStart"/>
            <w:r w:rsidRPr="00CB168D">
              <w:rPr>
                <w:sz w:val="28"/>
                <w:szCs w:val="28"/>
              </w:rPr>
              <w:t>маломобильных</w:t>
            </w:r>
            <w:proofErr w:type="spellEnd"/>
            <w:r w:rsidRPr="00CB168D">
              <w:rPr>
                <w:sz w:val="28"/>
                <w:szCs w:val="28"/>
              </w:rPr>
              <w:t xml:space="preserve"> групп населения</w:t>
            </w:r>
          </w:p>
        </w:tc>
        <w:tc>
          <w:tcPr>
            <w:tcW w:w="3600" w:type="dxa"/>
          </w:tcPr>
          <w:p w:rsidR="000C1907" w:rsidRPr="001E7A64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Существующее здание соответствует нормативным требованиям</w:t>
            </w:r>
          </w:p>
        </w:tc>
      </w:tr>
      <w:tr w:rsidR="000C1907" w:rsidRPr="00CB168D" w:rsidTr="000C1907">
        <w:trPr>
          <w:trHeight w:val="1250"/>
        </w:trPr>
        <w:tc>
          <w:tcPr>
            <w:tcW w:w="581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CB168D">
              <w:rPr>
                <w:sz w:val="28"/>
                <w:szCs w:val="28"/>
              </w:rPr>
              <w:t>.</w:t>
            </w:r>
          </w:p>
        </w:tc>
        <w:tc>
          <w:tcPr>
            <w:tcW w:w="3667" w:type="dxa"/>
          </w:tcPr>
          <w:p w:rsidR="000C1907" w:rsidRPr="00CB168D" w:rsidRDefault="000C1907" w:rsidP="000C19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C1907" w:rsidRPr="00B845CA" w:rsidRDefault="000C1907" w:rsidP="000C1907">
            <w:pPr>
              <w:jc w:val="both"/>
              <w:rPr>
                <w:sz w:val="28"/>
                <w:szCs w:val="28"/>
              </w:rPr>
            </w:pPr>
            <w:r w:rsidRPr="009E3EF2">
              <w:rPr>
                <w:b/>
                <w:sz w:val="28"/>
                <w:szCs w:val="28"/>
              </w:rPr>
              <w:t xml:space="preserve"> </w:t>
            </w:r>
            <w:r w:rsidRPr="009E3EF2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B845CA">
              <w:rPr>
                <w:rFonts w:eastAsia="Calibri"/>
                <w:sz w:val="28"/>
                <w:szCs w:val="28"/>
              </w:rPr>
              <w:t>Муниципальное бюджетное учреждение культуры «Театрально-творческое объединения «САД» городского округа Похвистнево Самарской области»</w:t>
            </w:r>
            <w:r w:rsidRPr="00B845CA">
              <w:rPr>
                <w:sz w:val="28"/>
                <w:szCs w:val="28"/>
              </w:rPr>
              <w:t xml:space="preserve"> </w:t>
            </w:r>
          </w:p>
          <w:p w:rsidR="000C1907" w:rsidRPr="00B845CA" w:rsidRDefault="000C1907" w:rsidP="000C1907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B845CA">
              <w:rPr>
                <w:rFonts w:eastAsia="Calibri"/>
                <w:sz w:val="28"/>
                <w:szCs w:val="28"/>
              </w:rPr>
              <w:t>Похвистнево, ул</w:t>
            </w:r>
            <w:proofErr w:type="gramStart"/>
            <w:r w:rsidRPr="00B845CA">
              <w:rPr>
                <w:rFonts w:eastAsia="Calibri"/>
                <w:sz w:val="28"/>
                <w:szCs w:val="28"/>
              </w:rPr>
              <w:t>.Л</w:t>
            </w:r>
            <w:proofErr w:type="gramEnd"/>
            <w:r w:rsidRPr="00B845CA">
              <w:rPr>
                <w:rFonts w:eastAsia="Calibri"/>
                <w:sz w:val="28"/>
                <w:szCs w:val="28"/>
              </w:rPr>
              <w:t>енинградская, д.2</w:t>
            </w:r>
          </w:p>
          <w:p w:rsidR="000C1907" w:rsidRPr="00CB168D" w:rsidRDefault="000C1907" w:rsidP="000C1907">
            <w:pPr>
              <w:spacing w:line="23" w:lineRule="atLeast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0C1907" w:rsidRDefault="000C1907" w:rsidP="000C1907">
            <w:pPr>
              <w:spacing w:line="23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здания:   </w:t>
            </w:r>
            <w:r w:rsidR="00DC3571" w:rsidRPr="00DC3571">
              <w:rPr>
                <w:b/>
                <w:i/>
                <w:sz w:val="28"/>
                <w:szCs w:val="28"/>
                <w:u w:val="single"/>
              </w:rPr>
              <w:t>350</w:t>
            </w:r>
            <w:r w:rsidR="00DC35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  <w:p w:rsidR="000C1907" w:rsidRDefault="000C1907" w:rsidP="000C1907">
            <w:pPr>
              <w:spacing w:line="23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земельного участка: </w:t>
            </w:r>
            <w:r w:rsidR="00DC3571" w:rsidRPr="00DC3571">
              <w:rPr>
                <w:b/>
                <w:i/>
                <w:sz w:val="28"/>
                <w:szCs w:val="28"/>
                <w:u w:val="single"/>
              </w:rPr>
              <w:t>1500</w:t>
            </w:r>
            <w:r>
              <w:rPr>
                <w:sz w:val="28"/>
                <w:szCs w:val="28"/>
              </w:rPr>
              <w:t xml:space="preserve"> 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  <w:p w:rsidR="000C1907" w:rsidRPr="00CB168D" w:rsidRDefault="000C1907" w:rsidP="000C1907">
            <w:pPr>
              <w:spacing w:line="23" w:lineRule="atLeas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4320" w:type="dxa"/>
          </w:tcPr>
          <w:p w:rsidR="000C1907" w:rsidRPr="00CB168D" w:rsidRDefault="000C1907" w:rsidP="000C19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Здание  в 1952 году, открыто после ремонта в 2003 году.</w:t>
            </w:r>
          </w:p>
          <w:p w:rsidR="000C1907" w:rsidRDefault="000C1907" w:rsidP="000C1907">
            <w:pPr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Необходимо выполнить  работы по монтажу системы вентиляции, по ремонту системы отопления и водоснабжения, по ремонту фасада здания, по внутренней отделке фойе и зрительного зала.</w:t>
            </w:r>
          </w:p>
          <w:p w:rsidR="000C1907" w:rsidRPr="00601F4B" w:rsidRDefault="000C1907" w:rsidP="000C1907">
            <w:pPr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Необходимы мероприятия по повышению  доступности для </w:t>
            </w:r>
            <w:r>
              <w:rPr>
                <w:sz w:val="28"/>
                <w:szCs w:val="28"/>
              </w:rPr>
              <w:t xml:space="preserve">инвалидов и </w:t>
            </w:r>
            <w:proofErr w:type="spellStart"/>
            <w:r w:rsidRPr="00CB168D">
              <w:rPr>
                <w:sz w:val="28"/>
                <w:szCs w:val="28"/>
              </w:rPr>
              <w:t>маломобильных</w:t>
            </w:r>
            <w:proofErr w:type="spellEnd"/>
            <w:r w:rsidRPr="00CB168D">
              <w:rPr>
                <w:sz w:val="28"/>
                <w:szCs w:val="28"/>
              </w:rPr>
              <w:t xml:space="preserve"> групп населения</w:t>
            </w:r>
          </w:p>
        </w:tc>
        <w:tc>
          <w:tcPr>
            <w:tcW w:w="3600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color w:val="FF0000"/>
                <w:sz w:val="28"/>
                <w:szCs w:val="28"/>
              </w:rPr>
            </w:pPr>
            <w:r w:rsidRPr="00B845CA">
              <w:rPr>
                <w:b/>
                <w:sz w:val="28"/>
                <w:szCs w:val="28"/>
              </w:rPr>
              <w:t>Необходима реконструкция здания в целях устройства помещений для переодевания артистов</w:t>
            </w:r>
            <w:r w:rsidRPr="00CB168D">
              <w:rPr>
                <w:sz w:val="28"/>
                <w:szCs w:val="28"/>
              </w:rPr>
              <w:t>.</w:t>
            </w:r>
          </w:p>
        </w:tc>
      </w:tr>
      <w:tr w:rsidR="000C1907" w:rsidRPr="00CB168D" w:rsidTr="000C1907">
        <w:tc>
          <w:tcPr>
            <w:tcW w:w="581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CB168D">
              <w:rPr>
                <w:sz w:val="28"/>
                <w:szCs w:val="28"/>
              </w:rPr>
              <w:t>.</w:t>
            </w:r>
          </w:p>
        </w:tc>
        <w:tc>
          <w:tcPr>
            <w:tcW w:w="3667" w:type="dxa"/>
          </w:tcPr>
          <w:p w:rsidR="000C1907" w:rsidRPr="00CB168D" w:rsidRDefault="000C1907" w:rsidP="000C1907">
            <w:pPr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МКУК «Центральная городская библиотека городского округа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Похвистнево</w:t>
            </w:r>
            <w:r w:rsidRPr="00CB168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:rsidR="000C1907" w:rsidRPr="00CB168D" w:rsidRDefault="000C1907" w:rsidP="000C19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</w:tcPr>
          <w:p w:rsidR="000C1907" w:rsidRPr="00CB168D" w:rsidRDefault="000C1907" w:rsidP="000C1907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  <w:p w:rsidR="000C1907" w:rsidRPr="00CB168D" w:rsidRDefault="000C1907" w:rsidP="000C1907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  <w:p w:rsidR="000C1907" w:rsidRPr="00ED47BA" w:rsidRDefault="000C1907" w:rsidP="000C1907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  <w:r w:rsidRPr="00ED47BA">
              <w:rPr>
                <w:b/>
                <w:sz w:val="28"/>
                <w:szCs w:val="28"/>
              </w:rPr>
              <w:t xml:space="preserve">17997 единиц </w:t>
            </w:r>
            <w:r w:rsidRPr="00ED47BA">
              <w:rPr>
                <w:b/>
                <w:sz w:val="28"/>
                <w:szCs w:val="28"/>
              </w:rPr>
              <w:lastRenderedPageBreak/>
              <w:t>хранения</w:t>
            </w:r>
          </w:p>
          <w:p w:rsidR="000C1907" w:rsidRPr="00ED47BA" w:rsidRDefault="000C1907" w:rsidP="000C1907">
            <w:pPr>
              <w:spacing w:line="23" w:lineRule="atLeast"/>
              <w:jc w:val="both"/>
              <w:rPr>
                <w:b/>
                <w:sz w:val="28"/>
                <w:szCs w:val="28"/>
              </w:rPr>
            </w:pPr>
            <w:r w:rsidRPr="00ED47BA">
              <w:rPr>
                <w:b/>
                <w:sz w:val="28"/>
                <w:szCs w:val="28"/>
              </w:rPr>
              <w:t>Площадь помещения: 163,8 кв</w:t>
            </w:r>
            <w:proofErr w:type="gramStart"/>
            <w:r w:rsidRPr="00ED47BA">
              <w:rPr>
                <w:b/>
                <w:sz w:val="28"/>
                <w:szCs w:val="28"/>
              </w:rPr>
              <w:t>.м</w:t>
            </w:r>
            <w:proofErr w:type="gramEnd"/>
          </w:p>
          <w:p w:rsidR="000C1907" w:rsidRPr="00CB168D" w:rsidRDefault="000C1907" w:rsidP="000C1907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0C1907" w:rsidRDefault="000C1907" w:rsidP="000C1907">
            <w:pPr>
              <w:jc w:val="both"/>
              <w:rPr>
                <w:sz w:val="28"/>
                <w:szCs w:val="28"/>
              </w:rPr>
            </w:pPr>
            <w:r w:rsidRPr="004A1BFD">
              <w:rPr>
                <w:sz w:val="28"/>
                <w:szCs w:val="28"/>
              </w:rPr>
              <w:lastRenderedPageBreak/>
              <w:t xml:space="preserve">Площадь </w:t>
            </w:r>
            <w:r>
              <w:rPr>
                <w:sz w:val="28"/>
                <w:szCs w:val="28"/>
              </w:rPr>
              <w:t>помещения</w:t>
            </w:r>
            <w:r w:rsidRPr="004A1BFD">
              <w:rPr>
                <w:sz w:val="28"/>
                <w:szCs w:val="28"/>
              </w:rPr>
              <w:t>163,8 кв. м.</w:t>
            </w:r>
            <w:r>
              <w:rPr>
                <w:sz w:val="28"/>
                <w:szCs w:val="28"/>
              </w:rPr>
              <w:t>, библиотека располагается в данном помещении с 2007 года.</w:t>
            </w:r>
          </w:p>
          <w:p w:rsidR="000C1907" w:rsidRPr="00CB168D" w:rsidRDefault="000C1907" w:rsidP="000C1907">
            <w:pPr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lastRenderedPageBreak/>
              <w:t xml:space="preserve">В зимнее время в помещении тепловой режим не </w:t>
            </w:r>
            <w:proofErr w:type="gramStart"/>
            <w:r w:rsidRPr="00CB168D">
              <w:rPr>
                <w:sz w:val="28"/>
                <w:szCs w:val="28"/>
              </w:rPr>
              <w:t>соответствует  нормам Необходима</w:t>
            </w:r>
            <w:proofErr w:type="gramEnd"/>
            <w:r w:rsidRPr="00CB168D">
              <w:rPr>
                <w:sz w:val="28"/>
                <w:szCs w:val="28"/>
              </w:rPr>
              <w:t xml:space="preserve"> замена оконных блоков.</w:t>
            </w:r>
          </w:p>
          <w:p w:rsidR="000C1907" w:rsidRPr="00CB168D" w:rsidRDefault="000C1907" w:rsidP="000C1907">
            <w:pPr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Необходимы мероприятия по повышению  доступности для </w:t>
            </w:r>
            <w:r>
              <w:rPr>
                <w:sz w:val="28"/>
                <w:szCs w:val="28"/>
              </w:rPr>
              <w:t xml:space="preserve">инвалидов и </w:t>
            </w:r>
            <w:proofErr w:type="spellStart"/>
            <w:r w:rsidRPr="00CB168D">
              <w:rPr>
                <w:sz w:val="28"/>
                <w:szCs w:val="28"/>
              </w:rPr>
              <w:t>маломобильных</w:t>
            </w:r>
            <w:proofErr w:type="spellEnd"/>
            <w:r w:rsidRPr="00CB168D">
              <w:rPr>
                <w:sz w:val="28"/>
                <w:szCs w:val="28"/>
              </w:rPr>
              <w:t xml:space="preserve"> групп населения</w:t>
            </w:r>
          </w:p>
        </w:tc>
        <w:tc>
          <w:tcPr>
            <w:tcW w:w="3600" w:type="dxa"/>
            <w:vMerge w:val="restart"/>
          </w:tcPr>
          <w:p w:rsidR="000C1907" w:rsidRPr="00CB168D" w:rsidRDefault="000C1907" w:rsidP="000C1907">
            <w:pPr>
              <w:rPr>
                <w:color w:val="0000FF"/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lastRenderedPageBreak/>
              <w:t xml:space="preserve">Необходимо увеличение книжных фондов, мероприятия по </w:t>
            </w:r>
            <w:r w:rsidRPr="00CB168D">
              <w:rPr>
                <w:sz w:val="28"/>
                <w:szCs w:val="28"/>
              </w:rPr>
              <w:lastRenderedPageBreak/>
              <w:t xml:space="preserve">повышению доступности для </w:t>
            </w:r>
            <w:proofErr w:type="spellStart"/>
            <w:r w:rsidRPr="00CB168D">
              <w:rPr>
                <w:sz w:val="28"/>
                <w:szCs w:val="28"/>
              </w:rPr>
              <w:t>маломобильных</w:t>
            </w:r>
            <w:proofErr w:type="spellEnd"/>
            <w:r w:rsidRPr="00CB168D">
              <w:rPr>
                <w:sz w:val="28"/>
                <w:szCs w:val="28"/>
              </w:rPr>
              <w:t xml:space="preserve">  групп населения</w:t>
            </w:r>
            <w:r>
              <w:rPr>
                <w:sz w:val="28"/>
                <w:szCs w:val="28"/>
              </w:rPr>
              <w:t>.</w:t>
            </w:r>
            <w:r w:rsidRPr="00CB168D">
              <w:rPr>
                <w:sz w:val="28"/>
                <w:szCs w:val="28"/>
              </w:rPr>
              <w:t xml:space="preserve"> </w:t>
            </w:r>
          </w:p>
          <w:p w:rsidR="000C1907" w:rsidRPr="001E7A64" w:rsidRDefault="000C1907" w:rsidP="000C1907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Существующие здания и помещения библиотек соответствуют нормативам </w:t>
            </w:r>
          </w:p>
        </w:tc>
      </w:tr>
      <w:tr w:rsidR="000C1907" w:rsidRPr="00CB168D" w:rsidTr="000C1907">
        <w:tc>
          <w:tcPr>
            <w:tcW w:w="581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3667" w:type="dxa"/>
          </w:tcPr>
          <w:p w:rsidR="000C1907" w:rsidRPr="00D151FF" w:rsidRDefault="000C1907" w:rsidP="000C1907">
            <w:pPr>
              <w:keepNext/>
              <w:jc w:val="both"/>
              <w:outlineLvl w:val="0"/>
              <w:rPr>
                <w:sz w:val="28"/>
                <w:szCs w:val="28"/>
              </w:rPr>
            </w:pPr>
            <w:r w:rsidRPr="00D151FF">
              <w:rPr>
                <w:sz w:val="28"/>
                <w:szCs w:val="28"/>
              </w:rPr>
              <w:t xml:space="preserve"> Клуб части города п.   Октябрьский муниципального бюджетного учреждения культуры</w:t>
            </w:r>
          </w:p>
          <w:p w:rsidR="000C1907" w:rsidRPr="00D151FF" w:rsidRDefault="000C1907" w:rsidP="000C1907">
            <w:pPr>
              <w:keepNext/>
              <w:jc w:val="both"/>
              <w:outlineLvl w:val="0"/>
              <w:rPr>
                <w:sz w:val="28"/>
                <w:szCs w:val="28"/>
              </w:rPr>
            </w:pPr>
            <w:r w:rsidRPr="00D151FF">
              <w:rPr>
                <w:sz w:val="28"/>
                <w:szCs w:val="28"/>
              </w:rPr>
              <w:t>«Дворец культуры» городского округа Похвистнево Самарской области</w:t>
            </w:r>
          </w:p>
          <w:p w:rsidR="000C1907" w:rsidRPr="00CB168D" w:rsidRDefault="000C1907" w:rsidP="000C1907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D151FF">
              <w:rPr>
                <w:sz w:val="28"/>
                <w:szCs w:val="28"/>
              </w:rPr>
              <w:t xml:space="preserve">Похвистнево, ул. </w:t>
            </w:r>
            <w:r w:rsidRPr="00D151FF">
              <w:rPr>
                <w:rFonts w:eastAsiaTheme="minorHAnsi"/>
                <w:sz w:val="28"/>
                <w:szCs w:val="28"/>
                <w:lang w:eastAsia="en-US"/>
              </w:rPr>
              <w:t xml:space="preserve">   </w:t>
            </w:r>
            <w:proofErr w:type="gramStart"/>
            <w:r w:rsidRPr="00D151FF">
              <w:rPr>
                <w:rFonts w:eastAsiaTheme="minorHAnsi"/>
                <w:sz w:val="28"/>
                <w:szCs w:val="28"/>
                <w:lang w:eastAsia="en-US"/>
              </w:rPr>
              <w:t>Советская</w:t>
            </w:r>
            <w:proofErr w:type="gramEnd"/>
            <w:r w:rsidRPr="00D151FF">
              <w:rPr>
                <w:rFonts w:eastAsiaTheme="minorHAnsi"/>
                <w:sz w:val="28"/>
                <w:szCs w:val="28"/>
                <w:lang w:eastAsia="en-US"/>
              </w:rPr>
              <w:t>,10</w:t>
            </w:r>
          </w:p>
        </w:tc>
        <w:tc>
          <w:tcPr>
            <w:tcW w:w="2520" w:type="dxa"/>
          </w:tcPr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здания:   </w:t>
            </w:r>
            <w:r w:rsidR="00DC3571" w:rsidRPr="00DC3571">
              <w:rPr>
                <w:b/>
                <w:i/>
                <w:sz w:val="28"/>
                <w:szCs w:val="28"/>
                <w:u w:val="single"/>
              </w:rPr>
              <w:t>450</w:t>
            </w:r>
            <w:r w:rsidR="00DC35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  <w:p w:rsidR="000C1907" w:rsidRDefault="000C1907" w:rsidP="000C1907">
            <w:pPr>
              <w:spacing w:line="23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земельного участка:  </w:t>
            </w:r>
            <w:r w:rsidR="00DC3571" w:rsidRPr="00DC3571">
              <w:rPr>
                <w:b/>
                <w:i/>
                <w:sz w:val="28"/>
                <w:szCs w:val="28"/>
                <w:u w:val="single"/>
              </w:rPr>
              <w:t>3698</w:t>
            </w:r>
            <w:r>
              <w:rPr>
                <w:sz w:val="28"/>
                <w:szCs w:val="28"/>
              </w:rPr>
              <w:t xml:space="preserve">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  <w:p w:rsidR="000C1907" w:rsidRPr="00CB168D" w:rsidRDefault="000C1907" w:rsidP="000C1907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0C1907" w:rsidRPr="00CB168D" w:rsidRDefault="000C1907" w:rsidP="000C19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C1907" w:rsidRPr="00CB168D" w:rsidRDefault="000C1907" w:rsidP="000C1907">
            <w:pPr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Необходимы мероприятия по повышению  доступности для </w:t>
            </w:r>
            <w:proofErr w:type="spellStart"/>
            <w:r w:rsidRPr="00CB168D">
              <w:rPr>
                <w:sz w:val="28"/>
                <w:szCs w:val="28"/>
              </w:rPr>
              <w:t>маломобильных</w:t>
            </w:r>
            <w:proofErr w:type="spellEnd"/>
            <w:r w:rsidRPr="00CB168D">
              <w:rPr>
                <w:sz w:val="28"/>
                <w:szCs w:val="28"/>
              </w:rPr>
              <w:t xml:space="preserve"> групп граждан</w:t>
            </w:r>
          </w:p>
        </w:tc>
        <w:tc>
          <w:tcPr>
            <w:tcW w:w="3600" w:type="dxa"/>
            <w:vMerge/>
          </w:tcPr>
          <w:p w:rsidR="000C1907" w:rsidRPr="00CB168D" w:rsidRDefault="000C1907" w:rsidP="000C1907">
            <w:pPr>
              <w:rPr>
                <w:sz w:val="28"/>
                <w:szCs w:val="28"/>
              </w:rPr>
            </w:pPr>
          </w:p>
        </w:tc>
      </w:tr>
      <w:tr w:rsidR="000C1907" w:rsidRPr="00CB168D" w:rsidTr="000C1907">
        <w:tc>
          <w:tcPr>
            <w:tcW w:w="581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CB168D">
              <w:rPr>
                <w:sz w:val="28"/>
                <w:szCs w:val="28"/>
              </w:rPr>
              <w:t>.</w:t>
            </w:r>
          </w:p>
        </w:tc>
        <w:tc>
          <w:tcPr>
            <w:tcW w:w="3667" w:type="dxa"/>
          </w:tcPr>
          <w:p w:rsidR="000C1907" w:rsidRPr="00D151FF" w:rsidRDefault="000C1907" w:rsidP="000C1907">
            <w:pPr>
              <w:keepNext/>
              <w:jc w:val="both"/>
              <w:outlineLvl w:val="0"/>
              <w:rPr>
                <w:sz w:val="28"/>
                <w:szCs w:val="28"/>
              </w:rPr>
            </w:pPr>
            <w:r w:rsidRPr="00D151FF">
              <w:rPr>
                <w:sz w:val="28"/>
                <w:szCs w:val="28"/>
              </w:rPr>
              <w:t xml:space="preserve">   Клуб части города п.  Красные Пески муниципального бюджетного учреждения культуры</w:t>
            </w:r>
          </w:p>
          <w:p w:rsidR="000C1907" w:rsidRPr="00D151FF" w:rsidRDefault="000C1907" w:rsidP="000C1907">
            <w:pPr>
              <w:keepNext/>
              <w:jc w:val="both"/>
              <w:outlineLvl w:val="0"/>
              <w:rPr>
                <w:sz w:val="28"/>
                <w:szCs w:val="28"/>
              </w:rPr>
            </w:pPr>
            <w:r w:rsidRPr="00D151FF">
              <w:rPr>
                <w:sz w:val="28"/>
                <w:szCs w:val="28"/>
              </w:rPr>
              <w:t>«Дворец культуры» городского округа Похвистнево Самарской области</w:t>
            </w:r>
          </w:p>
          <w:p w:rsidR="000C1907" w:rsidRPr="00D151FF" w:rsidRDefault="000C1907" w:rsidP="000C1907">
            <w:pPr>
              <w:spacing w:after="200"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151FF">
              <w:rPr>
                <w:sz w:val="28"/>
                <w:szCs w:val="28"/>
              </w:rPr>
              <w:t xml:space="preserve">Похвистнево, ул. </w:t>
            </w:r>
            <w:r w:rsidRPr="00D151FF">
              <w:rPr>
                <w:rFonts w:eastAsiaTheme="minorHAnsi"/>
                <w:sz w:val="28"/>
                <w:szCs w:val="28"/>
                <w:lang w:eastAsia="en-US"/>
              </w:rPr>
              <w:t xml:space="preserve">  Верхне-Набережная,1</w:t>
            </w:r>
          </w:p>
          <w:p w:rsidR="000C1907" w:rsidRPr="00CB168D" w:rsidRDefault="000C1907" w:rsidP="000C1907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</w:t>
            </w:r>
          </w:p>
          <w:p w:rsidR="00DC3571" w:rsidRDefault="000C1907" w:rsidP="00DC3571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здания:   </w:t>
            </w:r>
            <w:r w:rsidR="00DC3571" w:rsidRPr="00DC3571">
              <w:rPr>
                <w:b/>
                <w:i/>
                <w:sz w:val="28"/>
                <w:szCs w:val="28"/>
                <w:u w:val="single"/>
              </w:rPr>
              <w:t>450</w:t>
            </w:r>
            <w:r w:rsidR="00DC3571">
              <w:rPr>
                <w:sz w:val="28"/>
                <w:szCs w:val="28"/>
              </w:rPr>
              <w:t xml:space="preserve"> кв</w:t>
            </w:r>
            <w:proofErr w:type="gramStart"/>
            <w:r w:rsidR="00DC3571">
              <w:rPr>
                <w:sz w:val="28"/>
                <w:szCs w:val="28"/>
              </w:rPr>
              <w:t>.м</w:t>
            </w:r>
            <w:proofErr w:type="gramEnd"/>
          </w:p>
          <w:p w:rsidR="00DC3571" w:rsidRDefault="00DC3571" w:rsidP="00DC3571">
            <w:pPr>
              <w:spacing w:line="23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земельного участка:  </w:t>
            </w:r>
            <w:r w:rsidRPr="00DC3571">
              <w:rPr>
                <w:b/>
                <w:i/>
                <w:sz w:val="28"/>
                <w:szCs w:val="28"/>
                <w:u w:val="single"/>
              </w:rPr>
              <w:t>3698</w:t>
            </w:r>
            <w:r>
              <w:rPr>
                <w:sz w:val="28"/>
                <w:szCs w:val="28"/>
              </w:rPr>
              <w:t xml:space="preserve">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  <w:p w:rsidR="00DC3571" w:rsidRDefault="00DC3571" w:rsidP="00DC3571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0C1907" w:rsidRPr="00CB168D" w:rsidRDefault="000C1907" w:rsidP="000C19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B168D">
              <w:rPr>
                <w:sz w:val="28"/>
                <w:szCs w:val="28"/>
              </w:rPr>
              <w:t xml:space="preserve">Необходимы мероприятия по повышению  доступности для </w:t>
            </w:r>
            <w:proofErr w:type="spellStart"/>
            <w:r w:rsidRPr="00CB168D">
              <w:rPr>
                <w:sz w:val="28"/>
                <w:szCs w:val="28"/>
              </w:rPr>
              <w:t>маломобильных</w:t>
            </w:r>
            <w:proofErr w:type="spellEnd"/>
            <w:r w:rsidRPr="00CB168D">
              <w:rPr>
                <w:sz w:val="28"/>
                <w:szCs w:val="28"/>
              </w:rPr>
              <w:t xml:space="preserve"> групп граждан</w:t>
            </w:r>
          </w:p>
        </w:tc>
        <w:tc>
          <w:tcPr>
            <w:tcW w:w="3600" w:type="dxa"/>
            <w:vMerge/>
          </w:tcPr>
          <w:p w:rsidR="000C1907" w:rsidRPr="00CB168D" w:rsidRDefault="000C1907" w:rsidP="000C1907">
            <w:pPr>
              <w:rPr>
                <w:color w:val="0000FF"/>
                <w:sz w:val="28"/>
                <w:szCs w:val="28"/>
              </w:rPr>
            </w:pPr>
          </w:p>
        </w:tc>
      </w:tr>
      <w:tr w:rsidR="000C1907" w:rsidRPr="00CB168D" w:rsidTr="000C1907">
        <w:tc>
          <w:tcPr>
            <w:tcW w:w="581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Pr="00CB168D">
              <w:rPr>
                <w:sz w:val="28"/>
                <w:szCs w:val="28"/>
              </w:rPr>
              <w:t>.</w:t>
            </w:r>
          </w:p>
        </w:tc>
        <w:tc>
          <w:tcPr>
            <w:tcW w:w="3667" w:type="dxa"/>
          </w:tcPr>
          <w:p w:rsidR="000C1907" w:rsidRPr="00CB168D" w:rsidRDefault="000C1907" w:rsidP="000C1907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C1907" w:rsidRPr="00D151FF" w:rsidRDefault="000C1907" w:rsidP="000C1907">
            <w:pPr>
              <w:keepNext/>
              <w:jc w:val="both"/>
              <w:outlineLvl w:val="0"/>
              <w:rPr>
                <w:sz w:val="28"/>
                <w:szCs w:val="28"/>
              </w:rPr>
            </w:pPr>
            <w:r w:rsidRPr="00D151FF">
              <w:rPr>
                <w:sz w:val="28"/>
                <w:szCs w:val="28"/>
              </w:rPr>
              <w:t>Клуб части города п. Венера муниципального бюджетного учреждения культуры</w:t>
            </w:r>
          </w:p>
          <w:p w:rsidR="000C1907" w:rsidRPr="00D151FF" w:rsidRDefault="000C1907" w:rsidP="000C1907">
            <w:pPr>
              <w:keepNext/>
              <w:jc w:val="both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151FF">
              <w:rPr>
                <w:sz w:val="28"/>
                <w:szCs w:val="28"/>
              </w:rPr>
              <w:t xml:space="preserve">«Дворец культуры» городского округа Похвистнево Самарской </w:t>
            </w:r>
            <w:proofErr w:type="spellStart"/>
            <w:r w:rsidRPr="00D151FF">
              <w:rPr>
                <w:sz w:val="28"/>
                <w:szCs w:val="28"/>
              </w:rPr>
              <w:t>областиг</w:t>
            </w:r>
            <w:proofErr w:type="spellEnd"/>
            <w:r w:rsidRPr="00D151FF">
              <w:rPr>
                <w:sz w:val="28"/>
                <w:szCs w:val="28"/>
              </w:rPr>
              <w:t xml:space="preserve">.  Похвистнево, ул. </w:t>
            </w:r>
            <w:r w:rsidRPr="00D151F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D151FF">
              <w:rPr>
                <w:rFonts w:eastAsiaTheme="minorHAnsi"/>
                <w:sz w:val="28"/>
                <w:szCs w:val="28"/>
                <w:lang w:eastAsia="en-US"/>
              </w:rPr>
              <w:t>Центральная</w:t>
            </w:r>
            <w:proofErr w:type="gramEnd"/>
            <w:r w:rsidRPr="00D151FF">
              <w:rPr>
                <w:rFonts w:eastAsiaTheme="minorHAnsi"/>
                <w:sz w:val="28"/>
                <w:szCs w:val="28"/>
                <w:lang w:eastAsia="en-US"/>
              </w:rPr>
              <w:t>, 5</w:t>
            </w:r>
          </w:p>
          <w:p w:rsidR="000C1907" w:rsidRPr="00CB168D" w:rsidRDefault="000C1907" w:rsidP="000C1907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здания:   </w:t>
            </w:r>
            <w:r w:rsidR="00DC3571" w:rsidRPr="00DC3571">
              <w:rPr>
                <w:b/>
                <w:i/>
                <w:sz w:val="28"/>
                <w:szCs w:val="28"/>
                <w:u w:val="single"/>
              </w:rPr>
              <w:t>6895</w:t>
            </w:r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  <w:p w:rsidR="000C1907" w:rsidRDefault="000C1907" w:rsidP="000C1907">
            <w:pPr>
              <w:spacing w:line="23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земельного участка: </w:t>
            </w:r>
            <w:r w:rsidR="00DC3571" w:rsidRPr="00DC3571">
              <w:rPr>
                <w:b/>
                <w:i/>
                <w:sz w:val="28"/>
                <w:szCs w:val="28"/>
                <w:u w:val="single"/>
              </w:rPr>
              <w:t>1500</w:t>
            </w:r>
            <w:r>
              <w:rPr>
                <w:sz w:val="28"/>
                <w:szCs w:val="28"/>
              </w:rPr>
              <w:t xml:space="preserve"> 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  <w:p w:rsidR="000C1907" w:rsidRPr="00CB168D" w:rsidRDefault="000C1907" w:rsidP="000C1907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0C1907" w:rsidRPr="00CB168D" w:rsidRDefault="000C1907" w:rsidP="000C19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Здание п</w:t>
            </w:r>
            <w:r w:rsidRPr="00CB168D">
              <w:rPr>
                <w:sz w:val="28"/>
                <w:szCs w:val="28"/>
              </w:rPr>
              <w:t>лощадь</w:t>
            </w:r>
            <w:r>
              <w:rPr>
                <w:sz w:val="28"/>
                <w:szCs w:val="28"/>
              </w:rPr>
              <w:t>ю</w:t>
            </w:r>
            <w:r w:rsidRPr="00CB168D">
              <w:rPr>
                <w:sz w:val="28"/>
                <w:szCs w:val="28"/>
              </w:rPr>
              <w:t xml:space="preserve"> 4790,9 кв.м.</w:t>
            </w:r>
            <w:r>
              <w:rPr>
                <w:sz w:val="28"/>
                <w:szCs w:val="28"/>
              </w:rPr>
              <w:t xml:space="preserve">, построено в </w:t>
            </w:r>
            <w:r w:rsidRPr="00D151FF">
              <w:rPr>
                <w:b/>
                <w:sz w:val="28"/>
                <w:szCs w:val="28"/>
              </w:rPr>
              <w:t xml:space="preserve">1990 </w:t>
            </w:r>
            <w:r>
              <w:rPr>
                <w:sz w:val="28"/>
                <w:szCs w:val="28"/>
              </w:rPr>
              <w:t xml:space="preserve">году.  </w:t>
            </w:r>
          </w:p>
        </w:tc>
        <w:tc>
          <w:tcPr>
            <w:tcW w:w="3600" w:type="dxa"/>
          </w:tcPr>
          <w:p w:rsidR="000C1907" w:rsidRPr="001E7A64" w:rsidRDefault="000C1907" w:rsidP="000C1907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Здание </w:t>
            </w:r>
            <w:r>
              <w:rPr>
                <w:sz w:val="28"/>
                <w:szCs w:val="28"/>
              </w:rPr>
              <w:t xml:space="preserve"> не </w:t>
            </w:r>
            <w:r w:rsidRPr="001E7A64">
              <w:rPr>
                <w:sz w:val="28"/>
                <w:szCs w:val="28"/>
              </w:rPr>
              <w:t>соответствует нормативам</w:t>
            </w:r>
          </w:p>
        </w:tc>
      </w:tr>
      <w:tr w:rsidR="000C1907" w:rsidRPr="00CB168D" w:rsidTr="000C1907">
        <w:tc>
          <w:tcPr>
            <w:tcW w:w="14688" w:type="dxa"/>
            <w:gridSpan w:val="5"/>
          </w:tcPr>
          <w:p w:rsidR="000C1907" w:rsidRPr="00CB168D" w:rsidRDefault="000C1907" w:rsidP="000C1907">
            <w:pPr>
              <w:spacing w:line="23" w:lineRule="atLeast"/>
              <w:jc w:val="center"/>
              <w:rPr>
                <w:color w:val="FF0000"/>
                <w:sz w:val="28"/>
                <w:szCs w:val="28"/>
              </w:rPr>
            </w:pPr>
            <w:r w:rsidRPr="00CB168D">
              <w:rPr>
                <w:color w:val="000000"/>
                <w:sz w:val="28"/>
                <w:szCs w:val="28"/>
              </w:rPr>
              <w:t>Объекты физической культуры,</w:t>
            </w:r>
            <w:r w:rsidRPr="00CB168D">
              <w:rPr>
                <w:color w:val="FF0000"/>
                <w:sz w:val="28"/>
                <w:szCs w:val="28"/>
              </w:rPr>
              <w:t xml:space="preserve"> </w:t>
            </w:r>
            <w:r w:rsidRPr="00CB168D">
              <w:rPr>
                <w:sz w:val="28"/>
                <w:szCs w:val="28"/>
              </w:rPr>
              <w:t>массового спорта</w:t>
            </w:r>
          </w:p>
        </w:tc>
      </w:tr>
      <w:tr w:rsidR="000C1907" w:rsidRPr="00CB168D" w:rsidTr="000C1907">
        <w:trPr>
          <w:trHeight w:val="2625"/>
        </w:trPr>
        <w:tc>
          <w:tcPr>
            <w:tcW w:w="581" w:type="dxa"/>
            <w:vMerge w:val="restart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1.</w:t>
            </w:r>
          </w:p>
        </w:tc>
        <w:tc>
          <w:tcPr>
            <w:tcW w:w="3667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МБУ </w:t>
            </w:r>
            <w:r>
              <w:rPr>
                <w:sz w:val="28"/>
                <w:szCs w:val="28"/>
              </w:rPr>
              <w:t xml:space="preserve"> «Спортивные сооружения»</w:t>
            </w:r>
          </w:p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(комплекс зданий и сооружений для проведения учебных, тренировочных занятий, массовых спортивно-оздоровительных мероприятий, спортивных соревнований различного уровня)</w:t>
            </w:r>
          </w:p>
        </w:tc>
        <w:tc>
          <w:tcPr>
            <w:tcW w:w="2520" w:type="dxa"/>
            <w:shd w:val="clear" w:color="auto" w:fill="auto"/>
          </w:tcPr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CB168D">
              <w:rPr>
                <w:sz w:val="28"/>
                <w:szCs w:val="28"/>
              </w:rPr>
              <w:t xml:space="preserve">Необходим </w:t>
            </w:r>
            <w:r>
              <w:rPr>
                <w:sz w:val="28"/>
                <w:szCs w:val="28"/>
              </w:rPr>
              <w:t xml:space="preserve"> ремонт светового оборудования на стадионе, ремонт трибун, беговых дорожек, футбольного паля  ремонт в тире  </w:t>
            </w:r>
          </w:p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3600" w:type="dxa"/>
            <w:vMerge w:val="restart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В целях обеспечения надлежащего хранения техники (снегоход «Буран», снегоуборочная техника, газонокосилка и т.д.) необходимо строительство гаража 4х7, общая площадь </w:t>
            </w:r>
            <w:smartTag w:uri="urn:schemas-microsoft-com:office:smarttags" w:element="metricconverter">
              <w:smartTagPr>
                <w:attr w:name="ProductID" w:val="28 кв. м"/>
              </w:smartTagPr>
              <w:r w:rsidRPr="00CB168D">
                <w:rPr>
                  <w:sz w:val="28"/>
                  <w:szCs w:val="28"/>
                </w:rPr>
                <w:t>28 кв. м</w:t>
              </w:r>
            </w:smartTag>
            <w:r w:rsidRPr="00CB168D">
              <w:rPr>
                <w:sz w:val="28"/>
                <w:szCs w:val="28"/>
              </w:rPr>
              <w:t xml:space="preserve">. </w:t>
            </w:r>
          </w:p>
          <w:p w:rsidR="000C1907" w:rsidRPr="00CB168D" w:rsidRDefault="000C1907" w:rsidP="000C1907">
            <w:pPr>
              <w:spacing w:line="23" w:lineRule="atLeast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В целях обеспечения качественного хранения  спортивного инвентаря, оградительных сеток, стоек и т.д. необходимо строительство теплого склада 4х7, общая площадь </w:t>
            </w:r>
            <w:smartTag w:uri="urn:schemas-microsoft-com:office:smarttags" w:element="metricconverter">
              <w:smartTagPr>
                <w:attr w:name="ProductID" w:val="28 кв. м"/>
              </w:smartTagPr>
              <w:r w:rsidRPr="00CB168D">
                <w:rPr>
                  <w:sz w:val="28"/>
                  <w:szCs w:val="28"/>
                </w:rPr>
                <w:t>28 кв. м</w:t>
              </w:r>
            </w:smartTag>
            <w:r w:rsidRPr="00CB168D">
              <w:rPr>
                <w:sz w:val="28"/>
                <w:szCs w:val="28"/>
              </w:rPr>
              <w:t>.</w:t>
            </w:r>
          </w:p>
          <w:p w:rsidR="000C1907" w:rsidRDefault="000C1907" w:rsidP="000C1907">
            <w:pPr>
              <w:spacing w:line="23" w:lineRule="atLeast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rPr>
                <w:sz w:val="28"/>
                <w:szCs w:val="28"/>
              </w:rPr>
            </w:pPr>
          </w:p>
          <w:p w:rsidR="000C1907" w:rsidRPr="00CB168D" w:rsidRDefault="000C1907" w:rsidP="000C1907">
            <w:pPr>
              <w:spacing w:line="23" w:lineRule="atLeast"/>
              <w:rPr>
                <w:sz w:val="28"/>
                <w:szCs w:val="28"/>
              </w:rPr>
            </w:pPr>
          </w:p>
          <w:p w:rsidR="000C1907" w:rsidRPr="001E7A64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Существующие здания и сооружения, их площади, пропускная способность  соответствуют нормативам</w:t>
            </w:r>
          </w:p>
        </w:tc>
      </w:tr>
      <w:tr w:rsidR="000C1907" w:rsidRPr="00CB168D" w:rsidTr="000C1907">
        <w:trPr>
          <w:trHeight w:val="2625"/>
        </w:trPr>
        <w:tc>
          <w:tcPr>
            <w:tcW w:w="581" w:type="dxa"/>
            <w:vMerge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3667" w:type="dxa"/>
          </w:tcPr>
          <w:p w:rsidR="000C1907" w:rsidRPr="009E3EF2" w:rsidRDefault="000C1907" w:rsidP="000C1907">
            <w:pPr>
              <w:numPr>
                <w:ilvl w:val="0"/>
                <w:numId w:val="6"/>
              </w:numPr>
              <w:ind w:left="357" w:hanging="357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Здание </w:t>
            </w:r>
            <w:r>
              <w:rPr>
                <w:sz w:val="28"/>
                <w:szCs w:val="28"/>
              </w:rPr>
              <w:t xml:space="preserve"> по ул.  </w:t>
            </w:r>
            <w:proofErr w:type="gramStart"/>
            <w:r>
              <w:rPr>
                <w:sz w:val="28"/>
                <w:szCs w:val="28"/>
              </w:rPr>
              <w:t>Кооперативная</w:t>
            </w:r>
            <w:proofErr w:type="gramEnd"/>
            <w:r>
              <w:rPr>
                <w:sz w:val="28"/>
                <w:szCs w:val="28"/>
              </w:rPr>
              <w:t>, 188</w:t>
            </w:r>
          </w:p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</w:tcPr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здания:  </w:t>
            </w:r>
            <w:r w:rsidR="00DC3571" w:rsidRPr="00DC3571">
              <w:rPr>
                <w:b/>
                <w:i/>
                <w:sz w:val="28"/>
                <w:szCs w:val="28"/>
                <w:u w:val="single"/>
              </w:rPr>
              <w:t>1200</w:t>
            </w:r>
            <w:r w:rsidR="00DC35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Здание из бруса, 2004 года постройки. </w:t>
            </w:r>
            <w:proofErr w:type="gramStart"/>
            <w:r>
              <w:rPr>
                <w:sz w:val="28"/>
                <w:szCs w:val="28"/>
              </w:rPr>
              <w:t>Н</w:t>
            </w:r>
            <w:r w:rsidRPr="00CB168D">
              <w:rPr>
                <w:sz w:val="28"/>
                <w:szCs w:val="28"/>
              </w:rPr>
              <w:t xml:space="preserve">еобходимо осуществить реконструкцию здания (частичную замену внутренней обшивки зала, замену осветительных ламп с целью экономии  потребления электрической энергии, замену </w:t>
            </w:r>
            <w:r w:rsidRPr="00CB168D">
              <w:rPr>
                <w:sz w:val="28"/>
                <w:szCs w:val="28"/>
              </w:rPr>
              <w:lastRenderedPageBreak/>
              <w:t>части электропроводки с целью безопасной эксплуатации игрового зала, выполнение работ по закрытию отопительных регистров по периметру зала.</w:t>
            </w:r>
            <w:proofErr w:type="gramEnd"/>
          </w:p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</w:tr>
      <w:tr w:rsidR="000C1907" w:rsidRPr="00CB168D" w:rsidTr="000C1907">
        <w:trPr>
          <w:trHeight w:val="759"/>
        </w:trPr>
        <w:tc>
          <w:tcPr>
            <w:tcW w:w="581" w:type="dxa"/>
            <w:vMerge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3667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Боксерский клуб «Апперкот»      </w:t>
            </w:r>
          </w:p>
        </w:tc>
        <w:tc>
          <w:tcPr>
            <w:tcW w:w="252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B168D">
              <w:rPr>
                <w:sz w:val="28"/>
                <w:szCs w:val="28"/>
              </w:rPr>
              <w:t xml:space="preserve">лощадь здания – </w:t>
            </w:r>
            <w:r>
              <w:rPr>
                <w:sz w:val="28"/>
                <w:szCs w:val="28"/>
              </w:rPr>
              <w:t xml:space="preserve"> </w:t>
            </w:r>
            <w:r w:rsidRPr="00CB168D">
              <w:rPr>
                <w:sz w:val="28"/>
                <w:szCs w:val="28"/>
              </w:rPr>
              <w:t xml:space="preserve"> </w:t>
            </w:r>
            <w:r w:rsidR="00DC3571" w:rsidRPr="00DC3571">
              <w:rPr>
                <w:b/>
                <w:i/>
                <w:sz w:val="28"/>
                <w:szCs w:val="28"/>
                <w:u w:val="single"/>
              </w:rPr>
              <w:t>350</w:t>
            </w:r>
            <w:r w:rsidR="00DC3571">
              <w:rPr>
                <w:sz w:val="28"/>
                <w:szCs w:val="28"/>
              </w:rPr>
              <w:t xml:space="preserve"> </w:t>
            </w:r>
            <w:r w:rsidRPr="00CB168D">
              <w:rPr>
                <w:sz w:val="28"/>
                <w:szCs w:val="28"/>
              </w:rPr>
              <w:t>кв</w:t>
            </w:r>
            <w:proofErr w:type="gramStart"/>
            <w:r w:rsidRPr="00CB168D">
              <w:rPr>
                <w:sz w:val="28"/>
                <w:szCs w:val="28"/>
              </w:rPr>
              <w:t>.м</w:t>
            </w:r>
            <w:proofErr w:type="gramEnd"/>
            <w:r w:rsidRPr="00CB168D">
              <w:rPr>
                <w:sz w:val="28"/>
                <w:szCs w:val="28"/>
              </w:rPr>
              <w:t xml:space="preserve">, </w:t>
            </w:r>
          </w:p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Здание блочное, </w:t>
            </w:r>
            <w:r w:rsidRPr="008406B4">
              <w:rPr>
                <w:b/>
                <w:sz w:val="28"/>
                <w:szCs w:val="28"/>
              </w:rPr>
              <w:t>2006</w:t>
            </w:r>
            <w:r>
              <w:rPr>
                <w:sz w:val="28"/>
                <w:szCs w:val="28"/>
              </w:rPr>
              <w:t xml:space="preserve"> года постройки. Н</w:t>
            </w:r>
            <w:r w:rsidRPr="00CB168D">
              <w:rPr>
                <w:sz w:val="28"/>
                <w:szCs w:val="28"/>
              </w:rPr>
              <w:t>еобходим капитальный ремонт здания (фундамента и стен).</w:t>
            </w:r>
          </w:p>
        </w:tc>
        <w:tc>
          <w:tcPr>
            <w:tcW w:w="3600" w:type="dxa"/>
            <w:vMerge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</w:tr>
      <w:tr w:rsidR="000C1907" w:rsidRPr="00CB168D" w:rsidTr="000C1907">
        <w:trPr>
          <w:trHeight w:val="4303"/>
        </w:trPr>
        <w:tc>
          <w:tcPr>
            <w:tcW w:w="581" w:type="dxa"/>
            <w:vMerge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3667" w:type="dxa"/>
          </w:tcPr>
          <w:p w:rsidR="000C1907" w:rsidRPr="003666E9" w:rsidRDefault="000C1907" w:rsidP="000C19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Стадион Нефтяник</w:t>
            </w:r>
            <w:r w:rsidRPr="003666E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:rsidR="000C1907" w:rsidRPr="003666E9" w:rsidRDefault="000C1907" w:rsidP="000C1907">
            <w:pPr>
              <w:jc w:val="both"/>
              <w:rPr>
                <w:sz w:val="28"/>
                <w:szCs w:val="28"/>
              </w:rPr>
            </w:pPr>
          </w:p>
          <w:p w:rsidR="000C1907" w:rsidRPr="003666E9" w:rsidRDefault="000C1907" w:rsidP="000C1907">
            <w:pPr>
              <w:jc w:val="both"/>
              <w:rPr>
                <w:sz w:val="28"/>
                <w:szCs w:val="28"/>
              </w:rPr>
            </w:pPr>
          </w:p>
          <w:p w:rsidR="000C1907" w:rsidRPr="003666E9" w:rsidRDefault="000C1907" w:rsidP="000C1907">
            <w:pPr>
              <w:jc w:val="both"/>
              <w:rPr>
                <w:sz w:val="28"/>
                <w:szCs w:val="28"/>
              </w:rPr>
            </w:pPr>
          </w:p>
          <w:p w:rsidR="000C1907" w:rsidRPr="003666E9" w:rsidRDefault="000C1907" w:rsidP="000C1907">
            <w:pPr>
              <w:jc w:val="both"/>
              <w:rPr>
                <w:sz w:val="28"/>
                <w:szCs w:val="28"/>
              </w:rPr>
            </w:pPr>
            <w:r w:rsidRPr="003666E9">
              <w:rPr>
                <w:sz w:val="28"/>
                <w:szCs w:val="28"/>
              </w:rPr>
              <w:t>Футбольное поле</w:t>
            </w:r>
          </w:p>
          <w:p w:rsidR="000C1907" w:rsidRPr="003666E9" w:rsidRDefault="000C1907" w:rsidP="000C1907">
            <w:pPr>
              <w:jc w:val="both"/>
              <w:rPr>
                <w:sz w:val="28"/>
                <w:szCs w:val="28"/>
              </w:rPr>
            </w:pPr>
          </w:p>
          <w:p w:rsidR="000C1907" w:rsidRPr="003666E9" w:rsidRDefault="000C1907" w:rsidP="000C1907">
            <w:pPr>
              <w:jc w:val="both"/>
              <w:rPr>
                <w:sz w:val="28"/>
                <w:szCs w:val="28"/>
              </w:rPr>
            </w:pPr>
            <w:r w:rsidRPr="003666E9">
              <w:rPr>
                <w:sz w:val="28"/>
                <w:szCs w:val="28"/>
              </w:rPr>
              <w:t>Сектор для прыжков в длину</w:t>
            </w:r>
          </w:p>
          <w:p w:rsidR="000C1907" w:rsidRPr="003666E9" w:rsidRDefault="000C1907" w:rsidP="000C1907">
            <w:pPr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jc w:val="both"/>
              <w:rPr>
                <w:sz w:val="28"/>
                <w:szCs w:val="28"/>
              </w:rPr>
            </w:pPr>
            <w:r w:rsidRPr="003666E9">
              <w:rPr>
                <w:sz w:val="28"/>
                <w:szCs w:val="28"/>
              </w:rPr>
              <w:t>Сектор для метания</w:t>
            </w:r>
          </w:p>
          <w:p w:rsidR="000C1907" w:rsidRPr="003666E9" w:rsidRDefault="000C1907" w:rsidP="000C1907">
            <w:pPr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jc w:val="both"/>
              <w:rPr>
                <w:sz w:val="28"/>
                <w:szCs w:val="28"/>
              </w:rPr>
            </w:pPr>
            <w:r w:rsidRPr="003666E9">
              <w:rPr>
                <w:sz w:val="28"/>
                <w:szCs w:val="28"/>
              </w:rPr>
              <w:t xml:space="preserve">Беговая дорожка </w:t>
            </w:r>
            <w:smartTag w:uri="urn:schemas-microsoft-com:office:smarttags" w:element="metricconverter">
              <w:smartTagPr>
                <w:attr w:name="ProductID" w:val="400 метров"/>
              </w:smartTagPr>
              <w:r w:rsidRPr="003666E9">
                <w:rPr>
                  <w:sz w:val="28"/>
                  <w:szCs w:val="28"/>
                </w:rPr>
                <w:t>400 метров</w:t>
              </w:r>
            </w:smartTag>
          </w:p>
          <w:p w:rsidR="000C1907" w:rsidRPr="003666E9" w:rsidRDefault="000C1907" w:rsidP="000C1907">
            <w:pPr>
              <w:jc w:val="both"/>
              <w:rPr>
                <w:sz w:val="28"/>
                <w:szCs w:val="28"/>
              </w:rPr>
            </w:pPr>
          </w:p>
          <w:p w:rsidR="000C1907" w:rsidRPr="00A01255" w:rsidRDefault="000C1907" w:rsidP="000C1907">
            <w:pPr>
              <w:jc w:val="both"/>
            </w:pPr>
            <w:r>
              <w:rPr>
                <w:sz w:val="28"/>
                <w:szCs w:val="28"/>
              </w:rPr>
              <w:t xml:space="preserve"> </w:t>
            </w:r>
            <w:r w:rsidRPr="00CB168D">
              <w:rPr>
                <w:sz w:val="28"/>
                <w:szCs w:val="28"/>
              </w:rPr>
              <w:t xml:space="preserve">Площадка для волейбола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</w:tcPr>
          <w:p w:rsidR="000C1907" w:rsidRPr="00CB168D" w:rsidRDefault="000C1907" w:rsidP="000C1907">
            <w:pPr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Единовременная  пропускная способность</w:t>
            </w:r>
          </w:p>
          <w:p w:rsidR="000C1907" w:rsidRDefault="000C1907" w:rsidP="000C1907">
            <w:pPr>
              <w:jc w:val="both"/>
              <w:rPr>
                <w:sz w:val="28"/>
                <w:szCs w:val="28"/>
              </w:rPr>
            </w:pPr>
          </w:p>
          <w:p w:rsidR="000C1907" w:rsidRPr="008406B4" w:rsidRDefault="000C1907" w:rsidP="000C1907">
            <w:pPr>
              <w:jc w:val="both"/>
              <w:rPr>
                <w:b/>
                <w:sz w:val="28"/>
                <w:szCs w:val="28"/>
              </w:rPr>
            </w:pPr>
            <w:r w:rsidRPr="008406B4">
              <w:rPr>
                <w:b/>
                <w:sz w:val="28"/>
                <w:szCs w:val="28"/>
              </w:rPr>
              <w:t>25</w:t>
            </w:r>
          </w:p>
          <w:p w:rsidR="000C1907" w:rsidRPr="008406B4" w:rsidRDefault="000C1907" w:rsidP="000C1907">
            <w:pPr>
              <w:jc w:val="both"/>
              <w:rPr>
                <w:b/>
                <w:sz w:val="28"/>
                <w:szCs w:val="28"/>
              </w:rPr>
            </w:pPr>
          </w:p>
          <w:p w:rsidR="000C1907" w:rsidRPr="008406B4" w:rsidRDefault="000C1907" w:rsidP="000C1907">
            <w:pPr>
              <w:jc w:val="both"/>
              <w:rPr>
                <w:b/>
                <w:sz w:val="28"/>
                <w:szCs w:val="28"/>
              </w:rPr>
            </w:pPr>
            <w:r w:rsidRPr="008406B4">
              <w:rPr>
                <w:b/>
                <w:sz w:val="28"/>
                <w:szCs w:val="28"/>
              </w:rPr>
              <w:t>10</w:t>
            </w:r>
          </w:p>
          <w:p w:rsidR="000C1907" w:rsidRPr="008406B4" w:rsidRDefault="000C1907" w:rsidP="000C1907">
            <w:pPr>
              <w:jc w:val="both"/>
              <w:rPr>
                <w:b/>
                <w:sz w:val="28"/>
                <w:szCs w:val="28"/>
              </w:rPr>
            </w:pPr>
          </w:p>
          <w:p w:rsidR="000C1907" w:rsidRPr="008406B4" w:rsidRDefault="000C1907" w:rsidP="000C1907">
            <w:pPr>
              <w:jc w:val="both"/>
              <w:rPr>
                <w:b/>
                <w:sz w:val="28"/>
                <w:szCs w:val="28"/>
              </w:rPr>
            </w:pPr>
          </w:p>
          <w:p w:rsidR="000C1907" w:rsidRPr="008406B4" w:rsidRDefault="000C1907" w:rsidP="000C1907">
            <w:pPr>
              <w:jc w:val="both"/>
              <w:rPr>
                <w:b/>
                <w:sz w:val="28"/>
                <w:szCs w:val="28"/>
              </w:rPr>
            </w:pPr>
            <w:r w:rsidRPr="008406B4">
              <w:rPr>
                <w:b/>
                <w:sz w:val="28"/>
                <w:szCs w:val="28"/>
              </w:rPr>
              <w:t>10</w:t>
            </w:r>
          </w:p>
          <w:p w:rsidR="000C1907" w:rsidRPr="008406B4" w:rsidRDefault="000C1907" w:rsidP="000C1907">
            <w:pPr>
              <w:jc w:val="both"/>
              <w:rPr>
                <w:b/>
                <w:sz w:val="28"/>
                <w:szCs w:val="28"/>
              </w:rPr>
            </w:pPr>
          </w:p>
          <w:p w:rsidR="000C1907" w:rsidRPr="008406B4" w:rsidRDefault="000C1907" w:rsidP="000C1907">
            <w:pPr>
              <w:jc w:val="both"/>
              <w:rPr>
                <w:b/>
                <w:sz w:val="28"/>
                <w:szCs w:val="28"/>
              </w:rPr>
            </w:pPr>
            <w:r w:rsidRPr="008406B4">
              <w:rPr>
                <w:b/>
                <w:sz w:val="28"/>
                <w:szCs w:val="28"/>
              </w:rPr>
              <w:t>15</w:t>
            </w:r>
          </w:p>
          <w:p w:rsidR="000C1907" w:rsidRPr="008406B4" w:rsidRDefault="000C1907" w:rsidP="000C1907">
            <w:pPr>
              <w:jc w:val="both"/>
              <w:rPr>
                <w:b/>
                <w:sz w:val="28"/>
                <w:szCs w:val="28"/>
              </w:rPr>
            </w:pPr>
          </w:p>
          <w:p w:rsidR="000C1907" w:rsidRPr="008406B4" w:rsidRDefault="000C1907" w:rsidP="000C1907">
            <w:pPr>
              <w:spacing w:line="23" w:lineRule="atLeast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16</w:t>
            </w:r>
          </w:p>
        </w:tc>
        <w:tc>
          <w:tcPr>
            <w:tcW w:w="4320" w:type="dxa"/>
            <w:shd w:val="clear" w:color="auto" w:fill="auto"/>
          </w:tcPr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</w:t>
            </w:r>
            <w:smartTag w:uri="urn:schemas-microsoft-com:office:smarttags" w:element="metricconverter">
              <w:smartTagPr>
                <w:attr w:name="ProductID" w:val="6175 кв. м"/>
              </w:smartTagPr>
              <w:r w:rsidRPr="008406B4">
                <w:rPr>
                  <w:b/>
                  <w:sz w:val="28"/>
                  <w:szCs w:val="28"/>
                </w:rPr>
                <w:t>6175</w:t>
              </w:r>
              <w:r>
                <w:rPr>
                  <w:sz w:val="28"/>
                  <w:szCs w:val="28"/>
                </w:rPr>
                <w:t xml:space="preserve"> кв. м</w:t>
              </w:r>
            </w:smartTag>
            <w:r>
              <w:rPr>
                <w:sz w:val="28"/>
                <w:szCs w:val="28"/>
              </w:rPr>
              <w:t>., с  естествен</w:t>
            </w:r>
            <w:r w:rsidR="008A363F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ым покрытием</w:t>
            </w: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Необходимо заменить асфальтовое покрытие</w:t>
            </w:r>
            <w:r>
              <w:rPr>
                <w:sz w:val="28"/>
                <w:szCs w:val="28"/>
              </w:rPr>
              <w:t xml:space="preserve"> дорожки </w:t>
            </w:r>
            <w:r w:rsidRPr="00CB168D">
              <w:rPr>
                <w:sz w:val="28"/>
                <w:szCs w:val="28"/>
              </w:rPr>
              <w:t xml:space="preserve"> </w:t>
            </w:r>
            <w:proofErr w:type="gramStart"/>
            <w:r w:rsidRPr="00CB168D">
              <w:rPr>
                <w:sz w:val="28"/>
                <w:szCs w:val="28"/>
              </w:rPr>
              <w:t>на</w:t>
            </w:r>
            <w:proofErr w:type="gramEnd"/>
            <w:r w:rsidRPr="00CB168D">
              <w:rPr>
                <w:sz w:val="28"/>
                <w:szCs w:val="28"/>
              </w:rPr>
              <w:t xml:space="preserve"> </w:t>
            </w:r>
            <w:proofErr w:type="gramStart"/>
            <w:r w:rsidRPr="00CB168D">
              <w:rPr>
                <w:sz w:val="28"/>
                <w:szCs w:val="28"/>
              </w:rPr>
              <w:t>спец</w:t>
            </w:r>
            <w:proofErr w:type="gramEnd"/>
            <w:r w:rsidRPr="00CB168D">
              <w:rPr>
                <w:sz w:val="28"/>
                <w:szCs w:val="28"/>
              </w:rPr>
              <w:t>. покрытие (площадь – 1875 кв.м).</w:t>
            </w:r>
          </w:p>
        </w:tc>
        <w:tc>
          <w:tcPr>
            <w:tcW w:w="3600" w:type="dxa"/>
            <w:vMerge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</w:tr>
      <w:tr w:rsidR="000C1907" w:rsidRPr="00CB168D" w:rsidTr="000C1907">
        <w:trPr>
          <w:trHeight w:val="759"/>
        </w:trPr>
        <w:tc>
          <w:tcPr>
            <w:tcW w:w="581" w:type="dxa"/>
            <w:vMerge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3667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Зрительные трибуны </w:t>
            </w:r>
            <w:proofErr w:type="gramStart"/>
            <w:r w:rsidRPr="00CB168D">
              <w:rPr>
                <w:sz w:val="28"/>
                <w:szCs w:val="28"/>
              </w:rPr>
              <w:t>на</w:t>
            </w:r>
            <w:proofErr w:type="gramEnd"/>
            <w:r w:rsidRPr="00CB168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200</w:t>
            </w:r>
            <w:r>
              <w:rPr>
                <w:sz w:val="28"/>
                <w:szCs w:val="28"/>
              </w:rPr>
              <w:t>0</w:t>
            </w:r>
            <w:r w:rsidRPr="00CB168D">
              <w:rPr>
                <w:sz w:val="28"/>
                <w:szCs w:val="28"/>
              </w:rPr>
              <w:t xml:space="preserve"> посадочных мест</w:t>
            </w:r>
          </w:p>
        </w:tc>
        <w:tc>
          <w:tcPr>
            <w:tcW w:w="432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Необходим демонтаж старых и строительство новых трибун для зрителей</w:t>
            </w:r>
          </w:p>
        </w:tc>
        <w:tc>
          <w:tcPr>
            <w:tcW w:w="3600" w:type="dxa"/>
            <w:vMerge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</w:tr>
      <w:tr w:rsidR="000C1907" w:rsidRPr="00CB168D" w:rsidTr="000C1907">
        <w:trPr>
          <w:trHeight w:val="759"/>
        </w:trPr>
        <w:tc>
          <w:tcPr>
            <w:tcW w:w="581" w:type="dxa"/>
            <w:vMerge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3667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Сооружение –</w:t>
            </w:r>
            <w:r>
              <w:rPr>
                <w:sz w:val="28"/>
                <w:szCs w:val="28"/>
              </w:rPr>
              <w:t xml:space="preserve"> </w:t>
            </w:r>
            <w:r w:rsidRPr="00CB168D">
              <w:rPr>
                <w:sz w:val="28"/>
                <w:szCs w:val="28"/>
              </w:rPr>
              <w:t xml:space="preserve">открытый хоккейный корт </w:t>
            </w:r>
          </w:p>
        </w:tc>
        <w:tc>
          <w:tcPr>
            <w:tcW w:w="2520" w:type="dxa"/>
            <w:shd w:val="clear" w:color="auto" w:fill="auto"/>
          </w:tcPr>
          <w:p w:rsidR="000C1907" w:rsidRPr="00CB168D" w:rsidRDefault="000C1907" w:rsidP="000C1907">
            <w:pPr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Единовременная  пропускная </w:t>
            </w:r>
            <w:r w:rsidRPr="00CB168D">
              <w:rPr>
                <w:sz w:val="28"/>
                <w:szCs w:val="28"/>
              </w:rPr>
              <w:lastRenderedPageBreak/>
              <w:t>способность</w:t>
            </w:r>
            <w:r>
              <w:rPr>
                <w:sz w:val="28"/>
                <w:szCs w:val="28"/>
              </w:rPr>
              <w:t xml:space="preserve"> 25 ч.</w:t>
            </w:r>
          </w:p>
        </w:tc>
        <w:tc>
          <w:tcPr>
            <w:tcW w:w="432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lastRenderedPageBreak/>
              <w:t>Площадь-1515,2 кв</w:t>
            </w:r>
            <w:proofErr w:type="gramStart"/>
            <w:r w:rsidRPr="00CB168D">
              <w:rPr>
                <w:sz w:val="28"/>
                <w:szCs w:val="28"/>
              </w:rPr>
              <w:t>.м</w:t>
            </w:r>
            <w:proofErr w:type="gramEnd"/>
          </w:p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Необходима замена асфальтового </w:t>
            </w:r>
            <w:r w:rsidRPr="00CB168D">
              <w:rPr>
                <w:sz w:val="28"/>
                <w:szCs w:val="28"/>
              </w:rPr>
              <w:lastRenderedPageBreak/>
              <w:t xml:space="preserve">покрытия, устройство новых пластиковых бортиков и </w:t>
            </w:r>
            <w:proofErr w:type="spellStart"/>
            <w:proofErr w:type="gramStart"/>
            <w:r w:rsidRPr="00CB168D">
              <w:rPr>
                <w:sz w:val="28"/>
                <w:szCs w:val="28"/>
              </w:rPr>
              <w:t>и</w:t>
            </w:r>
            <w:proofErr w:type="spellEnd"/>
            <w:proofErr w:type="gramEnd"/>
            <w:r w:rsidRPr="00CB168D">
              <w:rPr>
                <w:sz w:val="28"/>
                <w:szCs w:val="28"/>
              </w:rPr>
              <w:t xml:space="preserve"> замена оградительной сетки.</w:t>
            </w:r>
          </w:p>
        </w:tc>
        <w:tc>
          <w:tcPr>
            <w:tcW w:w="3600" w:type="dxa"/>
            <w:vMerge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</w:tr>
      <w:tr w:rsidR="000C1907" w:rsidRPr="00CB168D" w:rsidTr="000C1907">
        <w:trPr>
          <w:trHeight w:val="759"/>
        </w:trPr>
        <w:tc>
          <w:tcPr>
            <w:tcW w:w="581" w:type="dxa"/>
            <w:vMerge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3667" w:type="dxa"/>
          </w:tcPr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Сооружение</w:t>
            </w:r>
            <w:r>
              <w:rPr>
                <w:sz w:val="28"/>
                <w:szCs w:val="28"/>
              </w:rPr>
              <w:t xml:space="preserve"> </w:t>
            </w:r>
            <w:r w:rsidRPr="00CB168D">
              <w:rPr>
                <w:sz w:val="28"/>
                <w:szCs w:val="28"/>
              </w:rPr>
              <w:t xml:space="preserve">- уличная </w:t>
            </w:r>
            <w:r>
              <w:rPr>
                <w:sz w:val="28"/>
                <w:szCs w:val="28"/>
              </w:rPr>
              <w:t xml:space="preserve"> универсальная </w:t>
            </w:r>
            <w:r w:rsidRPr="00CB168D">
              <w:rPr>
                <w:sz w:val="28"/>
                <w:szCs w:val="28"/>
              </w:rPr>
              <w:t>площадка</w:t>
            </w:r>
          </w:p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</w:t>
            </w:r>
            <w:proofErr w:type="spellStart"/>
            <w:r>
              <w:rPr>
                <w:sz w:val="28"/>
                <w:szCs w:val="28"/>
              </w:rPr>
              <w:t>Косогорная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0C1907" w:rsidRPr="00B33EC4" w:rsidRDefault="000C1907" w:rsidP="000C1907">
            <w:pPr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Единовременная  пропускная способность</w:t>
            </w:r>
            <w:r>
              <w:rPr>
                <w:sz w:val="28"/>
                <w:szCs w:val="28"/>
              </w:rPr>
              <w:t xml:space="preserve"> 15 ч.</w:t>
            </w:r>
          </w:p>
        </w:tc>
        <w:tc>
          <w:tcPr>
            <w:tcW w:w="432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</w:t>
            </w:r>
            <w:r w:rsidRPr="0078313C">
              <w:rPr>
                <w:sz w:val="28"/>
                <w:szCs w:val="28"/>
              </w:rPr>
              <w:t>420 кв.м</w:t>
            </w:r>
            <w:r>
              <w:t xml:space="preserve">. </w:t>
            </w:r>
            <w:r w:rsidRPr="00CB168D">
              <w:rPr>
                <w:sz w:val="28"/>
                <w:szCs w:val="28"/>
              </w:rPr>
              <w:t>Необходима замена баскетбольных щитов на стандартные щиты с кольцами.</w:t>
            </w:r>
          </w:p>
        </w:tc>
        <w:tc>
          <w:tcPr>
            <w:tcW w:w="3600" w:type="dxa"/>
            <w:vMerge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</w:tr>
      <w:tr w:rsidR="000C1907" w:rsidRPr="00CB168D" w:rsidTr="000C1907">
        <w:trPr>
          <w:trHeight w:val="1295"/>
        </w:trPr>
        <w:tc>
          <w:tcPr>
            <w:tcW w:w="581" w:type="dxa"/>
            <w:vMerge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3667" w:type="dxa"/>
          </w:tcPr>
          <w:p w:rsidR="000C1907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Гимнастический городок</w:t>
            </w:r>
          </w:p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Парк по </w:t>
            </w:r>
            <w:proofErr w:type="spellStart"/>
            <w:proofErr w:type="gramStart"/>
            <w:r>
              <w:rPr>
                <w:sz w:val="28"/>
                <w:szCs w:val="28"/>
              </w:rPr>
              <w:t>ул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Косогорная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0C1907" w:rsidRPr="00CB168D" w:rsidRDefault="000C1907" w:rsidP="000C1907">
            <w:pPr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Единовременная  пропускная способность</w:t>
            </w:r>
            <w:r>
              <w:rPr>
                <w:sz w:val="28"/>
                <w:szCs w:val="28"/>
              </w:rPr>
              <w:t xml:space="preserve"> 10 чел.</w:t>
            </w:r>
          </w:p>
        </w:tc>
        <w:tc>
          <w:tcPr>
            <w:tcW w:w="432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CB168D">
              <w:rPr>
                <w:sz w:val="28"/>
                <w:szCs w:val="28"/>
              </w:rPr>
              <w:t>еобходимо</w:t>
            </w:r>
            <w:r>
              <w:rPr>
                <w:sz w:val="28"/>
                <w:szCs w:val="28"/>
              </w:rPr>
              <w:t xml:space="preserve"> дополнительно  устройство  </w:t>
            </w:r>
            <w:r w:rsidRPr="00CB168D">
              <w:rPr>
                <w:sz w:val="28"/>
                <w:szCs w:val="28"/>
              </w:rPr>
              <w:t xml:space="preserve"> гимнастической стенки, </w:t>
            </w:r>
            <w:r>
              <w:rPr>
                <w:sz w:val="28"/>
                <w:szCs w:val="28"/>
              </w:rPr>
              <w:t xml:space="preserve"> установка теннисного стола</w:t>
            </w:r>
          </w:p>
        </w:tc>
        <w:tc>
          <w:tcPr>
            <w:tcW w:w="3600" w:type="dxa"/>
            <w:vMerge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</w:tr>
      <w:tr w:rsidR="000C1907" w:rsidRPr="00CB168D" w:rsidTr="000C1907">
        <w:trPr>
          <w:trHeight w:val="759"/>
        </w:trPr>
        <w:tc>
          <w:tcPr>
            <w:tcW w:w="581" w:type="dxa"/>
            <w:vMerge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3667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Универсальная Спортивная площадка п. </w:t>
            </w:r>
            <w:proofErr w:type="spellStart"/>
            <w:r>
              <w:rPr>
                <w:sz w:val="28"/>
                <w:szCs w:val="28"/>
              </w:rPr>
              <w:t>КрюПески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0C1907" w:rsidRPr="00CB168D" w:rsidRDefault="000C1907" w:rsidP="000C1907">
            <w:pPr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Единовременная  пропускная способность</w:t>
            </w:r>
            <w:r>
              <w:rPr>
                <w:sz w:val="28"/>
                <w:szCs w:val="28"/>
              </w:rPr>
              <w:t xml:space="preserve"> </w:t>
            </w:r>
            <w:r w:rsidRPr="00CB168D">
              <w:rPr>
                <w:sz w:val="28"/>
                <w:szCs w:val="28"/>
              </w:rPr>
              <w:t>16 чел.</w:t>
            </w:r>
            <w:r w:rsidRPr="003A4B7E">
              <w:rPr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0C1907" w:rsidRPr="00C169A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169AD">
              <w:rPr>
                <w:sz w:val="28"/>
                <w:szCs w:val="28"/>
              </w:rPr>
              <w:t>Площадь 162 кв.м.</w:t>
            </w:r>
          </w:p>
        </w:tc>
        <w:tc>
          <w:tcPr>
            <w:tcW w:w="360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нормативам</w:t>
            </w:r>
          </w:p>
        </w:tc>
      </w:tr>
      <w:tr w:rsidR="000C1907" w:rsidRPr="00CB168D" w:rsidTr="000C1907">
        <w:trPr>
          <w:trHeight w:val="672"/>
        </w:trPr>
        <w:tc>
          <w:tcPr>
            <w:tcW w:w="581" w:type="dxa"/>
            <w:vMerge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3667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Универсальная Спортивная площадка ул. Революционная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Пируэт)</w:t>
            </w:r>
          </w:p>
        </w:tc>
        <w:tc>
          <w:tcPr>
            <w:tcW w:w="252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16 чел.</w:t>
            </w:r>
            <w:r w:rsidRPr="003A4B7E">
              <w:rPr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169AD">
              <w:rPr>
                <w:sz w:val="28"/>
                <w:szCs w:val="28"/>
              </w:rPr>
              <w:t xml:space="preserve">Площадь </w:t>
            </w:r>
            <w:r>
              <w:rPr>
                <w:sz w:val="28"/>
                <w:szCs w:val="28"/>
              </w:rPr>
              <w:t xml:space="preserve"> __</w:t>
            </w:r>
            <w:r w:rsidRPr="00C169AD">
              <w:rPr>
                <w:sz w:val="28"/>
                <w:szCs w:val="28"/>
              </w:rPr>
              <w:t xml:space="preserve"> кв.м.</w:t>
            </w:r>
          </w:p>
        </w:tc>
        <w:tc>
          <w:tcPr>
            <w:tcW w:w="360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нормативам</w:t>
            </w:r>
          </w:p>
        </w:tc>
      </w:tr>
      <w:tr w:rsidR="000C1907" w:rsidRPr="00CB168D" w:rsidTr="000C1907">
        <w:trPr>
          <w:trHeight w:val="759"/>
        </w:trPr>
        <w:tc>
          <w:tcPr>
            <w:tcW w:w="581" w:type="dxa"/>
            <w:vMerge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3667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CB168D">
              <w:rPr>
                <w:bCs/>
                <w:sz w:val="28"/>
                <w:szCs w:val="28"/>
              </w:rPr>
              <w:t xml:space="preserve"> лыжная трасса</w:t>
            </w:r>
          </w:p>
        </w:tc>
        <w:tc>
          <w:tcPr>
            <w:tcW w:w="252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CB168D">
                <w:rPr>
                  <w:sz w:val="28"/>
                  <w:szCs w:val="28"/>
                </w:rPr>
                <w:t>1,5 км</w:t>
              </w:r>
            </w:smartTag>
            <w:r w:rsidRPr="003A4B7E">
              <w:rPr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0C1907" w:rsidRPr="003A4B7E" w:rsidRDefault="000C1907" w:rsidP="000C1907">
            <w:pPr>
              <w:spacing w:line="23" w:lineRule="atLeast"/>
              <w:jc w:val="both"/>
              <w:rPr>
                <w:color w:val="0000FF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нормативам</w:t>
            </w:r>
          </w:p>
        </w:tc>
      </w:tr>
      <w:tr w:rsidR="000C1907" w:rsidRPr="00CB168D" w:rsidTr="000C1907">
        <w:trPr>
          <w:trHeight w:val="759"/>
        </w:trPr>
        <w:tc>
          <w:tcPr>
            <w:tcW w:w="581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2.</w:t>
            </w:r>
          </w:p>
        </w:tc>
        <w:tc>
          <w:tcPr>
            <w:tcW w:w="3667" w:type="dxa"/>
          </w:tcPr>
          <w:p w:rsidR="000C1907" w:rsidRPr="00CB168D" w:rsidRDefault="000C1907" w:rsidP="000C19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Универсальная Спортивная площадка </w:t>
            </w:r>
            <w:proofErr w:type="spellStart"/>
            <w:r>
              <w:rPr>
                <w:sz w:val="28"/>
                <w:szCs w:val="28"/>
              </w:rPr>
              <w:t>шк</w:t>
            </w:r>
            <w:proofErr w:type="spellEnd"/>
            <w:r>
              <w:rPr>
                <w:sz w:val="28"/>
                <w:szCs w:val="28"/>
              </w:rPr>
              <w:t>. №3</w:t>
            </w:r>
          </w:p>
        </w:tc>
        <w:tc>
          <w:tcPr>
            <w:tcW w:w="252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Единовременная пропускная  способность 30</w:t>
            </w:r>
            <w:r w:rsidRPr="00CB168D">
              <w:rPr>
                <w:sz w:val="28"/>
                <w:szCs w:val="28"/>
              </w:rPr>
              <w:t xml:space="preserve"> чел</w:t>
            </w:r>
            <w:r w:rsidRPr="003A4B7E">
              <w:rPr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нормативам</w:t>
            </w:r>
          </w:p>
        </w:tc>
      </w:tr>
      <w:tr w:rsidR="000C1907" w:rsidRPr="00CB168D" w:rsidTr="000C1907">
        <w:trPr>
          <w:trHeight w:val="652"/>
        </w:trPr>
        <w:tc>
          <w:tcPr>
            <w:tcW w:w="581" w:type="dxa"/>
            <w:vMerge w:val="restart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3.</w:t>
            </w:r>
          </w:p>
        </w:tc>
        <w:tc>
          <w:tcPr>
            <w:tcW w:w="3667" w:type="dxa"/>
          </w:tcPr>
          <w:p w:rsidR="000C1907" w:rsidRPr="002C26D4" w:rsidRDefault="000C1907" w:rsidP="000C1907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Универсальная Спортивная площадка ул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алиновского (Губернский колледж)</w:t>
            </w:r>
          </w:p>
        </w:tc>
        <w:tc>
          <w:tcPr>
            <w:tcW w:w="2520" w:type="dxa"/>
            <w:shd w:val="clear" w:color="auto" w:fill="auto"/>
          </w:tcPr>
          <w:p w:rsidR="000C1907" w:rsidRDefault="000C1907" w:rsidP="000C1907">
            <w:pPr>
              <w:spacing w:line="23" w:lineRule="atLeast"/>
              <w:jc w:val="both"/>
              <w:rPr>
                <w:bCs/>
                <w:sz w:val="28"/>
                <w:szCs w:val="28"/>
              </w:rPr>
            </w:pPr>
            <w:r w:rsidRPr="00CB168D">
              <w:rPr>
                <w:bCs/>
                <w:sz w:val="28"/>
                <w:szCs w:val="28"/>
              </w:rPr>
              <w:t>70 чел.</w:t>
            </w:r>
          </w:p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0C1907" w:rsidRPr="003A4B7E" w:rsidRDefault="000C1907" w:rsidP="000C1907">
            <w:pPr>
              <w:spacing w:line="23" w:lineRule="atLeast"/>
              <w:jc w:val="both"/>
              <w:rPr>
                <w:color w:val="0000FF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Площадь:</w:t>
            </w:r>
            <w:r>
              <w:rPr>
                <w:sz w:val="28"/>
                <w:szCs w:val="28"/>
              </w:rPr>
              <w:t xml:space="preserve"> 28921 кв.м.</w:t>
            </w:r>
          </w:p>
        </w:tc>
        <w:tc>
          <w:tcPr>
            <w:tcW w:w="360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нормативам</w:t>
            </w:r>
          </w:p>
        </w:tc>
      </w:tr>
      <w:tr w:rsidR="000C1907" w:rsidRPr="00CB168D" w:rsidTr="000C1907">
        <w:trPr>
          <w:trHeight w:val="531"/>
        </w:trPr>
        <w:tc>
          <w:tcPr>
            <w:tcW w:w="581" w:type="dxa"/>
            <w:vMerge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3667" w:type="dxa"/>
          </w:tcPr>
          <w:p w:rsidR="000C1907" w:rsidRPr="00CB168D" w:rsidRDefault="000C1907" w:rsidP="000C1907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Спортивная площадка  119 квартал.</w:t>
            </w:r>
          </w:p>
        </w:tc>
        <w:tc>
          <w:tcPr>
            <w:tcW w:w="2520" w:type="dxa"/>
            <w:shd w:val="clear" w:color="auto" w:fill="auto"/>
          </w:tcPr>
          <w:p w:rsidR="000C1907" w:rsidRDefault="000C1907" w:rsidP="000C1907">
            <w:pPr>
              <w:spacing w:line="23" w:lineRule="atLeast"/>
              <w:jc w:val="both"/>
              <w:rPr>
                <w:color w:val="0000FF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  <w:r w:rsidRPr="00CB168D">
              <w:rPr>
                <w:bCs/>
                <w:sz w:val="28"/>
                <w:szCs w:val="28"/>
              </w:rPr>
              <w:t xml:space="preserve"> чел.</w:t>
            </w:r>
            <w:r w:rsidRPr="003A4B7E">
              <w:rPr>
                <w:color w:val="0000FF"/>
                <w:sz w:val="28"/>
                <w:szCs w:val="28"/>
              </w:rPr>
              <w:t xml:space="preserve"> </w:t>
            </w:r>
          </w:p>
          <w:p w:rsidR="000C1907" w:rsidRPr="00CB168D" w:rsidRDefault="000C1907" w:rsidP="000C1907">
            <w:pPr>
              <w:spacing w:line="23" w:lineRule="atLeas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0C1907" w:rsidRPr="003A4B7E" w:rsidRDefault="000C1907" w:rsidP="000C1907">
            <w:pPr>
              <w:spacing w:line="23" w:lineRule="atLeast"/>
              <w:jc w:val="both"/>
              <w:rPr>
                <w:color w:val="0000FF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Не соответствует нормативам</w:t>
            </w:r>
          </w:p>
        </w:tc>
      </w:tr>
      <w:tr w:rsidR="000C1907" w:rsidRPr="00CB168D" w:rsidTr="000C1907">
        <w:trPr>
          <w:trHeight w:val="759"/>
        </w:trPr>
        <w:tc>
          <w:tcPr>
            <w:tcW w:w="581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4.</w:t>
            </w:r>
          </w:p>
        </w:tc>
        <w:tc>
          <w:tcPr>
            <w:tcW w:w="3667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Спортивный зал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ул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Куйбышева</w:t>
            </w:r>
            <w:r w:rsidRPr="00CB168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</w:tcPr>
          <w:p w:rsidR="000C1907" w:rsidRPr="00B33EC4" w:rsidRDefault="000C1907" w:rsidP="000C1907">
            <w:pPr>
              <w:ind w:right="-108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Единовременная  пропускная способность</w:t>
            </w:r>
            <w:r>
              <w:rPr>
                <w:sz w:val="28"/>
                <w:szCs w:val="28"/>
              </w:rPr>
              <w:t xml:space="preserve"> 25</w:t>
            </w:r>
            <w:r w:rsidRPr="00CB168D">
              <w:rPr>
                <w:sz w:val="28"/>
                <w:szCs w:val="28"/>
              </w:rPr>
              <w:t>чел.</w:t>
            </w:r>
          </w:p>
        </w:tc>
        <w:tc>
          <w:tcPr>
            <w:tcW w:w="432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нормативам</w:t>
            </w:r>
          </w:p>
        </w:tc>
      </w:tr>
      <w:tr w:rsidR="000C1907" w:rsidRPr="00CB168D" w:rsidTr="000C1907">
        <w:trPr>
          <w:trHeight w:val="759"/>
        </w:trPr>
        <w:tc>
          <w:tcPr>
            <w:tcW w:w="581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3667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Тренажерный зал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ул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Куйбышева</w:t>
            </w:r>
          </w:p>
        </w:tc>
        <w:tc>
          <w:tcPr>
            <w:tcW w:w="2520" w:type="dxa"/>
            <w:shd w:val="clear" w:color="auto" w:fill="auto"/>
          </w:tcPr>
          <w:p w:rsidR="000C1907" w:rsidRPr="00B33EC4" w:rsidRDefault="000C1907" w:rsidP="000C1907">
            <w:pPr>
              <w:ind w:right="-108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Единовременная  пропускная способность</w:t>
            </w:r>
            <w:r>
              <w:rPr>
                <w:sz w:val="28"/>
                <w:szCs w:val="28"/>
              </w:rPr>
              <w:t xml:space="preserve"> 12</w:t>
            </w:r>
            <w:r w:rsidRPr="00CB168D">
              <w:rPr>
                <w:sz w:val="28"/>
                <w:szCs w:val="28"/>
              </w:rPr>
              <w:t>чел.</w:t>
            </w:r>
          </w:p>
        </w:tc>
        <w:tc>
          <w:tcPr>
            <w:tcW w:w="432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нормативам</w:t>
            </w:r>
          </w:p>
        </w:tc>
      </w:tr>
      <w:tr w:rsidR="000C1907" w:rsidRPr="00CB168D" w:rsidTr="000C1907">
        <w:trPr>
          <w:trHeight w:val="759"/>
        </w:trPr>
        <w:tc>
          <w:tcPr>
            <w:tcW w:w="581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6.</w:t>
            </w:r>
          </w:p>
        </w:tc>
        <w:tc>
          <w:tcPr>
            <w:tcW w:w="3667" w:type="dxa"/>
          </w:tcPr>
          <w:p w:rsidR="000C1907" w:rsidRPr="006B3BCA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Тир </w:t>
            </w:r>
            <w:proofErr w:type="spellStart"/>
            <w:proofErr w:type="gramStart"/>
            <w:r>
              <w:rPr>
                <w:sz w:val="28"/>
                <w:szCs w:val="28"/>
              </w:rPr>
              <w:t>ул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Куйбышева</w:t>
            </w:r>
          </w:p>
        </w:tc>
        <w:tc>
          <w:tcPr>
            <w:tcW w:w="2520" w:type="dxa"/>
            <w:shd w:val="clear" w:color="auto" w:fill="auto"/>
          </w:tcPr>
          <w:p w:rsidR="000C1907" w:rsidRPr="00B33EC4" w:rsidRDefault="000C1907" w:rsidP="000C1907">
            <w:pPr>
              <w:ind w:right="-108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Единовременная  пропускная способность</w:t>
            </w:r>
            <w:r>
              <w:rPr>
                <w:sz w:val="28"/>
                <w:szCs w:val="28"/>
              </w:rPr>
              <w:t xml:space="preserve">  6</w:t>
            </w:r>
            <w:r w:rsidRPr="00CB168D">
              <w:rPr>
                <w:sz w:val="28"/>
                <w:szCs w:val="28"/>
              </w:rPr>
              <w:t xml:space="preserve"> чел.</w:t>
            </w:r>
          </w:p>
        </w:tc>
        <w:tc>
          <w:tcPr>
            <w:tcW w:w="432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нормативам</w:t>
            </w:r>
          </w:p>
        </w:tc>
      </w:tr>
      <w:tr w:rsidR="000C1907" w:rsidRPr="00CB168D" w:rsidTr="000C1907">
        <w:trPr>
          <w:trHeight w:val="759"/>
        </w:trPr>
        <w:tc>
          <w:tcPr>
            <w:tcW w:w="581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7.</w:t>
            </w:r>
          </w:p>
        </w:tc>
        <w:tc>
          <w:tcPr>
            <w:tcW w:w="3667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Спортивный зал в п. </w:t>
            </w:r>
            <w:proofErr w:type="spellStart"/>
            <w:r>
              <w:rPr>
                <w:sz w:val="28"/>
                <w:szCs w:val="28"/>
              </w:rPr>
              <w:t>Кр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ески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0C1907" w:rsidRPr="00B33EC4" w:rsidRDefault="000C1907" w:rsidP="000C1907">
            <w:pPr>
              <w:ind w:right="-108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Единовременная  пропускная способность</w:t>
            </w:r>
            <w:r>
              <w:rPr>
                <w:sz w:val="28"/>
                <w:szCs w:val="28"/>
              </w:rPr>
              <w:t xml:space="preserve"> 60</w:t>
            </w:r>
            <w:r w:rsidRPr="00CB168D">
              <w:rPr>
                <w:sz w:val="28"/>
                <w:szCs w:val="28"/>
              </w:rPr>
              <w:t xml:space="preserve"> чел.</w:t>
            </w:r>
          </w:p>
        </w:tc>
        <w:tc>
          <w:tcPr>
            <w:tcW w:w="432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Не соответствует нормативам</w:t>
            </w:r>
          </w:p>
        </w:tc>
      </w:tr>
      <w:tr w:rsidR="000C1907" w:rsidRPr="00CB168D" w:rsidTr="000C1907">
        <w:trPr>
          <w:trHeight w:val="759"/>
        </w:trPr>
        <w:tc>
          <w:tcPr>
            <w:tcW w:w="581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8.</w:t>
            </w:r>
          </w:p>
        </w:tc>
        <w:tc>
          <w:tcPr>
            <w:tcW w:w="3667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 xml:space="preserve">Спортивная площадка </w:t>
            </w:r>
            <w:r>
              <w:rPr>
                <w:sz w:val="28"/>
                <w:szCs w:val="28"/>
              </w:rPr>
              <w:t xml:space="preserve"> ГБОУ СОШ №</w:t>
            </w:r>
            <w:r w:rsidRPr="00CB168D">
              <w:rPr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</w:tcPr>
          <w:p w:rsidR="000C1907" w:rsidRPr="007E695A" w:rsidRDefault="000C1907" w:rsidP="000C1907">
            <w:pPr>
              <w:ind w:right="-108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Единовременная  пропускная способность</w:t>
            </w:r>
            <w:r>
              <w:rPr>
                <w:sz w:val="28"/>
                <w:szCs w:val="28"/>
              </w:rPr>
              <w:t xml:space="preserve"> </w:t>
            </w:r>
            <w:r w:rsidRPr="00CB168D">
              <w:rPr>
                <w:sz w:val="28"/>
                <w:szCs w:val="28"/>
              </w:rPr>
              <w:t>25 чел.</w:t>
            </w:r>
          </w:p>
        </w:tc>
        <w:tc>
          <w:tcPr>
            <w:tcW w:w="4320" w:type="dxa"/>
            <w:shd w:val="clear" w:color="auto" w:fill="auto"/>
          </w:tcPr>
          <w:p w:rsidR="000C1907" w:rsidRPr="005D1DF8" w:rsidRDefault="000C1907" w:rsidP="000C1907">
            <w:pPr>
              <w:spacing w:line="23" w:lineRule="atLeast"/>
              <w:jc w:val="both"/>
              <w:rPr>
                <w:color w:val="FF0000"/>
                <w:sz w:val="28"/>
                <w:szCs w:val="28"/>
              </w:rPr>
            </w:pPr>
            <w:r w:rsidRPr="005D1DF8">
              <w:rPr>
                <w:sz w:val="28"/>
                <w:szCs w:val="28"/>
              </w:rPr>
              <w:t xml:space="preserve">Площадь </w:t>
            </w:r>
            <w:r>
              <w:rPr>
                <w:sz w:val="28"/>
                <w:szCs w:val="28"/>
              </w:rPr>
              <w:t xml:space="preserve"> _</w:t>
            </w:r>
            <w:r w:rsidRPr="005D1DF8">
              <w:rPr>
                <w:sz w:val="28"/>
                <w:szCs w:val="28"/>
              </w:rPr>
              <w:t xml:space="preserve"> кв.м.</w:t>
            </w:r>
          </w:p>
        </w:tc>
        <w:tc>
          <w:tcPr>
            <w:tcW w:w="360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нормативам</w:t>
            </w:r>
          </w:p>
        </w:tc>
      </w:tr>
      <w:tr w:rsidR="000C1907" w:rsidRPr="00CB168D" w:rsidTr="000C1907">
        <w:trPr>
          <w:trHeight w:val="759"/>
        </w:trPr>
        <w:tc>
          <w:tcPr>
            <w:tcW w:w="581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9.</w:t>
            </w:r>
          </w:p>
        </w:tc>
        <w:tc>
          <w:tcPr>
            <w:tcW w:w="3667" w:type="dxa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Спортивная площадка ГБОУ СОШ №7</w:t>
            </w:r>
          </w:p>
        </w:tc>
        <w:tc>
          <w:tcPr>
            <w:tcW w:w="2520" w:type="dxa"/>
            <w:shd w:val="clear" w:color="auto" w:fill="auto"/>
          </w:tcPr>
          <w:p w:rsidR="000C1907" w:rsidRPr="007E695A" w:rsidRDefault="000C1907" w:rsidP="000C1907">
            <w:pPr>
              <w:ind w:right="-108"/>
              <w:jc w:val="both"/>
              <w:rPr>
                <w:sz w:val="28"/>
                <w:szCs w:val="28"/>
              </w:rPr>
            </w:pPr>
            <w:r w:rsidRPr="00CB168D">
              <w:rPr>
                <w:sz w:val="28"/>
                <w:szCs w:val="28"/>
              </w:rPr>
              <w:t>Единовременная  пропускная способность</w:t>
            </w:r>
            <w:r>
              <w:rPr>
                <w:sz w:val="28"/>
                <w:szCs w:val="28"/>
              </w:rPr>
              <w:t xml:space="preserve"> </w:t>
            </w:r>
            <w:r w:rsidRPr="00CB168D">
              <w:rPr>
                <w:sz w:val="28"/>
                <w:szCs w:val="28"/>
              </w:rPr>
              <w:t>25 чел.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0C1907" w:rsidRPr="006B3BCA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6B3BCA">
              <w:rPr>
                <w:sz w:val="28"/>
                <w:szCs w:val="28"/>
              </w:rPr>
              <w:t xml:space="preserve">Площадь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600" w:type="dxa"/>
            <w:shd w:val="clear" w:color="auto" w:fill="auto"/>
          </w:tcPr>
          <w:p w:rsidR="000C1907" w:rsidRPr="00CB168D" w:rsidRDefault="000C1907" w:rsidP="000C1907">
            <w:pPr>
              <w:spacing w:line="23" w:lineRule="atLeast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нормативам</w:t>
            </w:r>
          </w:p>
        </w:tc>
      </w:tr>
      <w:tr w:rsidR="000C1907" w:rsidRPr="001E7A64" w:rsidTr="000C1907">
        <w:trPr>
          <w:trHeight w:val="759"/>
        </w:trPr>
        <w:tc>
          <w:tcPr>
            <w:tcW w:w="581" w:type="dxa"/>
          </w:tcPr>
          <w:p w:rsidR="000C1907" w:rsidRPr="001E7A64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12.</w:t>
            </w:r>
          </w:p>
        </w:tc>
        <w:tc>
          <w:tcPr>
            <w:tcW w:w="3667" w:type="dxa"/>
          </w:tcPr>
          <w:p w:rsidR="000C1907" w:rsidRPr="001E7A64" w:rsidRDefault="000C1907" w:rsidP="000C19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Спортивный зал ГБ</w:t>
            </w:r>
            <w:r w:rsidRPr="001E7A64">
              <w:rPr>
                <w:sz w:val="28"/>
                <w:szCs w:val="28"/>
              </w:rPr>
              <w:t>ОУ СОШ №1</w:t>
            </w:r>
          </w:p>
        </w:tc>
        <w:tc>
          <w:tcPr>
            <w:tcW w:w="2520" w:type="dxa"/>
            <w:shd w:val="clear" w:color="auto" w:fill="auto"/>
          </w:tcPr>
          <w:p w:rsidR="000C1907" w:rsidRPr="001E7A64" w:rsidRDefault="000C1907" w:rsidP="000C1907">
            <w:pPr>
              <w:ind w:right="-108"/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Единов</w:t>
            </w:r>
            <w:r>
              <w:rPr>
                <w:sz w:val="28"/>
                <w:szCs w:val="28"/>
              </w:rPr>
              <w:t xml:space="preserve">ременная  пропускная способность </w:t>
            </w:r>
            <w:r w:rsidRPr="001E7A64">
              <w:rPr>
                <w:sz w:val="28"/>
                <w:szCs w:val="28"/>
              </w:rPr>
              <w:t>35 чел.</w:t>
            </w:r>
          </w:p>
        </w:tc>
        <w:tc>
          <w:tcPr>
            <w:tcW w:w="4320" w:type="dxa"/>
            <w:shd w:val="clear" w:color="auto" w:fill="auto"/>
          </w:tcPr>
          <w:p w:rsidR="000C1907" w:rsidRPr="004B1717" w:rsidRDefault="000C1907" w:rsidP="000C1907">
            <w:pPr>
              <w:jc w:val="both"/>
              <w:rPr>
                <w:b/>
                <w:sz w:val="28"/>
                <w:szCs w:val="28"/>
              </w:rPr>
            </w:pPr>
            <w:r w:rsidRPr="004B1717">
              <w:rPr>
                <w:b/>
                <w:sz w:val="28"/>
                <w:szCs w:val="28"/>
              </w:rPr>
              <w:t xml:space="preserve">Площадь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1717">
              <w:rPr>
                <w:b/>
                <w:sz w:val="28"/>
                <w:szCs w:val="28"/>
              </w:rPr>
              <w:t xml:space="preserve"> кв.м.</w:t>
            </w:r>
          </w:p>
        </w:tc>
        <w:tc>
          <w:tcPr>
            <w:tcW w:w="3600" w:type="dxa"/>
            <w:shd w:val="clear" w:color="auto" w:fill="auto"/>
          </w:tcPr>
          <w:p w:rsidR="000C1907" w:rsidRPr="001E7A64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Соответствует нормативам</w:t>
            </w:r>
          </w:p>
        </w:tc>
      </w:tr>
      <w:tr w:rsidR="000C1907" w:rsidRPr="001E7A64" w:rsidTr="000C1907">
        <w:trPr>
          <w:trHeight w:val="759"/>
        </w:trPr>
        <w:tc>
          <w:tcPr>
            <w:tcW w:w="581" w:type="dxa"/>
          </w:tcPr>
          <w:p w:rsidR="000C1907" w:rsidRPr="001E7A64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13.</w:t>
            </w:r>
          </w:p>
        </w:tc>
        <w:tc>
          <w:tcPr>
            <w:tcW w:w="3667" w:type="dxa"/>
          </w:tcPr>
          <w:p w:rsidR="000C1907" w:rsidRPr="001E7A64" w:rsidRDefault="000C1907" w:rsidP="000C19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Спортивный зал ГБОУ СОШ №3</w:t>
            </w:r>
          </w:p>
        </w:tc>
        <w:tc>
          <w:tcPr>
            <w:tcW w:w="2520" w:type="dxa"/>
            <w:shd w:val="clear" w:color="auto" w:fill="auto"/>
          </w:tcPr>
          <w:p w:rsidR="000C1907" w:rsidRPr="001E7A64" w:rsidRDefault="000C1907" w:rsidP="000C1907">
            <w:pPr>
              <w:ind w:right="-108"/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Единовременная  пропускная способность</w:t>
            </w:r>
            <w:r>
              <w:rPr>
                <w:sz w:val="28"/>
                <w:szCs w:val="28"/>
              </w:rPr>
              <w:t xml:space="preserve"> </w:t>
            </w:r>
            <w:r w:rsidRPr="001E7A64">
              <w:rPr>
                <w:sz w:val="28"/>
                <w:szCs w:val="28"/>
              </w:rPr>
              <w:t xml:space="preserve">35 чел. </w:t>
            </w:r>
          </w:p>
        </w:tc>
        <w:tc>
          <w:tcPr>
            <w:tcW w:w="4320" w:type="dxa"/>
            <w:shd w:val="clear" w:color="auto" w:fill="auto"/>
          </w:tcPr>
          <w:p w:rsidR="000C1907" w:rsidRPr="004B1717" w:rsidRDefault="000C1907" w:rsidP="000C1907">
            <w:pPr>
              <w:jc w:val="both"/>
              <w:rPr>
                <w:b/>
                <w:sz w:val="28"/>
                <w:szCs w:val="28"/>
              </w:rPr>
            </w:pPr>
            <w:r w:rsidRPr="004B1717">
              <w:rPr>
                <w:b/>
                <w:sz w:val="28"/>
                <w:szCs w:val="28"/>
              </w:rPr>
              <w:t xml:space="preserve">Площадь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1717">
              <w:rPr>
                <w:b/>
                <w:sz w:val="28"/>
                <w:szCs w:val="28"/>
              </w:rPr>
              <w:t xml:space="preserve"> кв.м.</w:t>
            </w:r>
          </w:p>
        </w:tc>
        <w:tc>
          <w:tcPr>
            <w:tcW w:w="3600" w:type="dxa"/>
            <w:shd w:val="clear" w:color="auto" w:fill="auto"/>
          </w:tcPr>
          <w:p w:rsidR="000C1907" w:rsidRPr="001E7A64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Соответствует нормативам</w:t>
            </w:r>
          </w:p>
        </w:tc>
      </w:tr>
      <w:tr w:rsidR="000C1907" w:rsidRPr="001E7A64" w:rsidTr="000C1907">
        <w:trPr>
          <w:trHeight w:val="759"/>
        </w:trPr>
        <w:tc>
          <w:tcPr>
            <w:tcW w:w="581" w:type="dxa"/>
          </w:tcPr>
          <w:p w:rsidR="000C1907" w:rsidRPr="001E7A64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14.</w:t>
            </w:r>
          </w:p>
        </w:tc>
        <w:tc>
          <w:tcPr>
            <w:tcW w:w="3667" w:type="dxa"/>
          </w:tcPr>
          <w:p w:rsidR="000C1907" w:rsidRPr="001E7A64" w:rsidRDefault="000C1907" w:rsidP="000C19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Спортивный зал ГБОУ СОШ №7</w:t>
            </w:r>
          </w:p>
        </w:tc>
        <w:tc>
          <w:tcPr>
            <w:tcW w:w="2520" w:type="dxa"/>
            <w:shd w:val="clear" w:color="auto" w:fill="auto"/>
          </w:tcPr>
          <w:p w:rsidR="000C1907" w:rsidRPr="001E7A64" w:rsidRDefault="000C1907" w:rsidP="000C1907">
            <w:pPr>
              <w:ind w:right="-108"/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Единовременная  пропускная способность</w:t>
            </w:r>
            <w:r>
              <w:rPr>
                <w:sz w:val="28"/>
                <w:szCs w:val="28"/>
              </w:rPr>
              <w:t xml:space="preserve"> </w:t>
            </w:r>
            <w:r w:rsidRPr="001E7A64">
              <w:rPr>
                <w:sz w:val="28"/>
                <w:szCs w:val="28"/>
              </w:rPr>
              <w:t xml:space="preserve">35 чел. </w:t>
            </w:r>
          </w:p>
        </w:tc>
        <w:tc>
          <w:tcPr>
            <w:tcW w:w="4320" w:type="dxa"/>
            <w:shd w:val="clear" w:color="auto" w:fill="auto"/>
          </w:tcPr>
          <w:p w:rsidR="000C1907" w:rsidRPr="004B1717" w:rsidRDefault="000C1907" w:rsidP="000C1907">
            <w:pPr>
              <w:rPr>
                <w:b/>
                <w:sz w:val="28"/>
                <w:szCs w:val="28"/>
              </w:rPr>
            </w:pPr>
            <w:r w:rsidRPr="004B1717">
              <w:rPr>
                <w:b/>
                <w:sz w:val="28"/>
                <w:szCs w:val="28"/>
              </w:rPr>
              <w:t xml:space="preserve">Площадь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1717">
              <w:rPr>
                <w:b/>
                <w:sz w:val="28"/>
                <w:szCs w:val="28"/>
              </w:rPr>
              <w:t xml:space="preserve"> кв.м.</w:t>
            </w:r>
          </w:p>
        </w:tc>
        <w:tc>
          <w:tcPr>
            <w:tcW w:w="3600" w:type="dxa"/>
            <w:shd w:val="clear" w:color="auto" w:fill="auto"/>
          </w:tcPr>
          <w:p w:rsidR="000C1907" w:rsidRPr="001E7A64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Соответствует нормативам</w:t>
            </w:r>
          </w:p>
        </w:tc>
      </w:tr>
      <w:tr w:rsidR="000C1907" w:rsidRPr="001E7A64" w:rsidTr="000C1907">
        <w:trPr>
          <w:trHeight w:val="759"/>
        </w:trPr>
        <w:tc>
          <w:tcPr>
            <w:tcW w:w="581" w:type="dxa"/>
          </w:tcPr>
          <w:p w:rsidR="000C1907" w:rsidRPr="001E7A64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15.</w:t>
            </w:r>
          </w:p>
        </w:tc>
        <w:tc>
          <w:tcPr>
            <w:tcW w:w="3667" w:type="dxa"/>
          </w:tcPr>
          <w:p w:rsidR="000C1907" w:rsidRPr="001E7A64" w:rsidRDefault="000C1907" w:rsidP="000C1907">
            <w:pPr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Спортивный зал </w:t>
            </w:r>
            <w:r>
              <w:rPr>
                <w:sz w:val="28"/>
                <w:szCs w:val="28"/>
              </w:rPr>
              <w:t xml:space="preserve"> Гимназии им. </w:t>
            </w:r>
            <w:proofErr w:type="spellStart"/>
            <w:r>
              <w:rPr>
                <w:sz w:val="28"/>
                <w:szCs w:val="28"/>
              </w:rPr>
              <w:t>Байменова</w:t>
            </w:r>
            <w:proofErr w:type="spellEnd"/>
            <w:r>
              <w:rPr>
                <w:sz w:val="28"/>
                <w:szCs w:val="28"/>
              </w:rPr>
              <w:t xml:space="preserve"> С.В.</w:t>
            </w:r>
          </w:p>
        </w:tc>
        <w:tc>
          <w:tcPr>
            <w:tcW w:w="2520" w:type="dxa"/>
            <w:shd w:val="clear" w:color="auto" w:fill="auto"/>
          </w:tcPr>
          <w:p w:rsidR="000C1907" w:rsidRPr="001E7A64" w:rsidRDefault="000C1907" w:rsidP="000C1907">
            <w:pPr>
              <w:ind w:right="-108"/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Единовременная  пропускная способность</w:t>
            </w:r>
            <w:r>
              <w:rPr>
                <w:sz w:val="28"/>
                <w:szCs w:val="28"/>
              </w:rPr>
              <w:t xml:space="preserve"> </w:t>
            </w:r>
            <w:r w:rsidRPr="001E7A64">
              <w:rPr>
                <w:sz w:val="28"/>
                <w:szCs w:val="28"/>
              </w:rPr>
              <w:t xml:space="preserve">35 чел. </w:t>
            </w:r>
          </w:p>
        </w:tc>
        <w:tc>
          <w:tcPr>
            <w:tcW w:w="4320" w:type="dxa"/>
            <w:shd w:val="clear" w:color="auto" w:fill="auto"/>
          </w:tcPr>
          <w:p w:rsidR="000C1907" w:rsidRPr="004B1717" w:rsidRDefault="000C1907" w:rsidP="000C1907">
            <w:pPr>
              <w:rPr>
                <w:b/>
                <w:sz w:val="28"/>
                <w:szCs w:val="28"/>
              </w:rPr>
            </w:pPr>
            <w:r w:rsidRPr="004B1717">
              <w:rPr>
                <w:b/>
                <w:sz w:val="28"/>
                <w:szCs w:val="28"/>
              </w:rPr>
              <w:t xml:space="preserve">Площадь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1717">
              <w:rPr>
                <w:b/>
                <w:sz w:val="28"/>
                <w:szCs w:val="28"/>
              </w:rPr>
              <w:t xml:space="preserve"> кв.м.</w:t>
            </w:r>
          </w:p>
        </w:tc>
        <w:tc>
          <w:tcPr>
            <w:tcW w:w="3600" w:type="dxa"/>
            <w:shd w:val="clear" w:color="auto" w:fill="auto"/>
          </w:tcPr>
          <w:p w:rsidR="000C1907" w:rsidRPr="001E7A64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Соответствует нормативам</w:t>
            </w:r>
          </w:p>
        </w:tc>
      </w:tr>
      <w:tr w:rsidR="000C1907" w:rsidRPr="001E7A64" w:rsidTr="000C1907">
        <w:trPr>
          <w:trHeight w:val="759"/>
        </w:trPr>
        <w:tc>
          <w:tcPr>
            <w:tcW w:w="581" w:type="dxa"/>
          </w:tcPr>
          <w:p w:rsidR="000C1907" w:rsidRPr="001E7A64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16.</w:t>
            </w:r>
          </w:p>
        </w:tc>
        <w:tc>
          <w:tcPr>
            <w:tcW w:w="3667" w:type="dxa"/>
          </w:tcPr>
          <w:p w:rsidR="000C1907" w:rsidRPr="001E7A64" w:rsidRDefault="000C1907" w:rsidP="000C19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Спортивный зал ГБОУ СОШ №4</w:t>
            </w:r>
          </w:p>
        </w:tc>
        <w:tc>
          <w:tcPr>
            <w:tcW w:w="2520" w:type="dxa"/>
            <w:shd w:val="clear" w:color="auto" w:fill="auto"/>
          </w:tcPr>
          <w:p w:rsidR="000C1907" w:rsidRPr="001E7A64" w:rsidRDefault="000C1907" w:rsidP="000C1907">
            <w:pPr>
              <w:ind w:right="-108"/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Единовременная  пропускная способность</w:t>
            </w:r>
            <w:r>
              <w:rPr>
                <w:sz w:val="28"/>
                <w:szCs w:val="28"/>
              </w:rPr>
              <w:t xml:space="preserve"> </w:t>
            </w:r>
            <w:r w:rsidRPr="001E7A64">
              <w:rPr>
                <w:sz w:val="28"/>
                <w:szCs w:val="28"/>
              </w:rPr>
              <w:t xml:space="preserve">35 чел. </w:t>
            </w:r>
          </w:p>
        </w:tc>
        <w:tc>
          <w:tcPr>
            <w:tcW w:w="4320" w:type="dxa"/>
            <w:shd w:val="clear" w:color="auto" w:fill="auto"/>
          </w:tcPr>
          <w:p w:rsidR="000C1907" w:rsidRPr="004B1717" w:rsidRDefault="000C1907" w:rsidP="000C1907">
            <w:pPr>
              <w:rPr>
                <w:b/>
                <w:sz w:val="28"/>
                <w:szCs w:val="28"/>
              </w:rPr>
            </w:pPr>
            <w:r w:rsidRPr="004B1717">
              <w:rPr>
                <w:b/>
                <w:sz w:val="28"/>
                <w:szCs w:val="28"/>
              </w:rPr>
              <w:t xml:space="preserve">Площадь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1717">
              <w:rPr>
                <w:b/>
                <w:sz w:val="28"/>
                <w:szCs w:val="28"/>
              </w:rPr>
              <w:t xml:space="preserve"> кв.м.</w:t>
            </w:r>
          </w:p>
        </w:tc>
        <w:tc>
          <w:tcPr>
            <w:tcW w:w="3600" w:type="dxa"/>
            <w:shd w:val="clear" w:color="auto" w:fill="auto"/>
          </w:tcPr>
          <w:p w:rsidR="000C1907" w:rsidRPr="001E7A64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Не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1E7A64">
              <w:rPr>
                <w:sz w:val="28"/>
                <w:szCs w:val="28"/>
              </w:rPr>
              <w:t>С</w:t>
            </w:r>
            <w:proofErr w:type="gramEnd"/>
            <w:r w:rsidRPr="001E7A64">
              <w:rPr>
                <w:sz w:val="28"/>
                <w:szCs w:val="28"/>
              </w:rPr>
              <w:t>оответствует нормативам</w:t>
            </w:r>
          </w:p>
        </w:tc>
      </w:tr>
      <w:tr w:rsidR="000C1907" w:rsidRPr="001E7A64" w:rsidTr="000C1907">
        <w:trPr>
          <w:trHeight w:val="759"/>
        </w:trPr>
        <w:tc>
          <w:tcPr>
            <w:tcW w:w="581" w:type="dxa"/>
          </w:tcPr>
          <w:p w:rsidR="000C1907" w:rsidRPr="001E7A64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3667" w:type="dxa"/>
          </w:tcPr>
          <w:p w:rsidR="000C1907" w:rsidRDefault="000C1907" w:rsidP="000C19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Спортивный зал ГБОУ СОШ п</w:t>
            </w:r>
            <w:proofErr w:type="gramStart"/>
            <w:r>
              <w:rPr>
                <w:sz w:val="28"/>
                <w:szCs w:val="28"/>
              </w:rPr>
              <w:t>.О</w:t>
            </w:r>
            <w:proofErr w:type="gramEnd"/>
            <w:r>
              <w:rPr>
                <w:sz w:val="28"/>
                <w:szCs w:val="28"/>
              </w:rPr>
              <w:t>ктябрьский</w:t>
            </w:r>
          </w:p>
        </w:tc>
        <w:tc>
          <w:tcPr>
            <w:tcW w:w="2520" w:type="dxa"/>
            <w:shd w:val="clear" w:color="auto" w:fill="auto"/>
          </w:tcPr>
          <w:p w:rsidR="000C1907" w:rsidRPr="001E7A64" w:rsidRDefault="000C1907" w:rsidP="000C1907">
            <w:pPr>
              <w:ind w:right="-108"/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Единовременная  пропускная </w:t>
            </w:r>
            <w:r w:rsidRPr="001E7A64">
              <w:rPr>
                <w:sz w:val="28"/>
                <w:szCs w:val="28"/>
              </w:rPr>
              <w:lastRenderedPageBreak/>
              <w:t>способность</w:t>
            </w:r>
            <w:r>
              <w:rPr>
                <w:sz w:val="28"/>
                <w:szCs w:val="28"/>
              </w:rPr>
              <w:t xml:space="preserve"> </w:t>
            </w:r>
            <w:r w:rsidRPr="001E7A64">
              <w:rPr>
                <w:sz w:val="28"/>
                <w:szCs w:val="28"/>
              </w:rPr>
              <w:t>35 чел</w:t>
            </w:r>
          </w:p>
        </w:tc>
        <w:tc>
          <w:tcPr>
            <w:tcW w:w="4320" w:type="dxa"/>
            <w:shd w:val="clear" w:color="auto" w:fill="auto"/>
          </w:tcPr>
          <w:p w:rsidR="000C1907" w:rsidRPr="004B1717" w:rsidRDefault="000C1907" w:rsidP="000C1907">
            <w:pPr>
              <w:rPr>
                <w:b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auto"/>
          </w:tcPr>
          <w:p w:rsidR="000C1907" w:rsidRPr="001E7A64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</w:tr>
      <w:tr w:rsidR="000C1907" w:rsidRPr="001E7A64" w:rsidTr="000C1907">
        <w:trPr>
          <w:trHeight w:val="759"/>
        </w:trPr>
        <w:tc>
          <w:tcPr>
            <w:tcW w:w="581" w:type="dxa"/>
          </w:tcPr>
          <w:p w:rsidR="000C1907" w:rsidRPr="001E7A64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lastRenderedPageBreak/>
              <w:t>17.</w:t>
            </w:r>
          </w:p>
        </w:tc>
        <w:tc>
          <w:tcPr>
            <w:tcW w:w="3667" w:type="dxa"/>
          </w:tcPr>
          <w:p w:rsidR="000C1907" w:rsidRPr="001E7A64" w:rsidRDefault="000C1907" w:rsidP="000C19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Спортивный зал </w:t>
            </w:r>
            <w:r w:rsidRPr="001E7A64">
              <w:rPr>
                <w:sz w:val="28"/>
                <w:szCs w:val="28"/>
              </w:rPr>
              <w:t>ГБОУ СПО «</w:t>
            </w:r>
            <w:r>
              <w:rPr>
                <w:sz w:val="28"/>
                <w:szCs w:val="28"/>
              </w:rPr>
              <w:t xml:space="preserve"> Губернский колледж»</w:t>
            </w:r>
          </w:p>
        </w:tc>
        <w:tc>
          <w:tcPr>
            <w:tcW w:w="2520" w:type="dxa"/>
            <w:shd w:val="clear" w:color="auto" w:fill="auto"/>
          </w:tcPr>
          <w:p w:rsidR="000C1907" w:rsidRPr="001E7A64" w:rsidRDefault="000C1907" w:rsidP="000C1907">
            <w:pPr>
              <w:ind w:right="-108"/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Единовременная  пропускная способность</w:t>
            </w:r>
            <w:r>
              <w:rPr>
                <w:sz w:val="28"/>
                <w:szCs w:val="28"/>
              </w:rPr>
              <w:t xml:space="preserve"> </w:t>
            </w:r>
            <w:r w:rsidRPr="001E7A64">
              <w:rPr>
                <w:sz w:val="28"/>
                <w:szCs w:val="28"/>
              </w:rPr>
              <w:t xml:space="preserve">35 чел. </w:t>
            </w:r>
          </w:p>
        </w:tc>
        <w:tc>
          <w:tcPr>
            <w:tcW w:w="4320" w:type="dxa"/>
            <w:shd w:val="clear" w:color="auto" w:fill="auto"/>
          </w:tcPr>
          <w:p w:rsidR="000C1907" w:rsidRPr="001E7A64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auto"/>
          </w:tcPr>
          <w:p w:rsidR="000C1907" w:rsidRPr="001E7A64" w:rsidRDefault="000C1907" w:rsidP="000C1907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Соответствует нормативам</w:t>
            </w:r>
          </w:p>
        </w:tc>
      </w:tr>
    </w:tbl>
    <w:p w:rsidR="00F768BB" w:rsidRPr="001E7A64" w:rsidRDefault="00F768BB" w:rsidP="00F768BB">
      <w:pPr>
        <w:jc w:val="right"/>
        <w:rPr>
          <w:sz w:val="28"/>
          <w:szCs w:val="28"/>
        </w:rPr>
      </w:pPr>
    </w:p>
    <w:p w:rsidR="00F768BB" w:rsidRPr="00DC3571" w:rsidRDefault="00F768BB" w:rsidP="00F768BB">
      <w:pPr>
        <w:jc w:val="center"/>
        <w:rPr>
          <w:b/>
          <w:sz w:val="28"/>
          <w:szCs w:val="28"/>
        </w:rPr>
      </w:pPr>
      <w:proofErr w:type="gramStart"/>
      <w:r w:rsidRPr="00DC3571">
        <w:rPr>
          <w:b/>
          <w:sz w:val="28"/>
          <w:szCs w:val="28"/>
        </w:rPr>
        <w:t>Целевые индикаторы Программы (технико-экономические, финансовые и социально – экономические показатели развития социальной инфраструктуры (устанавливаются по каждому мероприятию и по каждому виду объектов социальной инфраструктуры)</w:t>
      </w:r>
      <w:proofErr w:type="gramEnd"/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5744"/>
        <w:gridCol w:w="8117"/>
      </w:tblGrid>
      <w:tr w:rsidR="00F768BB" w:rsidRPr="001E7A64" w:rsidTr="005929E6">
        <w:tc>
          <w:tcPr>
            <w:tcW w:w="827" w:type="dxa"/>
            <w:vMerge w:val="restart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№</w:t>
            </w:r>
          </w:p>
          <w:p w:rsidR="00F768BB" w:rsidRPr="001E7A64" w:rsidRDefault="00F768BB" w:rsidP="005929E6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E7A6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E7A64">
              <w:rPr>
                <w:sz w:val="28"/>
                <w:szCs w:val="28"/>
              </w:rPr>
              <w:t>/</w:t>
            </w:r>
            <w:proofErr w:type="spellStart"/>
            <w:r w:rsidRPr="001E7A6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44" w:type="dxa"/>
            <w:vMerge w:val="restart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Мероприятия по проектированию, строительству и реконструкции объектов социальной инфраструктуры</w:t>
            </w:r>
          </w:p>
        </w:tc>
        <w:tc>
          <w:tcPr>
            <w:tcW w:w="8117" w:type="dxa"/>
          </w:tcPr>
          <w:p w:rsidR="00F768BB" w:rsidRPr="001E7A64" w:rsidRDefault="00F768BB" w:rsidP="005929E6">
            <w:pPr>
              <w:jc w:val="center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Целевые индикаторы Программы </w:t>
            </w:r>
          </w:p>
        </w:tc>
      </w:tr>
      <w:tr w:rsidR="00F768BB" w:rsidRPr="001E7A64" w:rsidTr="005929E6">
        <w:tc>
          <w:tcPr>
            <w:tcW w:w="827" w:type="dxa"/>
            <w:vMerge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</w:p>
        </w:tc>
        <w:tc>
          <w:tcPr>
            <w:tcW w:w="5744" w:type="dxa"/>
            <w:vMerge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</w:p>
        </w:tc>
        <w:tc>
          <w:tcPr>
            <w:tcW w:w="8117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Достижение расчетного уровня обеспеченности населения городского округа услугами</w:t>
            </w:r>
          </w:p>
        </w:tc>
      </w:tr>
      <w:tr w:rsidR="00F768BB" w:rsidRPr="001E7A64" w:rsidTr="005929E6">
        <w:tc>
          <w:tcPr>
            <w:tcW w:w="14688" w:type="dxa"/>
            <w:gridSpan w:val="3"/>
          </w:tcPr>
          <w:p w:rsidR="00F768BB" w:rsidRPr="00DC3571" w:rsidRDefault="00F768BB" w:rsidP="005929E6">
            <w:pPr>
              <w:jc w:val="center"/>
              <w:rPr>
                <w:b/>
                <w:sz w:val="28"/>
                <w:szCs w:val="28"/>
              </w:rPr>
            </w:pPr>
            <w:r w:rsidRPr="00DC3571">
              <w:rPr>
                <w:b/>
                <w:sz w:val="28"/>
                <w:szCs w:val="28"/>
              </w:rPr>
              <w:t>сфера  образования</w:t>
            </w:r>
          </w:p>
        </w:tc>
      </w:tr>
      <w:tr w:rsidR="00F768BB" w:rsidRPr="001E7A64" w:rsidTr="005929E6">
        <w:tc>
          <w:tcPr>
            <w:tcW w:w="827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1</w:t>
            </w:r>
          </w:p>
        </w:tc>
        <w:tc>
          <w:tcPr>
            <w:tcW w:w="5744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Проектирование и строительство детского дошкольного учреждения</w:t>
            </w:r>
            <w:r w:rsidR="00CA0AE5">
              <w:rPr>
                <w:sz w:val="28"/>
                <w:szCs w:val="28"/>
              </w:rPr>
              <w:t xml:space="preserve"> </w:t>
            </w:r>
            <w:proofErr w:type="gramStart"/>
            <w:r w:rsidR="00CA0AE5">
              <w:rPr>
                <w:sz w:val="28"/>
                <w:szCs w:val="28"/>
              </w:rPr>
              <w:t xml:space="preserve">( </w:t>
            </w:r>
            <w:proofErr w:type="gramEnd"/>
            <w:r w:rsidR="00CA0AE5">
              <w:rPr>
                <w:sz w:val="28"/>
                <w:szCs w:val="28"/>
              </w:rPr>
              <w:t>ул. Губкина)</w:t>
            </w:r>
          </w:p>
        </w:tc>
        <w:tc>
          <w:tcPr>
            <w:tcW w:w="8117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позволит обеспечить 100% населения потребностями в дошкольных учреждениях</w:t>
            </w:r>
          </w:p>
        </w:tc>
      </w:tr>
      <w:tr w:rsidR="00F768BB" w:rsidRPr="001E7A64" w:rsidTr="005929E6">
        <w:tc>
          <w:tcPr>
            <w:tcW w:w="827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2</w:t>
            </w:r>
          </w:p>
        </w:tc>
        <w:tc>
          <w:tcPr>
            <w:tcW w:w="5744" w:type="dxa"/>
          </w:tcPr>
          <w:p w:rsidR="00F768BB" w:rsidRPr="001E7A64" w:rsidRDefault="00F768BB" w:rsidP="00CA0AE5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Проектирование и строительство </w:t>
            </w:r>
            <w:r w:rsidR="00CA0AE5">
              <w:rPr>
                <w:sz w:val="28"/>
                <w:szCs w:val="28"/>
              </w:rPr>
              <w:t xml:space="preserve"> </w:t>
            </w:r>
            <w:proofErr w:type="spellStart"/>
            <w:r w:rsidR="00CA0AE5">
              <w:rPr>
                <w:sz w:val="28"/>
                <w:szCs w:val="28"/>
              </w:rPr>
              <w:t>пристроя</w:t>
            </w:r>
            <w:proofErr w:type="spellEnd"/>
            <w:r w:rsidR="00CA0AE5">
              <w:rPr>
                <w:sz w:val="28"/>
                <w:szCs w:val="28"/>
              </w:rPr>
              <w:t xml:space="preserve"> </w:t>
            </w:r>
            <w:proofErr w:type="gramStart"/>
            <w:r w:rsidR="00CA0AE5">
              <w:rPr>
                <w:sz w:val="28"/>
                <w:szCs w:val="28"/>
              </w:rPr>
              <w:t>к</w:t>
            </w:r>
            <w:proofErr w:type="gramEnd"/>
            <w:r w:rsidR="00CA0AE5">
              <w:rPr>
                <w:sz w:val="28"/>
                <w:szCs w:val="28"/>
              </w:rPr>
              <w:t xml:space="preserve"> </w:t>
            </w:r>
            <w:r w:rsidRPr="001E7A64">
              <w:rPr>
                <w:sz w:val="28"/>
                <w:szCs w:val="28"/>
              </w:rPr>
              <w:t>общеобразовательного учреждения</w:t>
            </w:r>
            <w:r w:rsidR="00CA0AE5">
              <w:rPr>
                <w:sz w:val="28"/>
                <w:szCs w:val="28"/>
              </w:rPr>
              <w:t xml:space="preserve"> (Гимназия)</w:t>
            </w:r>
          </w:p>
        </w:tc>
        <w:tc>
          <w:tcPr>
            <w:tcW w:w="8117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позволит обеспечить 100% населения потребностями в школьных учреждениях</w:t>
            </w:r>
          </w:p>
        </w:tc>
      </w:tr>
      <w:tr w:rsidR="00965664" w:rsidRPr="001E7A64" w:rsidTr="005929E6">
        <w:tc>
          <w:tcPr>
            <w:tcW w:w="827" w:type="dxa"/>
          </w:tcPr>
          <w:p w:rsidR="00965664" w:rsidRPr="001E7A64" w:rsidRDefault="00965664" w:rsidP="005929E6">
            <w:pPr>
              <w:rPr>
                <w:sz w:val="28"/>
                <w:szCs w:val="28"/>
              </w:rPr>
            </w:pPr>
          </w:p>
        </w:tc>
        <w:tc>
          <w:tcPr>
            <w:tcW w:w="5744" w:type="dxa"/>
          </w:tcPr>
          <w:p w:rsidR="00965664" w:rsidRPr="001E7A64" w:rsidRDefault="00965664" w:rsidP="00CA0A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СП </w:t>
            </w:r>
            <w:r w:rsidRPr="00EF33D7">
              <w:rPr>
                <w:sz w:val="28"/>
                <w:szCs w:val="28"/>
              </w:rPr>
              <w:t>«Детский сад Крепыш» ГБОУ СОШ № 3 города Похвистнево</w:t>
            </w:r>
          </w:p>
        </w:tc>
        <w:tc>
          <w:tcPr>
            <w:tcW w:w="8117" w:type="dxa"/>
          </w:tcPr>
          <w:p w:rsidR="00965664" w:rsidRDefault="00965664" w:rsidP="005929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Позволит освободить занимаемые площади </w:t>
            </w:r>
            <w:r w:rsidR="00F564D9">
              <w:rPr>
                <w:sz w:val="28"/>
                <w:szCs w:val="28"/>
              </w:rPr>
              <w:t>в образовательном учреждении ГБОУ СОШ №</w:t>
            </w:r>
            <w:r>
              <w:rPr>
                <w:sz w:val="28"/>
                <w:szCs w:val="28"/>
              </w:rPr>
              <w:t xml:space="preserve"> </w:t>
            </w:r>
            <w:r w:rsidR="00F564D9">
              <w:rPr>
                <w:sz w:val="28"/>
                <w:szCs w:val="28"/>
              </w:rPr>
              <w:t>3, снизить очередь в дошкольные образовательные учреждения,</w:t>
            </w:r>
          </w:p>
          <w:p w:rsidR="00DC3571" w:rsidRPr="001E7A64" w:rsidRDefault="00DC3571" w:rsidP="005929E6">
            <w:pPr>
              <w:rPr>
                <w:sz w:val="28"/>
                <w:szCs w:val="28"/>
              </w:rPr>
            </w:pPr>
          </w:p>
        </w:tc>
      </w:tr>
      <w:tr w:rsidR="00F768BB" w:rsidRPr="001E7A64" w:rsidTr="005929E6">
        <w:trPr>
          <w:trHeight w:val="352"/>
        </w:trPr>
        <w:tc>
          <w:tcPr>
            <w:tcW w:w="14688" w:type="dxa"/>
            <w:gridSpan w:val="3"/>
          </w:tcPr>
          <w:p w:rsidR="00F768BB" w:rsidRPr="001E7A64" w:rsidRDefault="00F768BB" w:rsidP="005929E6">
            <w:pPr>
              <w:jc w:val="center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сфера здравоохранения</w:t>
            </w:r>
          </w:p>
        </w:tc>
      </w:tr>
      <w:tr w:rsidR="00F768BB" w:rsidRPr="001E7A64" w:rsidTr="005929E6">
        <w:tc>
          <w:tcPr>
            <w:tcW w:w="827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1.</w:t>
            </w:r>
          </w:p>
        </w:tc>
        <w:tc>
          <w:tcPr>
            <w:tcW w:w="5744" w:type="dxa"/>
          </w:tcPr>
          <w:p w:rsidR="00F768BB" w:rsidRPr="001E7A64" w:rsidRDefault="004B1717" w:rsidP="005929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768BB" w:rsidRPr="001E7A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8117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позволит своевременно оказывать помощь больным и улучшить </w:t>
            </w:r>
          </w:p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качество медицинского обслуживания</w:t>
            </w:r>
          </w:p>
        </w:tc>
      </w:tr>
      <w:tr w:rsidR="00F768BB" w:rsidRPr="001E7A64" w:rsidTr="005929E6">
        <w:tc>
          <w:tcPr>
            <w:tcW w:w="14688" w:type="dxa"/>
            <w:gridSpan w:val="3"/>
          </w:tcPr>
          <w:p w:rsidR="00F768BB" w:rsidRPr="001E7A64" w:rsidRDefault="00F768BB" w:rsidP="005929E6">
            <w:pPr>
              <w:jc w:val="center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сфера физической культуры, массового спорта и культуры</w:t>
            </w:r>
          </w:p>
        </w:tc>
      </w:tr>
      <w:tr w:rsidR="00F768BB" w:rsidRPr="001E7A64" w:rsidTr="005929E6">
        <w:tc>
          <w:tcPr>
            <w:tcW w:w="827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1.</w:t>
            </w:r>
          </w:p>
        </w:tc>
        <w:tc>
          <w:tcPr>
            <w:tcW w:w="5744" w:type="dxa"/>
          </w:tcPr>
          <w:p w:rsidR="00F768BB" w:rsidRPr="001E7A64" w:rsidRDefault="000A197F" w:rsidP="000A1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Завершение ремонта клуба в п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 xml:space="preserve">енера </w:t>
            </w:r>
          </w:p>
        </w:tc>
        <w:tc>
          <w:tcPr>
            <w:tcW w:w="8117" w:type="dxa"/>
          </w:tcPr>
          <w:p w:rsidR="00F768BB" w:rsidRPr="001E7A64" w:rsidRDefault="000A197F" w:rsidP="005929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768BB" w:rsidRPr="001E7A64">
              <w:rPr>
                <w:sz w:val="28"/>
                <w:szCs w:val="28"/>
              </w:rPr>
              <w:t xml:space="preserve"> </w:t>
            </w:r>
            <w:r w:rsidRPr="001E7A64">
              <w:rPr>
                <w:sz w:val="28"/>
                <w:szCs w:val="28"/>
              </w:rPr>
              <w:t>Позволит повысить качество оказываемых услуг, увеличить число посещений мероприятий</w:t>
            </w:r>
          </w:p>
        </w:tc>
      </w:tr>
      <w:tr w:rsidR="00F768BB" w:rsidRPr="001E7A64" w:rsidTr="005929E6">
        <w:tc>
          <w:tcPr>
            <w:tcW w:w="827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2.</w:t>
            </w:r>
          </w:p>
        </w:tc>
        <w:tc>
          <w:tcPr>
            <w:tcW w:w="5744" w:type="dxa"/>
          </w:tcPr>
          <w:p w:rsidR="00F768BB" w:rsidRPr="001E7A64" w:rsidRDefault="00F768BB" w:rsidP="000A197F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Проектирование и реконструкция </w:t>
            </w:r>
            <w:r w:rsidR="000A197F">
              <w:rPr>
                <w:sz w:val="28"/>
                <w:szCs w:val="28"/>
              </w:rPr>
              <w:t xml:space="preserve"> стадиона Нефтяник</w:t>
            </w:r>
          </w:p>
        </w:tc>
        <w:tc>
          <w:tcPr>
            <w:tcW w:w="8117" w:type="dxa"/>
          </w:tcPr>
          <w:p w:rsidR="00F768BB" w:rsidRPr="001E7A64" w:rsidRDefault="000A197F" w:rsidP="005929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E7A64">
              <w:rPr>
                <w:sz w:val="28"/>
                <w:szCs w:val="28"/>
              </w:rPr>
              <w:t xml:space="preserve">Позволит увеличить долю населения, систематически занимающегося физической культурой и спортом, в общем количестве населения </w:t>
            </w:r>
            <w:proofErr w:type="gramStart"/>
            <w:r w:rsidRPr="001E7A64">
              <w:rPr>
                <w:sz w:val="28"/>
                <w:szCs w:val="28"/>
              </w:rPr>
              <w:t>г</w:t>
            </w:r>
            <w:proofErr w:type="gramEnd"/>
            <w:r w:rsidRPr="001E7A64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Похвистнево</w:t>
            </w:r>
          </w:p>
        </w:tc>
      </w:tr>
      <w:tr w:rsidR="00F768BB" w:rsidRPr="001E7A64" w:rsidTr="005929E6">
        <w:tc>
          <w:tcPr>
            <w:tcW w:w="827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5744" w:type="dxa"/>
          </w:tcPr>
          <w:p w:rsidR="00F768BB" w:rsidRPr="001E7A64" w:rsidRDefault="00F768BB" w:rsidP="000A197F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Завершение строительства </w:t>
            </w:r>
            <w:r w:rsidRPr="001E7A64">
              <w:rPr>
                <w:sz w:val="28"/>
                <w:szCs w:val="28"/>
              </w:rPr>
              <w:lastRenderedPageBreak/>
              <w:t xml:space="preserve">многофункционального </w:t>
            </w:r>
            <w:r w:rsidR="000A197F">
              <w:rPr>
                <w:sz w:val="28"/>
                <w:szCs w:val="28"/>
              </w:rPr>
              <w:t xml:space="preserve"> спортивного комплекса</w:t>
            </w:r>
          </w:p>
        </w:tc>
        <w:tc>
          <w:tcPr>
            <w:tcW w:w="8117" w:type="dxa"/>
          </w:tcPr>
          <w:p w:rsidR="00F768BB" w:rsidRPr="001E7A64" w:rsidRDefault="00F768BB" w:rsidP="000A197F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lastRenderedPageBreak/>
              <w:t xml:space="preserve">Позволит увеличить долю населения, систематически </w:t>
            </w:r>
            <w:r w:rsidRPr="001E7A64">
              <w:rPr>
                <w:sz w:val="28"/>
                <w:szCs w:val="28"/>
              </w:rPr>
              <w:lastRenderedPageBreak/>
              <w:t xml:space="preserve">занимающегося физической культурой и спортом, в общем количестве населения </w:t>
            </w:r>
            <w:proofErr w:type="gramStart"/>
            <w:r w:rsidRPr="001E7A64">
              <w:rPr>
                <w:sz w:val="28"/>
                <w:szCs w:val="28"/>
              </w:rPr>
              <w:t>г</w:t>
            </w:r>
            <w:proofErr w:type="gramEnd"/>
            <w:r w:rsidRPr="001E7A64">
              <w:rPr>
                <w:sz w:val="28"/>
                <w:szCs w:val="28"/>
              </w:rPr>
              <w:t xml:space="preserve">. </w:t>
            </w:r>
            <w:r w:rsidR="000A197F">
              <w:rPr>
                <w:sz w:val="28"/>
                <w:szCs w:val="28"/>
              </w:rPr>
              <w:t xml:space="preserve"> Похвистнево</w:t>
            </w:r>
          </w:p>
        </w:tc>
      </w:tr>
      <w:tr w:rsidR="00F768BB" w:rsidRPr="001E7A64" w:rsidTr="005929E6">
        <w:tc>
          <w:tcPr>
            <w:tcW w:w="827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5744" w:type="dxa"/>
          </w:tcPr>
          <w:p w:rsidR="00F768BB" w:rsidRPr="001E7A64" w:rsidRDefault="00F768BB" w:rsidP="000A197F">
            <w:pPr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Проектирование и строительство крытого </w:t>
            </w:r>
            <w:r w:rsidR="000A197F">
              <w:rPr>
                <w:sz w:val="28"/>
                <w:szCs w:val="28"/>
              </w:rPr>
              <w:t xml:space="preserve"> ледового катка</w:t>
            </w:r>
            <w:r w:rsidRPr="001E7A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8117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Позволит увеличить долю населения, систематически занимающегося физической культурой и спортом, в общем количестве населения </w:t>
            </w:r>
            <w:proofErr w:type="gramStart"/>
            <w:r w:rsidRPr="001E7A64">
              <w:rPr>
                <w:sz w:val="28"/>
                <w:szCs w:val="28"/>
              </w:rPr>
              <w:t>г</w:t>
            </w:r>
            <w:proofErr w:type="gramEnd"/>
            <w:r w:rsidRPr="001E7A64">
              <w:rPr>
                <w:sz w:val="28"/>
                <w:szCs w:val="28"/>
              </w:rPr>
              <w:t xml:space="preserve">. </w:t>
            </w:r>
            <w:r w:rsidR="000A197F">
              <w:rPr>
                <w:sz w:val="28"/>
                <w:szCs w:val="28"/>
              </w:rPr>
              <w:t>Похвистнево</w:t>
            </w:r>
          </w:p>
        </w:tc>
      </w:tr>
    </w:tbl>
    <w:p w:rsidR="00F768BB" w:rsidRPr="001E7A64" w:rsidRDefault="00F768BB" w:rsidP="00F768BB">
      <w:pPr>
        <w:jc w:val="right"/>
        <w:rPr>
          <w:sz w:val="28"/>
          <w:szCs w:val="28"/>
        </w:rPr>
      </w:pPr>
      <w:r w:rsidRPr="001E7A64">
        <w:rPr>
          <w:sz w:val="28"/>
          <w:szCs w:val="28"/>
        </w:rPr>
        <w:t xml:space="preserve">Таблица </w:t>
      </w:r>
      <w:r w:rsidR="000C1907">
        <w:rPr>
          <w:sz w:val="28"/>
          <w:szCs w:val="28"/>
        </w:rPr>
        <w:t xml:space="preserve"> </w:t>
      </w:r>
    </w:p>
    <w:p w:rsidR="00F768BB" w:rsidRPr="001E7A64" w:rsidRDefault="00F768BB" w:rsidP="00F768BB">
      <w:pPr>
        <w:rPr>
          <w:sz w:val="28"/>
          <w:szCs w:val="28"/>
        </w:rPr>
      </w:pPr>
      <w:r w:rsidRPr="001E7A64">
        <w:rPr>
          <w:sz w:val="28"/>
          <w:szCs w:val="28"/>
        </w:rPr>
        <w:t xml:space="preserve">      Оценка эффективности мероприятий (инвестиционных проектов) по проектированию, строительству, реконструкции объектов социальной инфраструктуры, включая  оценку социально-экономической эффективности и соответствия</w:t>
      </w:r>
      <w:r w:rsidRPr="001E7A64">
        <w:t xml:space="preserve"> </w:t>
      </w:r>
      <w:r w:rsidRPr="001E7A64">
        <w:rPr>
          <w:sz w:val="28"/>
          <w:szCs w:val="28"/>
        </w:rPr>
        <w:t>нормативам градостроительного проектирования городского округа, целям и задачам Программы.</w:t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7021"/>
        <w:gridCol w:w="7020"/>
      </w:tblGrid>
      <w:tr w:rsidR="00F768BB" w:rsidRPr="001E7A64" w:rsidTr="005929E6">
        <w:trPr>
          <w:trHeight w:val="955"/>
        </w:trPr>
        <w:tc>
          <w:tcPr>
            <w:tcW w:w="827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№</w:t>
            </w:r>
          </w:p>
          <w:p w:rsidR="00F768BB" w:rsidRPr="001E7A64" w:rsidRDefault="00F768BB" w:rsidP="005929E6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E7A6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E7A64">
              <w:rPr>
                <w:sz w:val="28"/>
                <w:szCs w:val="28"/>
              </w:rPr>
              <w:t>/</w:t>
            </w:r>
            <w:proofErr w:type="spellStart"/>
            <w:r w:rsidRPr="001E7A6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21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Мероприятия по проектированию, строительству и реконструкции объектов социальной инфраструктуры</w:t>
            </w:r>
          </w:p>
        </w:tc>
        <w:tc>
          <w:tcPr>
            <w:tcW w:w="7020" w:type="dxa"/>
          </w:tcPr>
          <w:p w:rsidR="00F768BB" w:rsidRPr="001E7A64" w:rsidRDefault="00F768BB" w:rsidP="005929E6">
            <w:pPr>
              <w:jc w:val="center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Оценка эффективности мероприятий по проектированию, строительству, реконструкции объектов социальной сферы</w:t>
            </w:r>
          </w:p>
        </w:tc>
      </w:tr>
      <w:tr w:rsidR="00F768BB" w:rsidRPr="00741224" w:rsidTr="005929E6">
        <w:tc>
          <w:tcPr>
            <w:tcW w:w="14868" w:type="dxa"/>
            <w:gridSpan w:val="3"/>
          </w:tcPr>
          <w:p w:rsidR="00F768BB" w:rsidRPr="00DC3571" w:rsidRDefault="00F768BB" w:rsidP="005929E6">
            <w:pPr>
              <w:jc w:val="center"/>
              <w:rPr>
                <w:b/>
                <w:color w:val="0000FF"/>
                <w:sz w:val="28"/>
                <w:szCs w:val="28"/>
              </w:rPr>
            </w:pPr>
            <w:r w:rsidRPr="00DC3571">
              <w:rPr>
                <w:b/>
                <w:sz w:val="28"/>
                <w:szCs w:val="28"/>
              </w:rPr>
              <w:t>сфера  образования</w:t>
            </w:r>
          </w:p>
        </w:tc>
      </w:tr>
      <w:tr w:rsidR="00F768BB" w:rsidRPr="001E7A64" w:rsidTr="005929E6">
        <w:tc>
          <w:tcPr>
            <w:tcW w:w="827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1</w:t>
            </w:r>
          </w:p>
        </w:tc>
        <w:tc>
          <w:tcPr>
            <w:tcW w:w="7021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Проектирование и строительство детского дошкольного учреждения</w:t>
            </w:r>
            <w:r w:rsidR="00CA0AE5">
              <w:rPr>
                <w:sz w:val="28"/>
                <w:szCs w:val="28"/>
              </w:rPr>
              <w:t xml:space="preserve"> (ул</w:t>
            </w:r>
            <w:proofErr w:type="gramStart"/>
            <w:r w:rsidR="00CA0AE5">
              <w:rPr>
                <w:sz w:val="28"/>
                <w:szCs w:val="28"/>
              </w:rPr>
              <w:t>.Г</w:t>
            </w:r>
            <w:proofErr w:type="gramEnd"/>
            <w:r w:rsidR="00CA0AE5">
              <w:rPr>
                <w:sz w:val="28"/>
                <w:szCs w:val="28"/>
              </w:rPr>
              <w:t>убкина)</w:t>
            </w:r>
          </w:p>
        </w:tc>
        <w:tc>
          <w:tcPr>
            <w:tcW w:w="7020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Позволит ликвидировать очередь в</w:t>
            </w:r>
            <w:r w:rsidR="00F564D9">
              <w:rPr>
                <w:sz w:val="28"/>
                <w:szCs w:val="28"/>
              </w:rPr>
              <w:t xml:space="preserve"> дошкольные </w:t>
            </w:r>
            <w:r w:rsidRPr="001E7A64">
              <w:rPr>
                <w:sz w:val="28"/>
                <w:szCs w:val="28"/>
              </w:rPr>
              <w:t xml:space="preserve"> учреждения</w:t>
            </w:r>
          </w:p>
        </w:tc>
      </w:tr>
      <w:tr w:rsidR="00F564D9" w:rsidRPr="001E7A64" w:rsidTr="005929E6">
        <w:tc>
          <w:tcPr>
            <w:tcW w:w="827" w:type="dxa"/>
          </w:tcPr>
          <w:p w:rsidR="00F564D9" w:rsidRPr="001E7A64" w:rsidRDefault="00DC3571" w:rsidP="004204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21" w:type="dxa"/>
          </w:tcPr>
          <w:p w:rsidR="00F564D9" w:rsidRPr="001E7A64" w:rsidRDefault="00F564D9" w:rsidP="004204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СП </w:t>
            </w:r>
            <w:r w:rsidRPr="00EF33D7">
              <w:rPr>
                <w:sz w:val="28"/>
                <w:szCs w:val="28"/>
              </w:rPr>
              <w:t>«Детский сад Крепыш» ГБОУ СОШ № 3 города Похвистнево</w:t>
            </w:r>
          </w:p>
        </w:tc>
        <w:tc>
          <w:tcPr>
            <w:tcW w:w="7020" w:type="dxa"/>
          </w:tcPr>
          <w:p w:rsidR="00F564D9" w:rsidRPr="001E7A64" w:rsidRDefault="00F564D9" w:rsidP="004204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Позволит освободить занимаемые площади в образовательном учреждении ГБОУ СОШ № 3, снизить очередь в дошкольные образовательные учреждения,</w:t>
            </w:r>
          </w:p>
        </w:tc>
      </w:tr>
      <w:tr w:rsidR="00DC3571" w:rsidRPr="001E7A64" w:rsidTr="005929E6">
        <w:tc>
          <w:tcPr>
            <w:tcW w:w="827" w:type="dxa"/>
          </w:tcPr>
          <w:p w:rsidR="00DC3571" w:rsidRPr="001E7A64" w:rsidRDefault="00DC3571" w:rsidP="004204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21" w:type="dxa"/>
          </w:tcPr>
          <w:p w:rsidR="00DC3571" w:rsidRPr="00DC3571" w:rsidRDefault="00DC3571" w:rsidP="00DC3571">
            <w:pPr>
              <w:rPr>
                <w:sz w:val="28"/>
                <w:szCs w:val="28"/>
              </w:rPr>
            </w:pPr>
            <w:r w:rsidRPr="00DC3571">
              <w:rPr>
                <w:color w:val="000000"/>
                <w:sz w:val="28"/>
                <w:szCs w:val="28"/>
              </w:rPr>
              <w:t>Проектирование  и строительство здания СОУ «Гимназия</w:t>
            </w:r>
            <w:r>
              <w:rPr>
                <w:color w:val="000000"/>
                <w:sz w:val="28"/>
                <w:szCs w:val="28"/>
              </w:rPr>
              <w:t xml:space="preserve"> №</w:t>
            </w:r>
            <w:r w:rsidRPr="00DC3571">
              <w:rPr>
                <w:color w:val="000000"/>
                <w:sz w:val="28"/>
                <w:szCs w:val="28"/>
              </w:rPr>
              <w:t>1» в городском округе Похвистнево</w:t>
            </w:r>
          </w:p>
        </w:tc>
        <w:tc>
          <w:tcPr>
            <w:tcW w:w="7020" w:type="dxa"/>
          </w:tcPr>
          <w:p w:rsidR="00DC3571" w:rsidRDefault="00DC3571" w:rsidP="0042045C">
            <w:pPr>
              <w:rPr>
                <w:sz w:val="28"/>
                <w:szCs w:val="28"/>
              </w:rPr>
            </w:pPr>
          </w:p>
        </w:tc>
      </w:tr>
      <w:tr w:rsidR="00DC3571" w:rsidRPr="001E7A64" w:rsidTr="005929E6">
        <w:tc>
          <w:tcPr>
            <w:tcW w:w="827" w:type="dxa"/>
          </w:tcPr>
          <w:p w:rsidR="00DC3571" w:rsidRPr="001E7A64" w:rsidRDefault="00DC3571" w:rsidP="004204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21" w:type="dxa"/>
          </w:tcPr>
          <w:p w:rsidR="00DC3571" w:rsidRPr="00DC3571" w:rsidRDefault="00DC3571" w:rsidP="0042045C">
            <w:pPr>
              <w:rPr>
                <w:color w:val="000000"/>
                <w:sz w:val="28"/>
                <w:szCs w:val="28"/>
              </w:rPr>
            </w:pPr>
            <w:r w:rsidRPr="00DC3571">
              <w:rPr>
                <w:sz w:val="28"/>
                <w:szCs w:val="28"/>
              </w:rPr>
              <w:t xml:space="preserve">Строительство общежития для студентов открытого института по адресу: г. Похвистнево, ул. </w:t>
            </w:r>
            <w:proofErr w:type="gramStart"/>
            <w:r w:rsidRPr="00DC3571">
              <w:rPr>
                <w:sz w:val="28"/>
                <w:szCs w:val="28"/>
              </w:rPr>
              <w:t>Революционная</w:t>
            </w:r>
            <w:proofErr w:type="gramEnd"/>
            <w:r w:rsidRPr="00DC3571">
              <w:rPr>
                <w:sz w:val="28"/>
                <w:szCs w:val="28"/>
              </w:rPr>
              <w:t>, д.161</w:t>
            </w:r>
          </w:p>
        </w:tc>
        <w:tc>
          <w:tcPr>
            <w:tcW w:w="7020" w:type="dxa"/>
          </w:tcPr>
          <w:p w:rsidR="00DC3571" w:rsidRDefault="00DC3571" w:rsidP="0042045C">
            <w:pPr>
              <w:rPr>
                <w:sz w:val="28"/>
                <w:szCs w:val="28"/>
              </w:rPr>
            </w:pPr>
          </w:p>
        </w:tc>
      </w:tr>
      <w:tr w:rsidR="00DC3571" w:rsidRPr="001E7A64" w:rsidTr="005929E6">
        <w:tc>
          <w:tcPr>
            <w:tcW w:w="827" w:type="dxa"/>
          </w:tcPr>
          <w:p w:rsidR="00DC3571" w:rsidRPr="001E7A64" w:rsidRDefault="00DC3571" w:rsidP="0042045C">
            <w:pPr>
              <w:rPr>
                <w:sz w:val="28"/>
                <w:szCs w:val="28"/>
              </w:rPr>
            </w:pPr>
          </w:p>
        </w:tc>
        <w:tc>
          <w:tcPr>
            <w:tcW w:w="7021" w:type="dxa"/>
          </w:tcPr>
          <w:p w:rsidR="00DC3571" w:rsidRPr="003B1AD3" w:rsidRDefault="00DC3571" w:rsidP="0042045C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7020" w:type="dxa"/>
          </w:tcPr>
          <w:p w:rsidR="00DC3571" w:rsidRDefault="00DC3571" w:rsidP="0042045C">
            <w:pPr>
              <w:rPr>
                <w:sz w:val="28"/>
                <w:szCs w:val="28"/>
              </w:rPr>
            </w:pPr>
          </w:p>
        </w:tc>
      </w:tr>
      <w:tr w:rsidR="00F768BB" w:rsidRPr="001E7A64" w:rsidTr="005929E6">
        <w:tc>
          <w:tcPr>
            <w:tcW w:w="14868" w:type="dxa"/>
            <w:gridSpan w:val="3"/>
          </w:tcPr>
          <w:p w:rsidR="00F768BB" w:rsidRPr="00DC3571" w:rsidRDefault="00F768BB" w:rsidP="005929E6">
            <w:pPr>
              <w:jc w:val="center"/>
              <w:rPr>
                <w:b/>
                <w:sz w:val="28"/>
                <w:szCs w:val="28"/>
              </w:rPr>
            </w:pPr>
            <w:r w:rsidRPr="00DC3571">
              <w:rPr>
                <w:b/>
                <w:sz w:val="28"/>
                <w:szCs w:val="28"/>
              </w:rPr>
              <w:t>сфера здравоохранения</w:t>
            </w:r>
          </w:p>
        </w:tc>
      </w:tr>
      <w:tr w:rsidR="00F768BB" w:rsidRPr="001E7A64" w:rsidTr="005929E6">
        <w:tc>
          <w:tcPr>
            <w:tcW w:w="827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1.</w:t>
            </w:r>
          </w:p>
        </w:tc>
        <w:tc>
          <w:tcPr>
            <w:tcW w:w="7021" w:type="dxa"/>
          </w:tcPr>
          <w:p w:rsidR="00F768BB" w:rsidRPr="00DC3571" w:rsidRDefault="000A197F" w:rsidP="005929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C3571" w:rsidRPr="00DC3571">
              <w:rPr>
                <w:color w:val="000000"/>
                <w:sz w:val="28"/>
                <w:szCs w:val="28"/>
              </w:rPr>
              <w:t>Проектирование и строительство  лечебного корпуса  на 250 коек в г</w:t>
            </w:r>
            <w:proofErr w:type="gramStart"/>
            <w:r w:rsidR="00DC3571" w:rsidRPr="00DC3571">
              <w:rPr>
                <w:color w:val="000000"/>
                <w:sz w:val="28"/>
                <w:szCs w:val="28"/>
              </w:rPr>
              <w:t>.П</w:t>
            </w:r>
            <w:proofErr w:type="gramEnd"/>
            <w:r w:rsidR="00DC3571" w:rsidRPr="00DC3571">
              <w:rPr>
                <w:color w:val="000000"/>
                <w:sz w:val="28"/>
                <w:szCs w:val="28"/>
              </w:rPr>
              <w:t>охвистнево : ул.Мира 2А</w:t>
            </w:r>
          </w:p>
        </w:tc>
        <w:tc>
          <w:tcPr>
            <w:tcW w:w="7020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позволит обеспечить качественное и своевременное оказание помощи больным</w:t>
            </w:r>
          </w:p>
        </w:tc>
      </w:tr>
      <w:tr w:rsidR="00F768BB" w:rsidRPr="001E7A64" w:rsidTr="005929E6">
        <w:tc>
          <w:tcPr>
            <w:tcW w:w="14868" w:type="dxa"/>
            <w:gridSpan w:val="3"/>
          </w:tcPr>
          <w:p w:rsidR="00F768BB" w:rsidRPr="00927460" w:rsidRDefault="00F768BB" w:rsidP="005929E6">
            <w:pPr>
              <w:jc w:val="center"/>
              <w:rPr>
                <w:b/>
                <w:sz w:val="28"/>
                <w:szCs w:val="28"/>
              </w:rPr>
            </w:pPr>
            <w:r w:rsidRPr="00927460">
              <w:rPr>
                <w:b/>
                <w:sz w:val="28"/>
                <w:szCs w:val="28"/>
              </w:rPr>
              <w:t>сфера физической культуры, массового спорта и культуры</w:t>
            </w:r>
          </w:p>
        </w:tc>
      </w:tr>
      <w:tr w:rsidR="00DC3571" w:rsidRPr="001E7A64" w:rsidTr="005929E6">
        <w:tc>
          <w:tcPr>
            <w:tcW w:w="827" w:type="dxa"/>
          </w:tcPr>
          <w:p w:rsidR="00DC3571" w:rsidRPr="001E7A64" w:rsidRDefault="00927460" w:rsidP="005929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21" w:type="dxa"/>
          </w:tcPr>
          <w:p w:rsidR="00DC3571" w:rsidRPr="00DC3571" w:rsidRDefault="00DC3571" w:rsidP="005929E6">
            <w:pPr>
              <w:rPr>
                <w:sz w:val="28"/>
                <w:szCs w:val="28"/>
              </w:rPr>
            </w:pPr>
            <w:r w:rsidRPr="00DC3571">
              <w:rPr>
                <w:sz w:val="28"/>
                <w:szCs w:val="28"/>
              </w:rPr>
              <w:t xml:space="preserve">Проектирование и строительство физкультурно-спортивного комплекса с игровым залом и бассейном в </w:t>
            </w:r>
            <w:proofErr w:type="gramStart"/>
            <w:r w:rsidRPr="00DC3571">
              <w:rPr>
                <w:sz w:val="28"/>
                <w:szCs w:val="28"/>
              </w:rPr>
              <w:t>г</w:t>
            </w:r>
            <w:proofErr w:type="gramEnd"/>
            <w:r w:rsidRPr="00DC3571">
              <w:rPr>
                <w:sz w:val="28"/>
                <w:szCs w:val="28"/>
              </w:rPr>
              <w:t>.о. Похвистнево</w:t>
            </w:r>
          </w:p>
        </w:tc>
        <w:tc>
          <w:tcPr>
            <w:tcW w:w="7020" w:type="dxa"/>
          </w:tcPr>
          <w:p w:rsidR="00DC3571" w:rsidRPr="001E7A64" w:rsidRDefault="00927460" w:rsidP="00927460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позволит организовать </w:t>
            </w:r>
            <w:r>
              <w:rPr>
                <w:sz w:val="28"/>
                <w:szCs w:val="28"/>
              </w:rPr>
              <w:t xml:space="preserve"> мероприятия по занятию спортом</w:t>
            </w:r>
          </w:p>
        </w:tc>
      </w:tr>
      <w:tr w:rsidR="00F768BB" w:rsidRPr="001E7A64" w:rsidTr="005929E6">
        <w:tc>
          <w:tcPr>
            <w:tcW w:w="827" w:type="dxa"/>
          </w:tcPr>
          <w:p w:rsidR="00F768BB" w:rsidRPr="001E7A64" w:rsidRDefault="00927460" w:rsidP="009274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21" w:type="dxa"/>
          </w:tcPr>
          <w:p w:rsidR="00F768BB" w:rsidRPr="001E7A64" w:rsidRDefault="000A197F" w:rsidP="005929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Завершение ремонта клуба в п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>енера</w:t>
            </w:r>
          </w:p>
        </w:tc>
        <w:tc>
          <w:tcPr>
            <w:tcW w:w="7020" w:type="dxa"/>
          </w:tcPr>
          <w:p w:rsidR="00F768BB" w:rsidRPr="001E7A64" w:rsidRDefault="00F768BB" w:rsidP="000A197F">
            <w:pPr>
              <w:rPr>
                <w:sz w:val="28"/>
                <w:szCs w:val="28"/>
              </w:rPr>
            </w:pPr>
            <w:proofErr w:type="gramStart"/>
            <w:r w:rsidRPr="001E7A64">
              <w:rPr>
                <w:sz w:val="28"/>
                <w:szCs w:val="28"/>
              </w:rPr>
              <w:t xml:space="preserve">позволит </w:t>
            </w:r>
            <w:r w:rsidR="000A197F">
              <w:rPr>
                <w:sz w:val="28"/>
                <w:szCs w:val="28"/>
              </w:rPr>
              <w:t xml:space="preserve"> </w:t>
            </w:r>
            <w:r w:rsidRPr="001E7A64">
              <w:rPr>
                <w:sz w:val="28"/>
                <w:szCs w:val="28"/>
              </w:rPr>
              <w:t xml:space="preserve"> ка</w:t>
            </w:r>
            <w:r w:rsidR="000A197F">
              <w:rPr>
                <w:sz w:val="28"/>
                <w:szCs w:val="28"/>
              </w:rPr>
              <w:t>чественно организовать работу МБ</w:t>
            </w:r>
            <w:r w:rsidRPr="001E7A64">
              <w:rPr>
                <w:sz w:val="28"/>
                <w:szCs w:val="28"/>
              </w:rPr>
              <w:t xml:space="preserve">УК </w:t>
            </w:r>
            <w:r w:rsidR="000A197F">
              <w:rPr>
                <w:sz w:val="28"/>
                <w:szCs w:val="28"/>
              </w:rPr>
              <w:t xml:space="preserve"> </w:t>
            </w:r>
            <w:r w:rsidRPr="001E7A64">
              <w:rPr>
                <w:sz w:val="28"/>
                <w:szCs w:val="28"/>
              </w:rPr>
              <w:t xml:space="preserve"> </w:t>
            </w:r>
            <w:r w:rsidRPr="001E7A64">
              <w:rPr>
                <w:sz w:val="28"/>
                <w:szCs w:val="28"/>
              </w:rPr>
              <w:lastRenderedPageBreak/>
              <w:t xml:space="preserve">(возможность вести полноценную деятельность, проводить на базе учреждения массовые мероприятия, </w:t>
            </w:r>
            <w:r w:rsidR="000A197F">
              <w:rPr>
                <w:sz w:val="28"/>
                <w:szCs w:val="28"/>
              </w:rPr>
              <w:t xml:space="preserve"> </w:t>
            </w:r>
            <w:proofErr w:type="gramEnd"/>
          </w:p>
        </w:tc>
      </w:tr>
      <w:tr w:rsidR="00927460" w:rsidRPr="001E7A64" w:rsidTr="005929E6">
        <w:tc>
          <w:tcPr>
            <w:tcW w:w="827" w:type="dxa"/>
          </w:tcPr>
          <w:p w:rsidR="00927460" w:rsidRPr="001E7A64" w:rsidRDefault="00927460" w:rsidP="005929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7021" w:type="dxa"/>
          </w:tcPr>
          <w:p w:rsidR="00927460" w:rsidRPr="00927460" w:rsidRDefault="00927460" w:rsidP="005929E6">
            <w:pPr>
              <w:rPr>
                <w:sz w:val="28"/>
                <w:szCs w:val="28"/>
              </w:rPr>
            </w:pPr>
            <w:r w:rsidRPr="00927460">
              <w:rPr>
                <w:sz w:val="28"/>
                <w:szCs w:val="28"/>
              </w:rPr>
              <w:t>Проектирование и строительство крытого  ледового катка</w:t>
            </w:r>
          </w:p>
        </w:tc>
        <w:tc>
          <w:tcPr>
            <w:tcW w:w="7020" w:type="dxa"/>
          </w:tcPr>
          <w:p w:rsidR="00927460" w:rsidRPr="001E7A64" w:rsidRDefault="00927460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позволит организовать допол</w:t>
            </w:r>
            <w:r>
              <w:rPr>
                <w:sz w:val="28"/>
                <w:szCs w:val="28"/>
              </w:rPr>
              <w:t>нительный виды  спорта – фигурное катание, конькобежный спорт,</w:t>
            </w:r>
            <w:r w:rsidRPr="001E7A64">
              <w:rPr>
                <w:sz w:val="28"/>
                <w:szCs w:val="28"/>
              </w:rPr>
              <w:t xml:space="preserve">  позволит привлечь </w:t>
            </w:r>
            <w:r>
              <w:rPr>
                <w:sz w:val="28"/>
                <w:szCs w:val="28"/>
              </w:rPr>
              <w:t xml:space="preserve"> дополнительно </w:t>
            </w:r>
            <w:r w:rsidRPr="001E7A64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ежедневным занятиям  около 200 человек,</w:t>
            </w:r>
          </w:p>
        </w:tc>
      </w:tr>
      <w:tr w:rsidR="00F768BB" w:rsidRPr="001E7A64" w:rsidTr="005929E6">
        <w:tc>
          <w:tcPr>
            <w:tcW w:w="827" w:type="dxa"/>
          </w:tcPr>
          <w:p w:rsidR="00F768BB" w:rsidRPr="001E7A64" w:rsidRDefault="00927460" w:rsidP="005929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21" w:type="dxa"/>
          </w:tcPr>
          <w:p w:rsidR="00F768BB" w:rsidRPr="001E7A64" w:rsidRDefault="00CA0AE5" w:rsidP="005929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Замена </w:t>
            </w:r>
            <w:proofErr w:type="spellStart"/>
            <w:r>
              <w:rPr>
                <w:sz w:val="28"/>
                <w:szCs w:val="28"/>
              </w:rPr>
              <w:t>штанкетного</w:t>
            </w:r>
            <w:proofErr w:type="spellEnd"/>
            <w:r>
              <w:rPr>
                <w:sz w:val="28"/>
                <w:szCs w:val="28"/>
              </w:rPr>
              <w:t>, сценического и звукоусиливающего оборудования в ДК</w:t>
            </w:r>
          </w:p>
        </w:tc>
        <w:tc>
          <w:tcPr>
            <w:tcW w:w="7020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улучшит качество предоставления услуг, </w:t>
            </w:r>
            <w:r w:rsidR="00CA0AE5">
              <w:rPr>
                <w:sz w:val="28"/>
                <w:szCs w:val="28"/>
              </w:rPr>
              <w:t xml:space="preserve"> дополнительный </w:t>
            </w:r>
            <w:r w:rsidRPr="001E7A64">
              <w:rPr>
                <w:sz w:val="28"/>
                <w:szCs w:val="28"/>
              </w:rPr>
              <w:t xml:space="preserve">охват населения услугами </w:t>
            </w:r>
            <w:proofErr w:type="spellStart"/>
            <w:r w:rsidRPr="001E7A64">
              <w:rPr>
                <w:sz w:val="28"/>
                <w:szCs w:val="28"/>
              </w:rPr>
              <w:t>культурно-досуговых</w:t>
            </w:r>
            <w:proofErr w:type="spellEnd"/>
            <w:r w:rsidRPr="001E7A64">
              <w:rPr>
                <w:sz w:val="28"/>
                <w:szCs w:val="28"/>
              </w:rPr>
              <w:t xml:space="preserve"> учреждений</w:t>
            </w:r>
          </w:p>
        </w:tc>
      </w:tr>
      <w:tr w:rsidR="00927460" w:rsidRPr="001E7A64" w:rsidTr="00373060">
        <w:tc>
          <w:tcPr>
            <w:tcW w:w="827" w:type="dxa"/>
          </w:tcPr>
          <w:p w:rsidR="00927460" w:rsidRPr="001E7A64" w:rsidRDefault="00927460" w:rsidP="005929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21" w:type="dxa"/>
          </w:tcPr>
          <w:p w:rsidR="00927460" w:rsidRPr="00927460" w:rsidRDefault="00927460" w:rsidP="007B4B1E">
            <w:pPr>
              <w:rPr>
                <w:color w:val="000000"/>
                <w:sz w:val="28"/>
                <w:szCs w:val="28"/>
              </w:rPr>
            </w:pPr>
            <w:r w:rsidRPr="00927460">
              <w:rPr>
                <w:color w:val="000000"/>
                <w:sz w:val="28"/>
                <w:szCs w:val="28"/>
              </w:rPr>
              <w:t xml:space="preserve">Проектирование и строительство набережной реки Большой </w:t>
            </w:r>
            <w:proofErr w:type="spellStart"/>
            <w:r w:rsidRPr="00927460">
              <w:rPr>
                <w:color w:val="000000"/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7020" w:type="dxa"/>
            <w:vAlign w:val="center"/>
          </w:tcPr>
          <w:p w:rsidR="00927460" w:rsidRPr="003B1AD3" w:rsidRDefault="00927460" w:rsidP="00927460">
            <w:pPr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улучшит качество предоставления услуг, </w:t>
            </w:r>
            <w:r>
              <w:rPr>
                <w:sz w:val="28"/>
                <w:szCs w:val="28"/>
              </w:rPr>
              <w:t xml:space="preserve"> дополнительный </w:t>
            </w:r>
            <w:r w:rsidRPr="001E7A64">
              <w:rPr>
                <w:sz w:val="28"/>
                <w:szCs w:val="28"/>
              </w:rPr>
              <w:t xml:space="preserve">охват населения услугами </w:t>
            </w:r>
            <w:proofErr w:type="spellStart"/>
            <w:r w:rsidRPr="001E7A64">
              <w:rPr>
                <w:sz w:val="28"/>
                <w:szCs w:val="28"/>
              </w:rPr>
              <w:t>культурно-досуговых</w:t>
            </w:r>
            <w:proofErr w:type="spellEnd"/>
            <w:r w:rsidRPr="001E7A64">
              <w:rPr>
                <w:sz w:val="28"/>
                <w:szCs w:val="28"/>
              </w:rPr>
              <w:t xml:space="preserve"> учреждений</w:t>
            </w:r>
          </w:p>
        </w:tc>
      </w:tr>
      <w:tr w:rsidR="00927460" w:rsidRPr="001E7A64" w:rsidTr="005929E6">
        <w:tc>
          <w:tcPr>
            <w:tcW w:w="827" w:type="dxa"/>
          </w:tcPr>
          <w:p w:rsidR="00927460" w:rsidRPr="001E7A64" w:rsidRDefault="00927460" w:rsidP="005929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21" w:type="dxa"/>
          </w:tcPr>
          <w:p w:rsidR="00927460" w:rsidRPr="00927460" w:rsidRDefault="00927460" w:rsidP="007B4B1E">
            <w:pPr>
              <w:snapToGrid w:val="0"/>
              <w:spacing w:line="216" w:lineRule="auto"/>
              <w:ind w:right="-11"/>
              <w:rPr>
                <w:color w:val="000000"/>
                <w:sz w:val="28"/>
                <w:szCs w:val="28"/>
              </w:rPr>
            </w:pPr>
            <w:r w:rsidRPr="00927460">
              <w:rPr>
                <w:sz w:val="28"/>
                <w:szCs w:val="28"/>
              </w:rPr>
              <w:t>Строительство футбольного поля с искусственным покрытием</w:t>
            </w:r>
          </w:p>
        </w:tc>
        <w:tc>
          <w:tcPr>
            <w:tcW w:w="7020" w:type="dxa"/>
          </w:tcPr>
          <w:p w:rsidR="00927460" w:rsidRPr="001E7A64" w:rsidRDefault="00927460" w:rsidP="00927460">
            <w:pPr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позволит организовать </w:t>
            </w:r>
            <w:r>
              <w:rPr>
                <w:sz w:val="28"/>
                <w:szCs w:val="28"/>
              </w:rPr>
              <w:t xml:space="preserve"> мероприятия по занятию спортом</w:t>
            </w:r>
          </w:p>
        </w:tc>
      </w:tr>
      <w:tr w:rsidR="00927460" w:rsidRPr="001E7A64" w:rsidTr="005929E6">
        <w:tc>
          <w:tcPr>
            <w:tcW w:w="827" w:type="dxa"/>
          </w:tcPr>
          <w:p w:rsidR="00927460" w:rsidRPr="001E7A64" w:rsidRDefault="00927460" w:rsidP="005929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21" w:type="dxa"/>
          </w:tcPr>
          <w:p w:rsidR="00927460" w:rsidRPr="00927460" w:rsidRDefault="00927460" w:rsidP="007B4B1E">
            <w:pPr>
              <w:snapToGrid w:val="0"/>
              <w:rPr>
                <w:color w:val="000000"/>
                <w:sz w:val="28"/>
                <w:szCs w:val="28"/>
              </w:rPr>
            </w:pPr>
            <w:r w:rsidRPr="00927460">
              <w:rPr>
                <w:sz w:val="28"/>
                <w:szCs w:val="28"/>
              </w:rPr>
              <w:t>«В парк всей семьёй», проектирование и реконструкция  парка МУ «Парк культуры и отдыха в городском округе Похвистнево»</w:t>
            </w:r>
          </w:p>
        </w:tc>
        <w:tc>
          <w:tcPr>
            <w:tcW w:w="7020" w:type="dxa"/>
          </w:tcPr>
          <w:p w:rsidR="00927460" w:rsidRPr="001E7A64" w:rsidRDefault="00927460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улучшит качество предоставления услуг, </w:t>
            </w:r>
            <w:r>
              <w:rPr>
                <w:sz w:val="28"/>
                <w:szCs w:val="28"/>
              </w:rPr>
              <w:t xml:space="preserve"> дополнительный </w:t>
            </w:r>
            <w:r w:rsidRPr="001E7A64">
              <w:rPr>
                <w:sz w:val="28"/>
                <w:szCs w:val="28"/>
              </w:rPr>
              <w:t xml:space="preserve">охват населения услугами </w:t>
            </w:r>
            <w:proofErr w:type="spellStart"/>
            <w:r w:rsidRPr="001E7A64">
              <w:rPr>
                <w:sz w:val="28"/>
                <w:szCs w:val="28"/>
              </w:rPr>
              <w:t>культурно-досуговых</w:t>
            </w:r>
            <w:proofErr w:type="spellEnd"/>
            <w:r w:rsidRPr="001E7A64">
              <w:rPr>
                <w:sz w:val="28"/>
                <w:szCs w:val="28"/>
              </w:rPr>
              <w:t xml:space="preserve"> учреждений</w:t>
            </w:r>
          </w:p>
        </w:tc>
      </w:tr>
    </w:tbl>
    <w:p w:rsidR="00F768BB" w:rsidRPr="001E7A64" w:rsidRDefault="00F768BB" w:rsidP="00F768BB">
      <w:pPr>
        <w:rPr>
          <w:sz w:val="28"/>
          <w:szCs w:val="28"/>
        </w:rPr>
      </w:pPr>
    </w:p>
    <w:p w:rsidR="00F768BB" w:rsidRPr="001E7A64" w:rsidRDefault="00C46BE3" w:rsidP="00F768B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768BB" w:rsidRPr="001E7A64" w:rsidRDefault="00F768BB" w:rsidP="00F768BB">
      <w:pPr>
        <w:rPr>
          <w:sz w:val="28"/>
          <w:szCs w:val="28"/>
        </w:rPr>
      </w:pPr>
      <w:r w:rsidRPr="001E7A64">
        <w:rPr>
          <w:sz w:val="28"/>
          <w:szCs w:val="28"/>
        </w:rPr>
        <w:t>4.Оценка нормативно-правовой базы, необходимой для функционирования и развития социальной инфраструктуры городского округа.</w:t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8694"/>
        <w:gridCol w:w="5580"/>
      </w:tblGrid>
      <w:tr w:rsidR="00F768BB" w:rsidRPr="001E7A64" w:rsidTr="005929E6">
        <w:tc>
          <w:tcPr>
            <w:tcW w:w="594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№</w:t>
            </w:r>
          </w:p>
          <w:p w:rsidR="00F768BB" w:rsidRPr="001E7A64" w:rsidRDefault="00F768BB" w:rsidP="005929E6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E7A6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E7A64">
              <w:rPr>
                <w:sz w:val="28"/>
                <w:szCs w:val="28"/>
              </w:rPr>
              <w:t>/</w:t>
            </w:r>
            <w:proofErr w:type="spellStart"/>
            <w:r w:rsidRPr="001E7A6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94" w:type="dxa"/>
          </w:tcPr>
          <w:p w:rsidR="00F768BB" w:rsidRPr="001E7A64" w:rsidRDefault="00F768BB" w:rsidP="005929E6">
            <w:pPr>
              <w:jc w:val="center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Действующие нормативные правовые акты в сфере социальной инфраструктуры</w:t>
            </w:r>
          </w:p>
        </w:tc>
        <w:tc>
          <w:tcPr>
            <w:tcW w:w="5580" w:type="dxa"/>
          </w:tcPr>
          <w:p w:rsidR="00F768BB" w:rsidRPr="001E7A64" w:rsidRDefault="00F768BB" w:rsidP="005929E6">
            <w:pPr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Предложения по совершенствованию нормативно - правового и информационного развития социальной инфраструктуры, направленные на достижение целевых показателей Программы.</w:t>
            </w:r>
          </w:p>
          <w:p w:rsidR="00F768BB" w:rsidRPr="001E7A64" w:rsidRDefault="00F768BB" w:rsidP="005929E6">
            <w:pPr>
              <w:jc w:val="center"/>
              <w:rPr>
                <w:sz w:val="28"/>
                <w:szCs w:val="28"/>
              </w:rPr>
            </w:pPr>
          </w:p>
        </w:tc>
      </w:tr>
      <w:tr w:rsidR="00F768BB" w:rsidRPr="001E7A64" w:rsidTr="005929E6">
        <w:tc>
          <w:tcPr>
            <w:tcW w:w="14868" w:type="dxa"/>
            <w:gridSpan w:val="3"/>
          </w:tcPr>
          <w:p w:rsidR="00F768BB" w:rsidRPr="001E7A64" w:rsidRDefault="00F768BB" w:rsidP="005929E6">
            <w:pPr>
              <w:jc w:val="center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сфера  образования</w:t>
            </w:r>
          </w:p>
        </w:tc>
      </w:tr>
      <w:tr w:rsidR="00F768BB" w:rsidRPr="001E7A64" w:rsidTr="005929E6">
        <w:tc>
          <w:tcPr>
            <w:tcW w:w="594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1</w:t>
            </w:r>
          </w:p>
        </w:tc>
        <w:tc>
          <w:tcPr>
            <w:tcW w:w="8694" w:type="dxa"/>
          </w:tcPr>
          <w:p w:rsidR="00F768BB" w:rsidRPr="001E7A64" w:rsidRDefault="00F768BB" w:rsidP="005929E6">
            <w:pPr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Программа содействия созданию в регионах новых мест в общеобразовательных организациях (Программа Правительства РФ).</w:t>
            </w:r>
          </w:p>
        </w:tc>
        <w:tc>
          <w:tcPr>
            <w:tcW w:w="5580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Не требуется </w:t>
            </w:r>
          </w:p>
        </w:tc>
      </w:tr>
      <w:tr w:rsidR="00F768BB" w:rsidRPr="001E7A64" w:rsidTr="005929E6">
        <w:tc>
          <w:tcPr>
            <w:tcW w:w="594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2</w:t>
            </w:r>
          </w:p>
        </w:tc>
        <w:tc>
          <w:tcPr>
            <w:tcW w:w="8694" w:type="dxa"/>
          </w:tcPr>
          <w:p w:rsidR="00C46BE3" w:rsidRPr="00C46BE3" w:rsidRDefault="00C46BE3" w:rsidP="00C46BE3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C46BE3">
              <w:rPr>
                <w:sz w:val="28"/>
                <w:szCs w:val="28"/>
              </w:rPr>
              <w:t xml:space="preserve"> </w:t>
            </w:r>
            <w:r w:rsidRPr="00C46BE3">
              <w:rPr>
                <w:color w:val="000000"/>
                <w:sz w:val="28"/>
                <w:szCs w:val="28"/>
              </w:rPr>
              <w:t xml:space="preserve">«Строительство, реконструкция и капитальный ремонт образовательных учреждений городского округа Похвистнево до 2020 </w:t>
            </w:r>
            <w:r w:rsidRPr="00C46BE3">
              <w:rPr>
                <w:color w:val="000000"/>
                <w:sz w:val="28"/>
                <w:szCs w:val="28"/>
              </w:rPr>
              <w:lastRenderedPageBreak/>
              <w:t>года».</w:t>
            </w:r>
          </w:p>
          <w:p w:rsidR="00F768BB" w:rsidRPr="001E7A64" w:rsidRDefault="00F768BB" w:rsidP="005929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80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lastRenderedPageBreak/>
              <w:t>Не требуется</w:t>
            </w:r>
          </w:p>
        </w:tc>
      </w:tr>
      <w:tr w:rsidR="00F768BB" w:rsidRPr="001E7A64" w:rsidTr="005929E6">
        <w:tc>
          <w:tcPr>
            <w:tcW w:w="14868" w:type="dxa"/>
            <w:gridSpan w:val="3"/>
          </w:tcPr>
          <w:p w:rsidR="00F768BB" w:rsidRPr="001E7A64" w:rsidRDefault="00F768BB" w:rsidP="005929E6">
            <w:pPr>
              <w:jc w:val="center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lastRenderedPageBreak/>
              <w:t>сфера здравоохранения</w:t>
            </w:r>
          </w:p>
        </w:tc>
      </w:tr>
      <w:tr w:rsidR="00F768BB" w:rsidRPr="001E7A64" w:rsidTr="005929E6">
        <w:tc>
          <w:tcPr>
            <w:tcW w:w="594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1</w:t>
            </w:r>
          </w:p>
        </w:tc>
        <w:tc>
          <w:tcPr>
            <w:tcW w:w="8694" w:type="dxa"/>
          </w:tcPr>
          <w:p w:rsidR="00F768BB" w:rsidRPr="001E7A64" w:rsidRDefault="00F768BB" w:rsidP="00C46BE3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Государственная программа «Развитие здравоохранения </w:t>
            </w:r>
            <w:r w:rsidR="00C46B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5580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 Не требуется</w:t>
            </w:r>
          </w:p>
        </w:tc>
      </w:tr>
      <w:tr w:rsidR="00F768BB" w:rsidRPr="001E7A64" w:rsidTr="005929E6">
        <w:tc>
          <w:tcPr>
            <w:tcW w:w="14868" w:type="dxa"/>
            <w:gridSpan w:val="3"/>
          </w:tcPr>
          <w:p w:rsidR="00F768BB" w:rsidRPr="001E7A64" w:rsidRDefault="00F768BB" w:rsidP="005929E6">
            <w:pPr>
              <w:jc w:val="center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сфера физической культуры, массового спорта и культуры</w:t>
            </w:r>
          </w:p>
        </w:tc>
      </w:tr>
      <w:tr w:rsidR="00F768BB" w:rsidRPr="001E7A64" w:rsidTr="005929E6">
        <w:tc>
          <w:tcPr>
            <w:tcW w:w="594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1</w:t>
            </w:r>
          </w:p>
        </w:tc>
        <w:tc>
          <w:tcPr>
            <w:tcW w:w="8694" w:type="dxa"/>
          </w:tcPr>
          <w:p w:rsidR="00F768BB" w:rsidRPr="001E7A64" w:rsidRDefault="00F768BB" w:rsidP="005929E6">
            <w:pPr>
              <w:jc w:val="both"/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Указ Президента Российской Федерации от 07 мая 2012 года № 597 «О мероприятиях по реализации государственной социальной политики», </w:t>
            </w:r>
          </w:p>
        </w:tc>
        <w:tc>
          <w:tcPr>
            <w:tcW w:w="5580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Не требуется</w:t>
            </w:r>
          </w:p>
        </w:tc>
      </w:tr>
      <w:tr w:rsidR="00F768BB" w:rsidRPr="001E7A64" w:rsidTr="005929E6">
        <w:tc>
          <w:tcPr>
            <w:tcW w:w="594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2</w:t>
            </w:r>
          </w:p>
        </w:tc>
        <w:tc>
          <w:tcPr>
            <w:tcW w:w="8694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Государственная  программа  Российской Федерации «Развитие физической культуры и спорта», -2017 годы».</w:t>
            </w:r>
          </w:p>
        </w:tc>
        <w:tc>
          <w:tcPr>
            <w:tcW w:w="5580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Не требуется</w:t>
            </w:r>
          </w:p>
        </w:tc>
      </w:tr>
      <w:tr w:rsidR="00F768BB" w:rsidRPr="001E7A64" w:rsidTr="005929E6">
        <w:tc>
          <w:tcPr>
            <w:tcW w:w="594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3</w:t>
            </w:r>
          </w:p>
        </w:tc>
        <w:tc>
          <w:tcPr>
            <w:tcW w:w="8694" w:type="dxa"/>
          </w:tcPr>
          <w:p w:rsidR="00F768BB" w:rsidRPr="001E7A64" w:rsidRDefault="00F768BB" w:rsidP="00C46BE3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 xml:space="preserve">Государственные программы </w:t>
            </w:r>
            <w:r w:rsidR="00C46BE3">
              <w:rPr>
                <w:sz w:val="28"/>
                <w:szCs w:val="28"/>
              </w:rPr>
              <w:t xml:space="preserve"> </w:t>
            </w:r>
            <w:r w:rsidRPr="001E7A64">
              <w:rPr>
                <w:sz w:val="28"/>
                <w:szCs w:val="28"/>
              </w:rPr>
              <w:t xml:space="preserve"> области «Развитие физической культуры и спорта в </w:t>
            </w:r>
            <w:r w:rsidR="00C46BE3">
              <w:rPr>
                <w:sz w:val="28"/>
                <w:szCs w:val="28"/>
              </w:rPr>
              <w:t xml:space="preserve"> </w:t>
            </w:r>
            <w:r w:rsidRPr="001E7A64">
              <w:rPr>
                <w:sz w:val="28"/>
                <w:szCs w:val="28"/>
              </w:rPr>
              <w:t xml:space="preserve"> области на 2014 – 2020 годы» и «Развитие культуры и туризма </w:t>
            </w:r>
            <w:r w:rsidR="00C46BE3">
              <w:rPr>
                <w:sz w:val="28"/>
                <w:szCs w:val="28"/>
              </w:rPr>
              <w:t xml:space="preserve"> </w:t>
            </w:r>
            <w:r w:rsidRPr="001E7A64">
              <w:rPr>
                <w:sz w:val="28"/>
                <w:szCs w:val="28"/>
              </w:rPr>
              <w:t xml:space="preserve"> области на 2014-2020 годы», </w:t>
            </w:r>
          </w:p>
        </w:tc>
        <w:tc>
          <w:tcPr>
            <w:tcW w:w="5580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Не требуется</w:t>
            </w:r>
          </w:p>
        </w:tc>
      </w:tr>
      <w:tr w:rsidR="00F768BB" w:rsidRPr="001E7A64" w:rsidTr="005929E6">
        <w:tc>
          <w:tcPr>
            <w:tcW w:w="594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4</w:t>
            </w:r>
          </w:p>
        </w:tc>
        <w:tc>
          <w:tcPr>
            <w:tcW w:w="8694" w:type="dxa"/>
          </w:tcPr>
          <w:p w:rsidR="00C46BE3" w:rsidRPr="00C46BE3" w:rsidRDefault="00F768BB" w:rsidP="00C46BE3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C46BE3">
              <w:rPr>
                <w:sz w:val="28"/>
                <w:szCs w:val="28"/>
              </w:rPr>
              <w:t>Муниципальные программы «</w:t>
            </w:r>
            <w:r w:rsidR="00C46BE3" w:rsidRPr="00C46BE3">
              <w:rPr>
                <w:color w:val="000000"/>
                <w:sz w:val="28"/>
                <w:szCs w:val="28"/>
              </w:rPr>
              <w:t>«Сохранение и развитие сферы культуры и искусства на территории городского округа Похвистнево Самарской области на 2015 - 2018 годы».</w:t>
            </w:r>
          </w:p>
          <w:p w:rsidR="00F768BB" w:rsidRPr="001E7A64" w:rsidRDefault="00C46BE3" w:rsidP="00927460">
            <w:pPr>
              <w:suppressAutoHyphens/>
              <w:jc w:val="both"/>
              <w:rPr>
                <w:sz w:val="28"/>
                <w:szCs w:val="28"/>
              </w:rPr>
            </w:pPr>
            <w:r w:rsidRPr="00C46BE3">
              <w:rPr>
                <w:color w:val="000000"/>
                <w:sz w:val="28"/>
                <w:szCs w:val="28"/>
              </w:rPr>
              <w:t xml:space="preserve">«Развитие физической культуры и спорта в </w:t>
            </w:r>
            <w:proofErr w:type="gramStart"/>
            <w:r w:rsidRPr="00C46BE3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C46BE3">
              <w:rPr>
                <w:color w:val="000000"/>
                <w:sz w:val="28"/>
                <w:szCs w:val="28"/>
              </w:rPr>
              <w:t>.о. Похвистнево на 2011-2018 года».</w:t>
            </w:r>
            <w:r w:rsidRPr="00C46B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5580" w:type="dxa"/>
          </w:tcPr>
          <w:p w:rsidR="00F768BB" w:rsidRPr="001E7A64" w:rsidRDefault="00F768BB" w:rsidP="005929E6">
            <w:pPr>
              <w:rPr>
                <w:sz w:val="28"/>
                <w:szCs w:val="28"/>
              </w:rPr>
            </w:pPr>
            <w:r w:rsidRPr="001E7A64">
              <w:rPr>
                <w:sz w:val="28"/>
                <w:szCs w:val="28"/>
              </w:rPr>
              <w:t>Не требуется</w:t>
            </w:r>
          </w:p>
        </w:tc>
      </w:tr>
    </w:tbl>
    <w:p w:rsidR="00F768BB" w:rsidRPr="001E7A64" w:rsidRDefault="00F768BB" w:rsidP="00F768BB">
      <w:pPr>
        <w:rPr>
          <w:sz w:val="28"/>
          <w:szCs w:val="28"/>
        </w:rPr>
      </w:pPr>
    </w:p>
    <w:p w:rsidR="00F768BB" w:rsidRPr="001E7A64" w:rsidRDefault="00F768BB" w:rsidP="00F768BB">
      <w:pPr>
        <w:jc w:val="right"/>
        <w:rPr>
          <w:sz w:val="28"/>
          <w:szCs w:val="28"/>
        </w:rPr>
      </w:pPr>
      <w:r w:rsidRPr="001E7A64">
        <w:rPr>
          <w:sz w:val="28"/>
          <w:szCs w:val="28"/>
        </w:rPr>
        <w:t>Таблица 9</w:t>
      </w:r>
    </w:p>
    <w:p w:rsidR="00F768BB" w:rsidRPr="003B1AD3" w:rsidRDefault="00F768BB" w:rsidP="00F768BB">
      <w:pPr>
        <w:rPr>
          <w:sz w:val="28"/>
          <w:szCs w:val="28"/>
        </w:rPr>
      </w:pPr>
      <w:r w:rsidRPr="003B1AD3">
        <w:rPr>
          <w:sz w:val="28"/>
          <w:szCs w:val="28"/>
        </w:rPr>
        <w:t xml:space="preserve">    Перечень мероприятий (инвестиционных проектов) по проектированию, строительству и реконструкции объектов социальной инфраструктуры городского округа.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54"/>
        <w:gridCol w:w="4875"/>
        <w:gridCol w:w="26"/>
        <w:gridCol w:w="1677"/>
        <w:gridCol w:w="8"/>
        <w:gridCol w:w="1335"/>
        <w:gridCol w:w="1487"/>
        <w:gridCol w:w="1276"/>
        <w:gridCol w:w="1275"/>
        <w:gridCol w:w="145"/>
        <w:gridCol w:w="1276"/>
        <w:gridCol w:w="850"/>
      </w:tblGrid>
      <w:tr w:rsidR="00F768BB" w:rsidRPr="003B1AD3" w:rsidTr="00C71138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F768BB" w:rsidRPr="003B1AD3" w:rsidRDefault="00F768BB" w:rsidP="005929E6">
            <w:pPr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№</w:t>
            </w:r>
          </w:p>
          <w:p w:rsidR="00F768BB" w:rsidRPr="003B1AD3" w:rsidRDefault="00F768BB" w:rsidP="005929E6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3B1AD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B1AD3">
              <w:rPr>
                <w:sz w:val="28"/>
                <w:szCs w:val="28"/>
              </w:rPr>
              <w:t>/</w:t>
            </w:r>
            <w:proofErr w:type="spellStart"/>
            <w:r w:rsidRPr="003B1AD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01" w:type="dxa"/>
            <w:gridSpan w:val="2"/>
            <w:vMerge w:val="restart"/>
          </w:tcPr>
          <w:p w:rsidR="00F768BB" w:rsidRPr="003B1AD3" w:rsidRDefault="00F768BB" w:rsidP="005929E6">
            <w:pPr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Мероприятия по проектированию, строительству и реконструкции объектов социальной инфраструктуры</w:t>
            </w:r>
          </w:p>
        </w:tc>
        <w:tc>
          <w:tcPr>
            <w:tcW w:w="8479" w:type="dxa"/>
            <w:gridSpan w:val="8"/>
          </w:tcPr>
          <w:p w:rsidR="00F768BB" w:rsidRPr="003B1AD3" w:rsidRDefault="00F768BB" w:rsidP="007007A1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Объемы и источники финансирования по годам (</w:t>
            </w:r>
            <w:r w:rsidR="007007A1">
              <w:rPr>
                <w:sz w:val="28"/>
                <w:szCs w:val="28"/>
              </w:rPr>
              <w:t>тыс.</w:t>
            </w:r>
            <w:r w:rsidRPr="003B1AD3">
              <w:rPr>
                <w:sz w:val="28"/>
                <w:szCs w:val="28"/>
              </w:rPr>
              <w:t xml:space="preserve">  руб.)</w:t>
            </w:r>
          </w:p>
        </w:tc>
      </w:tr>
      <w:tr w:rsidR="00F564D9" w:rsidRPr="003B1AD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F768BB" w:rsidRPr="003B1AD3" w:rsidRDefault="00F768BB" w:rsidP="005929E6">
            <w:pPr>
              <w:rPr>
                <w:sz w:val="28"/>
                <w:szCs w:val="28"/>
              </w:rPr>
            </w:pPr>
          </w:p>
        </w:tc>
        <w:tc>
          <w:tcPr>
            <w:tcW w:w="4901" w:type="dxa"/>
            <w:gridSpan w:val="2"/>
            <w:vMerge/>
          </w:tcPr>
          <w:p w:rsidR="00F768BB" w:rsidRPr="003B1AD3" w:rsidRDefault="00F768BB" w:rsidP="005929E6">
            <w:pPr>
              <w:rPr>
                <w:sz w:val="28"/>
                <w:szCs w:val="28"/>
              </w:rPr>
            </w:pPr>
          </w:p>
        </w:tc>
        <w:tc>
          <w:tcPr>
            <w:tcW w:w="1685" w:type="dxa"/>
            <w:gridSpan w:val="2"/>
          </w:tcPr>
          <w:p w:rsidR="00F768BB" w:rsidRPr="003B1AD3" w:rsidRDefault="00D33060" w:rsidP="005929E6">
            <w:pPr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всего</w:t>
            </w:r>
          </w:p>
        </w:tc>
        <w:tc>
          <w:tcPr>
            <w:tcW w:w="1335" w:type="dxa"/>
          </w:tcPr>
          <w:p w:rsidR="00F768BB" w:rsidRPr="003B1AD3" w:rsidRDefault="00F768BB" w:rsidP="005929E6">
            <w:pPr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2017</w:t>
            </w:r>
          </w:p>
        </w:tc>
        <w:tc>
          <w:tcPr>
            <w:tcW w:w="1487" w:type="dxa"/>
          </w:tcPr>
          <w:p w:rsidR="00F768BB" w:rsidRPr="003B1AD3" w:rsidRDefault="00F768BB" w:rsidP="005929E6">
            <w:pPr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2018</w:t>
            </w:r>
          </w:p>
        </w:tc>
        <w:tc>
          <w:tcPr>
            <w:tcW w:w="1276" w:type="dxa"/>
          </w:tcPr>
          <w:p w:rsidR="00F768BB" w:rsidRPr="003B1AD3" w:rsidRDefault="00F768BB" w:rsidP="005929E6">
            <w:pPr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2019</w:t>
            </w:r>
          </w:p>
        </w:tc>
        <w:tc>
          <w:tcPr>
            <w:tcW w:w="1275" w:type="dxa"/>
          </w:tcPr>
          <w:p w:rsidR="00F768BB" w:rsidRPr="003B1AD3" w:rsidRDefault="00F768BB" w:rsidP="005929E6">
            <w:pPr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2020</w:t>
            </w:r>
          </w:p>
        </w:tc>
        <w:tc>
          <w:tcPr>
            <w:tcW w:w="1421" w:type="dxa"/>
            <w:gridSpan w:val="2"/>
          </w:tcPr>
          <w:p w:rsidR="00F768BB" w:rsidRPr="003B1AD3" w:rsidRDefault="00F768BB" w:rsidP="005929E6">
            <w:pPr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202</w:t>
            </w:r>
            <w:r w:rsidR="00965664" w:rsidRPr="003B1AD3">
              <w:rPr>
                <w:sz w:val="28"/>
                <w:szCs w:val="28"/>
              </w:rPr>
              <w:t>1-2030</w:t>
            </w:r>
          </w:p>
        </w:tc>
      </w:tr>
      <w:tr w:rsidR="00F768BB" w:rsidRPr="003B1AD3" w:rsidTr="00C71138">
        <w:trPr>
          <w:gridAfter w:val="1"/>
          <w:wAfter w:w="850" w:type="dxa"/>
        </w:trPr>
        <w:tc>
          <w:tcPr>
            <w:tcW w:w="15134" w:type="dxa"/>
            <w:gridSpan w:val="11"/>
          </w:tcPr>
          <w:p w:rsidR="00F768BB" w:rsidRPr="003B1AD3" w:rsidRDefault="00F768BB" w:rsidP="005929E6">
            <w:pPr>
              <w:jc w:val="center"/>
              <w:rPr>
                <w:b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>сфера  образования</w:t>
            </w:r>
          </w:p>
        </w:tc>
      </w:tr>
      <w:tr w:rsidR="00DB11FB" w:rsidRPr="003B1AD3" w:rsidTr="00C71138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DB11FB" w:rsidRPr="003B1AD3" w:rsidRDefault="00DB11FB" w:rsidP="005929E6">
            <w:pPr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1</w:t>
            </w:r>
          </w:p>
        </w:tc>
        <w:tc>
          <w:tcPr>
            <w:tcW w:w="4901" w:type="dxa"/>
            <w:gridSpan w:val="2"/>
          </w:tcPr>
          <w:p w:rsidR="00DB11FB" w:rsidRPr="003B1AD3" w:rsidRDefault="00DB11FB" w:rsidP="005929E6">
            <w:pPr>
              <w:rPr>
                <w:b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>Проектирование и строительство детского дошкольного учреждения (ул</w:t>
            </w:r>
            <w:proofErr w:type="gramStart"/>
            <w:r w:rsidRPr="003B1AD3">
              <w:rPr>
                <w:b/>
                <w:sz w:val="28"/>
                <w:szCs w:val="28"/>
              </w:rPr>
              <w:t>.Г</w:t>
            </w:r>
            <w:proofErr w:type="gramEnd"/>
            <w:r w:rsidRPr="003B1AD3">
              <w:rPr>
                <w:b/>
                <w:sz w:val="28"/>
                <w:szCs w:val="28"/>
              </w:rPr>
              <w:t>убкина)</w:t>
            </w:r>
          </w:p>
        </w:tc>
        <w:tc>
          <w:tcPr>
            <w:tcW w:w="1685" w:type="dxa"/>
            <w:gridSpan w:val="2"/>
            <w:vAlign w:val="center"/>
          </w:tcPr>
          <w:p w:rsidR="00DB11FB" w:rsidRPr="003B1AD3" w:rsidRDefault="00DB11FB" w:rsidP="005929E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:rsidR="00DB11FB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DB11FB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B11FB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:rsidR="00DB11FB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1" w:type="dxa"/>
            <w:gridSpan w:val="2"/>
          </w:tcPr>
          <w:p w:rsidR="00D66EBA" w:rsidRDefault="00D66EBA" w:rsidP="00D66EBA">
            <w:pPr>
              <w:jc w:val="center"/>
              <w:rPr>
                <w:sz w:val="28"/>
                <w:szCs w:val="28"/>
              </w:rPr>
            </w:pPr>
          </w:p>
          <w:p w:rsidR="00DB11FB" w:rsidRPr="003B1AD3" w:rsidRDefault="00D66EBA" w:rsidP="00D66E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B11FB" w:rsidRPr="003B1AD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DB11FB" w:rsidRPr="003B1AD3" w:rsidRDefault="00DB11FB" w:rsidP="00D3306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01" w:type="dxa"/>
            <w:gridSpan w:val="2"/>
          </w:tcPr>
          <w:p w:rsidR="00DB11FB" w:rsidRPr="003B1AD3" w:rsidRDefault="00DB11FB" w:rsidP="00D65C63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Всего, в т.ч.:</w:t>
            </w:r>
          </w:p>
        </w:tc>
        <w:tc>
          <w:tcPr>
            <w:tcW w:w="1685" w:type="dxa"/>
            <w:gridSpan w:val="2"/>
            <w:vAlign w:val="center"/>
          </w:tcPr>
          <w:p w:rsidR="00DB11FB" w:rsidRPr="003B1AD3" w:rsidRDefault="00DB11FB" w:rsidP="002000E6">
            <w:pPr>
              <w:jc w:val="center"/>
              <w:rPr>
                <w:b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>152500,0</w:t>
            </w:r>
          </w:p>
        </w:tc>
        <w:tc>
          <w:tcPr>
            <w:tcW w:w="1335" w:type="dxa"/>
            <w:vAlign w:val="center"/>
          </w:tcPr>
          <w:p w:rsidR="00DB11FB" w:rsidRPr="003B1AD3" w:rsidRDefault="00DB11FB" w:rsidP="002000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DB11FB" w:rsidRPr="003B1AD3" w:rsidRDefault="00DB11FB" w:rsidP="002000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DB11FB" w:rsidRPr="00D66EBA" w:rsidRDefault="00DB11FB" w:rsidP="002000E6">
            <w:pPr>
              <w:jc w:val="center"/>
              <w:rPr>
                <w:b/>
                <w:sz w:val="28"/>
                <w:szCs w:val="28"/>
              </w:rPr>
            </w:pPr>
            <w:r w:rsidRPr="00D66EBA">
              <w:rPr>
                <w:b/>
                <w:sz w:val="28"/>
                <w:szCs w:val="28"/>
              </w:rPr>
              <w:t>76250,0</w:t>
            </w:r>
          </w:p>
        </w:tc>
        <w:tc>
          <w:tcPr>
            <w:tcW w:w="1275" w:type="dxa"/>
            <w:vAlign w:val="center"/>
          </w:tcPr>
          <w:p w:rsidR="00DB11FB" w:rsidRPr="00D66EBA" w:rsidRDefault="00DB11FB" w:rsidP="002000E6">
            <w:pPr>
              <w:jc w:val="center"/>
              <w:rPr>
                <w:b/>
                <w:sz w:val="28"/>
                <w:szCs w:val="28"/>
              </w:rPr>
            </w:pPr>
            <w:r w:rsidRPr="00D66EBA">
              <w:rPr>
                <w:b/>
                <w:sz w:val="28"/>
                <w:szCs w:val="28"/>
              </w:rPr>
              <w:t xml:space="preserve">75250,0 </w:t>
            </w:r>
          </w:p>
        </w:tc>
        <w:tc>
          <w:tcPr>
            <w:tcW w:w="1421" w:type="dxa"/>
            <w:gridSpan w:val="2"/>
          </w:tcPr>
          <w:p w:rsidR="00DB11FB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B11FB" w:rsidRPr="003B1AD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DB11FB" w:rsidRPr="003B1AD3" w:rsidRDefault="00DB11FB" w:rsidP="00D3306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01" w:type="dxa"/>
            <w:gridSpan w:val="2"/>
          </w:tcPr>
          <w:p w:rsidR="00DB11FB" w:rsidRPr="003B1AD3" w:rsidRDefault="00DB11FB" w:rsidP="00D65C63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1685" w:type="dxa"/>
            <w:gridSpan w:val="2"/>
          </w:tcPr>
          <w:p w:rsidR="00DB11FB" w:rsidRPr="003B1AD3" w:rsidRDefault="00DB11FB" w:rsidP="00D33060">
            <w:pPr>
              <w:jc w:val="center"/>
              <w:rPr>
                <w:b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>144875,0</w:t>
            </w:r>
          </w:p>
        </w:tc>
        <w:tc>
          <w:tcPr>
            <w:tcW w:w="1335" w:type="dxa"/>
          </w:tcPr>
          <w:p w:rsidR="00DB11FB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</w:tcPr>
          <w:p w:rsidR="00DB11FB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DB11FB" w:rsidRPr="003B1AD3" w:rsidRDefault="00DB11FB" w:rsidP="00D33060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72437,5</w:t>
            </w:r>
          </w:p>
        </w:tc>
        <w:tc>
          <w:tcPr>
            <w:tcW w:w="1275" w:type="dxa"/>
          </w:tcPr>
          <w:p w:rsidR="00DB11FB" w:rsidRPr="003B1AD3" w:rsidRDefault="00DB11FB" w:rsidP="00D33060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72437,5</w:t>
            </w:r>
          </w:p>
        </w:tc>
        <w:tc>
          <w:tcPr>
            <w:tcW w:w="1421" w:type="dxa"/>
            <w:gridSpan w:val="2"/>
            <w:tcBorders>
              <w:right w:val="single" w:sz="4" w:space="0" w:color="auto"/>
            </w:tcBorders>
          </w:tcPr>
          <w:p w:rsidR="00DB11FB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65C63" w:rsidRPr="003B1AD3" w:rsidTr="00C71138">
        <w:tc>
          <w:tcPr>
            <w:tcW w:w="1754" w:type="dxa"/>
            <w:vMerge/>
          </w:tcPr>
          <w:p w:rsidR="00D65C63" w:rsidRPr="003B1AD3" w:rsidRDefault="00D65C63" w:rsidP="00D3306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01" w:type="dxa"/>
            <w:gridSpan w:val="2"/>
          </w:tcPr>
          <w:p w:rsidR="00D65C63" w:rsidRPr="003B1AD3" w:rsidRDefault="00D65C63" w:rsidP="00D65C63">
            <w:pPr>
              <w:rPr>
                <w:color w:val="000000"/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городской бюджет</w:t>
            </w:r>
          </w:p>
        </w:tc>
        <w:tc>
          <w:tcPr>
            <w:tcW w:w="1677" w:type="dxa"/>
          </w:tcPr>
          <w:p w:rsidR="00D65C63" w:rsidRPr="003B1AD3" w:rsidRDefault="00D66EBA" w:rsidP="00D33060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</w:t>
            </w:r>
            <w:r w:rsidR="00D65C63" w:rsidRPr="003B1AD3">
              <w:rPr>
                <w:b/>
                <w:color w:val="000000"/>
                <w:sz w:val="28"/>
                <w:szCs w:val="28"/>
              </w:rPr>
              <w:t>7625,0</w:t>
            </w:r>
          </w:p>
        </w:tc>
        <w:tc>
          <w:tcPr>
            <w:tcW w:w="1343" w:type="dxa"/>
            <w:gridSpan w:val="2"/>
          </w:tcPr>
          <w:p w:rsidR="00D65C63" w:rsidRPr="003B1AD3" w:rsidRDefault="00D66EBA" w:rsidP="00D66E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87" w:type="dxa"/>
          </w:tcPr>
          <w:p w:rsidR="00D65C63" w:rsidRPr="003B1AD3" w:rsidRDefault="00D66EBA" w:rsidP="00D66E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D65C63" w:rsidRPr="003B1AD3" w:rsidRDefault="00D65C63" w:rsidP="00D66EBA">
            <w:pPr>
              <w:jc w:val="center"/>
              <w:rPr>
                <w:color w:val="000000"/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3812,5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65C63" w:rsidRPr="003B1AD3" w:rsidRDefault="00D65C63" w:rsidP="00D66EBA">
            <w:pPr>
              <w:jc w:val="center"/>
              <w:rPr>
                <w:color w:val="000000"/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3812,5</w:t>
            </w:r>
          </w:p>
        </w:tc>
        <w:tc>
          <w:tcPr>
            <w:tcW w:w="1421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5C63" w:rsidRPr="003B1AD3" w:rsidRDefault="00D66EBA" w:rsidP="00D66EBA">
            <w:pPr>
              <w:tabs>
                <w:tab w:val="left" w:pos="-454"/>
              </w:tabs>
              <w:ind w:left="-454" w:right="-1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D65C63" w:rsidRPr="003B1AD3" w:rsidRDefault="00D65C63" w:rsidP="00DB11FB">
            <w:pPr>
              <w:tabs>
                <w:tab w:val="left" w:pos="-454"/>
              </w:tabs>
              <w:ind w:left="-454" w:right="-127"/>
              <w:jc w:val="center"/>
              <w:rPr>
                <w:sz w:val="28"/>
                <w:szCs w:val="28"/>
              </w:rPr>
            </w:pPr>
          </w:p>
        </w:tc>
      </w:tr>
      <w:tr w:rsidR="00D65C63" w:rsidRPr="003B1AD3" w:rsidTr="00C71138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D65C63" w:rsidRPr="003B1AD3" w:rsidRDefault="00327788" w:rsidP="00D33060">
            <w:pPr>
              <w:rPr>
                <w:color w:val="000000"/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4901" w:type="dxa"/>
            <w:gridSpan w:val="2"/>
          </w:tcPr>
          <w:p w:rsidR="00D65C63" w:rsidRPr="003B1AD3" w:rsidRDefault="00D65C63" w:rsidP="00D65C63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3B1AD3">
              <w:rPr>
                <w:b/>
                <w:color w:val="000000"/>
                <w:sz w:val="28"/>
                <w:szCs w:val="28"/>
              </w:rPr>
              <w:t>Капитальный ремонт СП «Детский сад «Крепыш» ГБОУ СОШ №3 города Похвистнево</w:t>
            </w:r>
          </w:p>
        </w:tc>
        <w:tc>
          <w:tcPr>
            <w:tcW w:w="1685" w:type="dxa"/>
            <w:gridSpan w:val="2"/>
          </w:tcPr>
          <w:p w:rsidR="00D65C63" w:rsidRPr="003B1AD3" w:rsidRDefault="00D65C63" w:rsidP="00D330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5" w:type="dxa"/>
          </w:tcPr>
          <w:p w:rsidR="00D65C63" w:rsidRPr="003B1AD3" w:rsidRDefault="00D65C63" w:rsidP="00D330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</w:tcPr>
          <w:p w:rsidR="00D65C63" w:rsidRPr="003B1AD3" w:rsidRDefault="00D65C63" w:rsidP="00D330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65C63" w:rsidRPr="003B1AD3" w:rsidRDefault="00D65C63" w:rsidP="00D330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65C63" w:rsidRPr="003B1AD3" w:rsidRDefault="00D65C63" w:rsidP="00D330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D65C63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007A1" w:rsidRPr="003B1AD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D3306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01" w:type="dxa"/>
            <w:gridSpan w:val="2"/>
          </w:tcPr>
          <w:p w:rsidR="007007A1" w:rsidRPr="003B1AD3" w:rsidRDefault="007007A1" w:rsidP="00D65C63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Всего, в т.ч.:</w:t>
            </w:r>
          </w:p>
        </w:tc>
        <w:tc>
          <w:tcPr>
            <w:tcW w:w="1685" w:type="dxa"/>
            <w:gridSpan w:val="2"/>
          </w:tcPr>
          <w:p w:rsidR="007007A1" w:rsidRPr="003B1AD3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>108167,94</w:t>
            </w:r>
          </w:p>
        </w:tc>
        <w:tc>
          <w:tcPr>
            <w:tcW w:w="1335" w:type="dxa"/>
          </w:tcPr>
          <w:p w:rsidR="007007A1" w:rsidRPr="00D66EBA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D66EBA">
              <w:rPr>
                <w:b/>
                <w:sz w:val="28"/>
                <w:szCs w:val="28"/>
              </w:rPr>
              <w:t>45580,0</w:t>
            </w:r>
          </w:p>
        </w:tc>
        <w:tc>
          <w:tcPr>
            <w:tcW w:w="1487" w:type="dxa"/>
          </w:tcPr>
          <w:p w:rsidR="007007A1" w:rsidRPr="00D66EBA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D66EBA">
              <w:rPr>
                <w:b/>
                <w:sz w:val="28"/>
                <w:szCs w:val="28"/>
              </w:rPr>
              <w:t>62587,94</w:t>
            </w:r>
          </w:p>
        </w:tc>
        <w:tc>
          <w:tcPr>
            <w:tcW w:w="1276" w:type="dxa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7007A1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7007A1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007A1" w:rsidRPr="003B1AD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D3306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01" w:type="dxa"/>
            <w:gridSpan w:val="2"/>
          </w:tcPr>
          <w:p w:rsidR="007007A1" w:rsidRPr="003B1AD3" w:rsidRDefault="007007A1" w:rsidP="00D65C63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1685" w:type="dxa"/>
            <w:gridSpan w:val="2"/>
          </w:tcPr>
          <w:p w:rsidR="007007A1" w:rsidRPr="003B1AD3" w:rsidRDefault="007007A1" w:rsidP="00D33060">
            <w:pPr>
              <w:jc w:val="center"/>
              <w:rPr>
                <w:b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>97567.48</w:t>
            </w:r>
          </w:p>
        </w:tc>
        <w:tc>
          <w:tcPr>
            <w:tcW w:w="1335" w:type="dxa"/>
          </w:tcPr>
          <w:p w:rsidR="007007A1" w:rsidRPr="003B1AD3" w:rsidRDefault="007007A1" w:rsidP="00327788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41113.16</w:t>
            </w:r>
          </w:p>
        </w:tc>
        <w:tc>
          <w:tcPr>
            <w:tcW w:w="1487" w:type="dxa"/>
          </w:tcPr>
          <w:p w:rsidR="007007A1" w:rsidRPr="003B1AD3" w:rsidRDefault="007007A1" w:rsidP="00327788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56454,32</w:t>
            </w:r>
          </w:p>
        </w:tc>
        <w:tc>
          <w:tcPr>
            <w:tcW w:w="1276" w:type="dxa"/>
          </w:tcPr>
          <w:p w:rsidR="007007A1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7007A1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7007A1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007A1" w:rsidRPr="003B1AD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D3306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01" w:type="dxa"/>
            <w:gridSpan w:val="2"/>
          </w:tcPr>
          <w:p w:rsidR="007007A1" w:rsidRPr="003B1AD3" w:rsidRDefault="007007A1" w:rsidP="00D65C63">
            <w:pPr>
              <w:rPr>
                <w:color w:val="000000"/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городской бюджет</w:t>
            </w:r>
          </w:p>
        </w:tc>
        <w:tc>
          <w:tcPr>
            <w:tcW w:w="1685" w:type="dxa"/>
            <w:gridSpan w:val="2"/>
          </w:tcPr>
          <w:p w:rsidR="007007A1" w:rsidRPr="003B1AD3" w:rsidRDefault="007007A1" w:rsidP="00D33060">
            <w:pPr>
              <w:jc w:val="center"/>
              <w:rPr>
                <w:b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>10600,46</w:t>
            </w:r>
          </w:p>
        </w:tc>
        <w:tc>
          <w:tcPr>
            <w:tcW w:w="1335" w:type="dxa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4466,84</w:t>
            </w:r>
          </w:p>
        </w:tc>
        <w:tc>
          <w:tcPr>
            <w:tcW w:w="1487" w:type="dxa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6133,62</w:t>
            </w:r>
          </w:p>
        </w:tc>
        <w:tc>
          <w:tcPr>
            <w:tcW w:w="1276" w:type="dxa"/>
          </w:tcPr>
          <w:p w:rsidR="007007A1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7007A1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7007A1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007A1" w:rsidRPr="003B1AD3" w:rsidTr="00C71138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7007A1" w:rsidRPr="003B1AD3" w:rsidRDefault="007007A1" w:rsidP="00D33060">
            <w:pPr>
              <w:rPr>
                <w:color w:val="000000"/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901" w:type="dxa"/>
            <w:gridSpan w:val="2"/>
          </w:tcPr>
          <w:p w:rsidR="007007A1" w:rsidRPr="003B1AD3" w:rsidRDefault="007007A1" w:rsidP="00DC3571">
            <w:pPr>
              <w:rPr>
                <w:b/>
                <w:color w:val="000000"/>
                <w:sz w:val="28"/>
                <w:szCs w:val="28"/>
              </w:rPr>
            </w:pPr>
            <w:r w:rsidRPr="003B1AD3">
              <w:rPr>
                <w:b/>
                <w:color w:val="000000"/>
                <w:sz w:val="28"/>
                <w:szCs w:val="28"/>
              </w:rPr>
              <w:t>Проектирование  и строительство здания СОУ «Гимназия</w:t>
            </w:r>
            <w:r w:rsidR="00DC3571">
              <w:rPr>
                <w:b/>
                <w:color w:val="000000"/>
                <w:sz w:val="28"/>
                <w:szCs w:val="28"/>
              </w:rPr>
              <w:t xml:space="preserve"> №</w:t>
            </w:r>
            <w:r w:rsidRPr="003B1AD3">
              <w:rPr>
                <w:b/>
                <w:color w:val="000000"/>
                <w:sz w:val="28"/>
                <w:szCs w:val="28"/>
              </w:rPr>
              <w:t>1» в городском округе Похвистнево</w:t>
            </w:r>
          </w:p>
        </w:tc>
        <w:tc>
          <w:tcPr>
            <w:tcW w:w="1685" w:type="dxa"/>
            <w:gridSpan w:val="2"/>
          </w:tcPr>
          <w:p w:rsidR="007007A1" w:rsidRPr="003B1AD3" w:rsidRDefault="007007A1" w:rsidP="00D330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5" w:type="dxa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7007A1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007A1" w:rsidRPr="003B1AD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D3306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01" w:type="dxa"/>
            <w:gridSpan w:val="2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Всего, в т.ч.:</w:t>
            </w:r>
          </w:p>
        </w:tc>
        <w:tc>
          <w:tcPr>
            <w:tcW w:w="1685" w:type="dxa"/>
            <w:gridSpan w:val="2"/>
          </w:tcPr>
          <w:p w:rsidR="007007A1" w:rsidRPr="003B1AD3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>199500,0</w:t>
            </w:r>
          </w:p>
        </w:tc>
        <w:tc>
          <w:tcPr>
            <w:tcW w:w="1335" w:type="dxa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</w:tcPr>
          <w:p w:rsidR="007007A1" w:rsidRPr="00D66EBA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D66EBA">
              <w:rPr>
                <w:b/>
                <w:sz w:val="28"/>
                <w:szCs w:val="28"/>
              </w:rPr>
              <w:t>30000,0</w:t>
            </w:r>
          </w:p>
          <w:p w:rsidR="007007A1" w:rsidRPr="00D66EBA" w:rsidRDefault="007007A1" w:rsidP="002000E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7007A1" w:rsidRPr="00D66EBA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D66EBA">
              <w:rPr>
                <w:b/>
                <w:sz w:val="28"/>
                <w:szCs w:val="28"/>
              </w:rPr>
              <w:t>84750,0</w:t>
            </w:r>
          </w:p>
        </w:tc>
        <w:tc>
          <w:tcPr>
            <w:tcW w:w="1275" w:type="dxa"/>
          </w:tcPr>
          <w:p w:rsidR="007007A1" w:rsidRPr="00D66EBA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D66EBA">
              <w:rPr>
                <w:b/>
                <w:sz w:val="28"/>
                <w:szCs w:val="28"/>
              </w:rPr>
              <w:t>84750,0</w:t>
            </w: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7007A1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007A1" w:rsidRPr="003B1AD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D3306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01" w:type="dxa"/>
            <w:gridSpan w:val="2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1685" w:type="dxa"/>
            <w:gridSpan w:val="2"/>
          </w:tcPr>
          <w:p w:rsidR="007007A1" w:rsidRPr="003B1AD3" w:rsidRDefault="007007A1" w:rsidP="00D33060">
            <w:pPr>
              <w:jc w:val="center"/>
              <w:rPr>
                <w:b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>189525,0</w:t>
            </w:r>
          </w:p>
        </w:tc>
        <w:tc>
          <w:tcPr>
            <w:tcW w:w="1335" w:type="dxa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28500,0</w:t>
            </w:r>
          </w:p>
        </w:tc>
        <w:tc>
          <w:tcPr>
            <w:tcW w:w="1276" w:type="dxa"/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80512,5</w:t>
            </w:r>
          </w:p>
        </w:tc>
        <w:tc>
          <w:tcPr>
            <w:tcW w:w="1275" w:type="dxa"/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80512,5</w:t>
            </w: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7007A1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007A1" w:rsidRPr="003B1AD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D3306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01" w:type="dxa"/>
            <w:gridSpan w:val="2"/>
          </w:tcPr>
          <w:p w:rsidR="007007A1" w:rsidRPr="003B1AD3" w:rsidRDefault="007007A1" w:rsidP="002000E6">
            <w:pPr>
              <w:rPr>
                <w:color w:val="000000"/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городской бюджет</w:t>
            </w:r>
          </w:p>
        </w:tc>
        <w:tc>
          <w:tcPr>
            <w:tcW w:w="1685" w:type="dxa"/>
            <w:gridSpan w:val="2"/>
          </w:tcPr>
          <w:p w:rsidR="007007A1" w:rsidRPr="003B1AD3" w:rsidRDefault="007007A1" w:rsidP="00D33060">
            <w:pPr>
              <w:jc w:val="center"/>
              <w:rPr>
                <w:b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>9975,0</w:t>
            </w:r>
          </w:p>
        </w:tc>
        <w:tc>
          <w:tcPr>
            <w:tcW w:w="1335" w:type="dxa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</w:tcPr>
          <w:p w:rsidR="007007A1" w:rsidRPr="003B1AD3" w:rsidRDefault="007007A1" w:rsidP="004711CB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1500,0</w:t>
            </w:r>
          </w:p>
        </w:tc>
        <w:tc>
          <w:tcPr>
            <w:tcW w:w="1276" w:type="dxa"/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4237,5</w:t>
            </w:r>
          </w:p>
        </w:tc>
        <w:tc>
          <w:tcPr>
            <w:tcW w:w="1275" w:type="dxa"/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4237,5</w:t>
            </w: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7007A1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007A1" w:rsidRPr="003B1AD3" w:rsidTr="00C71138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7007A1" w:rsidRPr="003B1AD3" w:rsidRDefault="007007A1" w:rsidP="00D33060">
            <w:pPr>
              <w:rPr>
                <w:color w:val="000000"/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901" w:type="dxa"/>
            <w:gridSpan w:val="2"/>
          </w:tcPr>
          <w:p w:rsidR="007007A1" w:rsidRPr="003B1AD3" w:rsidRDefault="007007A1" w:rsidP="002000E6">
            <w:pPr>
              <w:rPr>
                <w:b/>
                <w:color w:val="000000"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 xml:space="preserve">Строительство общежития для студентов открытого института по адресу: г. Похвистнево, ул. </w:t>
            </w:r>
            <w:proofErr w:type="gramStart"/>
            <w:r w:rsidRPr="003B1AD3">
              <w:rPr>
                <w:b/>
                <w:sz w:val="28"/>
                <w:szCs w:val="28"/>
              </w:rPr>
              <w:t>Революционная</w:t>
            </w:r>
            <w:proofErr w:type="gramEnd"/>
            <w:r w:rsidRPr="003B1AD3">
              <w:rPr>
                <w:b/>
                <w:sz w:val="28"/>
                <w:szCs w:val="28"/>
              </w:rPr>
              <w:t>, д.161</w:t>
            </w:r>
          </w:p>
        </w:tc>
        <w:tc>
          <w:tcPr>
            <w:tcW w:w="1685" w:type="dxa"/>
            <w:gridSpan w:val="2"/>
          </w:tcPr>
          <w:p w:rsidR="007007A1" w:rsidRPr="003B1AD3" w:rsidRDefault="007007A1" w:rsidP="00D330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5" w:type="dxa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</w:tcPr>
          <w:p w:rsidR="007007A1" w:rsidRPr="003B1AD3" w:rsidRDefault="007007A1" w:rsidP="004711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7007A1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007A1" w:rsidRPr="003B1AD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D3306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01" w:type="dxa"/>
            <w:gridSpan w:val="2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Всего, в т.ч.:</w:t>
            </w:r>
          </w:p>
        </w:tc>
        <w:tc>
          <w:tcPr>
            <w:tcW w:w="1685" w:type="dxa"/>
            <w:gridSpan w:val="2"/>
          </w:tcPr>
          <w:p w:rsidR="007007A1" w:rsidRPr="003B1AD3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>66900,0</w:t>
            </w:r>
          </w:p>
        </w:tc>
        <w:tc>
          <w:tcPr>
            <w:tcW w:w="1335" w:type="dxa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7007A1" w:rsidRPr="00D66EBA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D66EBA">
              <w:rPr>
                <w:b/>
                <w:sz w:val="28"/>
                <w:szCs w:val="28"/>
              </w:rPr>
              <w:t>33000,0</w:t>
            </w:r>
          </w:p>
        </w:tc>
        <w:tc>
          <w:tcPr>
            <w:tcW w:w="1275" w:type="dxa"/>
          </w:tcPr>
          <w:p w:rsidR="007007A1" w:rsidRPr="00D66EBA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D66EBA">
              <w:rPr>
                <w:b/>
                <w:sz w:val="28"/>
                <w:szCs w:val="28"/>
              </w:rPr>
              <w:t>33900,0</w:t>
            </w: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007A1" w:rsidRPr="003B1AD3" w:rsidTr="00C71138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D3306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01" w:type="dxa"/>
            <w:gridSpan w:val="2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1685" w:type="dxa"/>
            <w:gridSpan w:val="2"/>
          </w:tcPr>
          <w:p w:rsidR="007007A1" w:rsidRPr="003B1AD3" w:rsidRDefault="007007A1" w:rsidP="00D33060">
            <w:pPr>
              <w:jc w:val="center"/>
              <w:rPr>
                <w:b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>63555,0</w:t>
            </w:r>
          </w:p>
        </w:tc>
        <w:tc>
          <w:tcPr>
            <w:tcW w:w="1335" w:type="dxa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</w:tcPr>
          <w:p w:rsidR="007007A1" w:rsidRPr="003B1AD3" w:rsidRDefault="00D66EBA" w:rsidP="004711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31350,0</w:t>
            </w:r>
          </w:p>
        </w:tc>
        <w:tc>
          <w:tcPr>
            <w:tcW w:w="1275" w:type="dxa"/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32205,0</w:t>
            </w:r>
          </w:p>
        </w:tc>
        <w:tc>
          <w:tcPr>
            <w:tcW w:w="1421" w:type="dxa"/>
            <w:gridSpan w:val="2"/>
            <w:tcBorders>
              <w:top w:val="nil"/>
              <w:right w:val="single" w:sz="4" w:space="0" w:color="auto"/>
            </w:tcBorders>
          </w:tcPr>
          <w:p w:rsidR="007007A1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007A1" w:rsidRPr="003B1AD3" w:rsidTr="00D66EBA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D3306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01" w:type="dxa"/>
            <w:gridSpan w:val="2"/>
          </w:tcPr>
          <w:p w:rsidR="007007A1" w:rsidRPr="003B1AD3" w:rsidRDefault="007007A1" w:rsidP="002000E6">
            <w:pPr>
              <w:rPr>
                <w:color w:val="000000"/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городской бюджет</w:t>
            </w:r>
          </w:p>
        </w:tc>
        <w:tc>
          <w:tcPr>
            <w:tcW w:w="1685" w:type="dxa"/>
            <w:gridSpan w:val="2"/>
          </w:tcPr>
          <w:p w:rsidR="007007A1" w:rsidRPr="003B1AD3" w:rsidRDefault="007007A1" w:rsidP="00D33060">
            <w:pPr>
              <w:jc w:val="center"/>
              <w:rPr>
                <w:b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>3345,0</w:t>
            </w:r>
          </w:p>
        </w:tc>
        <w:tc>
          <w:tcPr>
            <w:tcW w:w="1335" w:type="dxa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</w:tcPr>
          <w:p w:rsidR="007007A1" w:rsidRPr="003B1AD3" w:rsidRDefault="00D66EBA" w:rsidP="004711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1650,0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1695,0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007A1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007A1" w:rsidRPr="003B1AD3" w:rsidTr="00C71138">
        <w:trPr>
          <w:gridAfter w:val="1"/>
          <w:wAfter w:w="850" w:type="dxa"/>
          <w:trHeight w:val="473"/>
        </w:trPr>
        <w:tc>
          <w:tcPr>
            <w:tcW w:w="15134" w:type="dxa"/>
            <w:gridSpan w:val="11"/>
            <w:tcBorders>
              <w:right w:val="single" w:sz="4" w:space="0" w:color="auto"/>
            </w:tcBorders>
          </w:tcPr>
          <w:p w:rsidR="007007A1" w:rsidRPr="003B1AD3" w:rsidRDefault="007007A1" w:rsidP="00504D10">
            <w:pPr>
              <w:jc w:val="center"/>
              <w:rPr>
                <w:b/>
                <w:sz w:val="28"/>
                <w:szCs w:val="28"/>
              </w:rPr>
            </w:pPr>
            <w:r w:rsidRPr="003B1AD3">
              <w:rPr>
                <w:b/>
                <w:color w:val="000000"/>
                <w:sz w:val="28"/>
                <w:szCs w:val="28"/>
              </w:rPr>
              <w:t>сфера здравоохранения</w:t>
            </w:r>
          </w:p>
        </w:tc>
      </w:tr>
      <w:tr w:rsidR="007007A1" w:rsidRPr="003B1AD3" w:rsidTr="00D66EBA">
        <w:trPr>
          <w:gridAfter w:val="1"/>
          <w:wAfter w:w="850" w:type="dxa"/>
        </w:trPr>
        <w:tc>
          <w:tcPr>
            <w:tcW w:w="1754" w:type="dxa"/>
          </w:tcPr>
          <w:p w:rsidR="007007A1" w:rsidRPr="003B1AD3" w:rsidRDefault="007007A1" w:rsidP="00D33060">
            <w:pPr>
              <w:rPr>
                <w:color w:val="000000"/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901" w:type="dxa"/>
            <w:gridSpan w:val="2"/>
          </w:tcPr>
          <w:p w:rsidR="007007A1" w:rsidRPr="003B1AD3" w:rsidRDefault="007007A1" w:rsidP="000B48A5">
            <w:pPr>
              <w:rPr>
                <w:b/>
                <w:color w:val="000000"/>
                <w:sz w:val="28"/>
                <w:szCs w:val="28"/>
              </w:rPr>
            </w:pPr>
            <w:r w:rsidRPr="003B1AD3">
              <w:rPr>
                <w:b/>
                <w:color w:val="000000"/>
                <w:sz w:val="28"/>
                <w:szCs w:val="28"/>
              </w:rPr>
              <w:t>Проектирование и строительство  лечебного корпуса  на 250 коек в г</w:t>
            </w:r>
            <w:proofErr w:type="gramStart"/>
            <w:r w:rsidRPr="003B1AD3">
              <w:rPr>
                <w:b/>
                <w:color w:val="000000"/>
                <w:sz w:val="28"/>
                <w:szCs w:val="28"/>
              </w:rPr>
              <w:t>.П</w:t>
            </w:r>
            <w:proofErr w:type="gramEnd"/>
            <w:r w:rsidRPr="003B1AD3">
              <w:rPr>
                <w:b/>
                <w:color w:val="000000"/>
                <w:sz w:val="28"/>
                <w:szCs w:val="28"/>
              </w:rPr>
              <w:t>охвистнево : ул.Мира 2А</w:t>
            </w:r>
          </w:p>
        </w:tc>
        <w:tc>
          <w:tcPr>
            <w:tcW w:w="1685" w:type="dxa"/>
            <w:gridSpan w:val="2"/>
          </w:tcPr>
          <w:p w:rsidR="007007A1" w:rsidRPr="003B1AD3" w:rsidRDefault="007007A1" w:rsidP="00D330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5" w:type="dxa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gridSpan w:val="2"/>
          </w:tcPr>
          <w:p w:rsidR="007007A1" w:rsidRPr="003B1AD3" w:rsidRDefault="007007A1" w:rsidP="00D330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7007A1" w:rsidRPr="003B1AD3" w:rsidRDefault="00D66EBA" w:rsidP="00D330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7007A1" w:rsidRPr="003B1AD3" w:rsidTr="00D66EBA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7007A1" w:rsidRPr="003B1AD3" w:rsidRDefault="007007A1" w:rsidP="00D3306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01" w:type="dxa"/>
            <w:gridSpan w:val="2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Всего, в т.ч.:</w:t>
            </w:r>
          </w:p>
        </w:tc>
        <w:tc>
          <w:tcPr>
            <w:tcW w:w="1685" w:type="dxa"/>
            <w:gridSpan w:val="2"/>
          </w:tcPr>
          <w:p w:rsidR="007007A1" w:rsidRPr="003B1AD3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>690000,0</w:t>
            </w:r>
          </w:p>
        </w:tc>
        <w:tc>
          <w:tcPr>
            <w:tcW w:w="1335" w:type="dxa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</w:tcPr>
          <w:p w:rsidR="007007A1" w:rsidRPr="003B1AD3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>75000,0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7007A1" w:rsidRPr="003B1AD3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>615000,0</w:t>
            </w:r>
          </w:p>
        </w:tc>
      </w:tr>
      <w:tr w:rsidR="007007A1" w:rsidRPr="003B1AD3" w:rsidTr="00D66EBA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D3306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01" w:type="dxa"/>
            <w:gridSpan w:val="2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414000,0</w:t>
            </w:r>
          </w:p>
        </w:tc>
        <w:tc>
          <w:tcPr>
            <w:tcW w:w="1335" w:type="dxa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7007A1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45000,0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369000,0</w:t>
            </w:r>
          </w:p>
        </w:tc>
      </w:tr>
      <w:tr w:rsidR="007007A1" w:rsidRPr="003B1AD3" w:rsidTr="00D66EBA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D3306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01" w:type="dxa"/>
            <w:gridSpan w:val="2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1685" w:type="dxa"/>
            <w:gridSpan w:val="2"/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269100,0</w:t>
            </w:r>
          </w:p>
        </w:tc>
        <w:tc>
          <w:tcPr>
            <w:tcW w:w="1335" w:type="dxa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7007A1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29250,0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239850,0</w:t>
            </w:r>
          </w:p>
        </w:tc>
      </w:tr>
      <w:tr w:rsidR="007007A1" w:rsidRPr="003B1AD3" w:rsidTr="00D66EBA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D3306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01" w:type="dxa"/>
            <w:gridSpan w:val="2"/>
          </w:tcPr>
          <w:p w:rsidR="007007A1" w:rsidRPr="003B1AD3" w:rsidRDefault="007007A1" w:rsidP="002000E6">
            <w:pPr>
              <w:rPr>
                <w:color w:val="000000"/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городской бюджет</w:t>
            </w:r>
          </w:p>
        </w:tc>
        <w:tc>
          <w:tcPr>
            <w:tcW w:w="1685" w:type="dxa"/>
            <w:gridSpan w:val="2"/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6900,0</w:t>
            </w:r>
          </w:p>
        </w:tc>
        <w:tc>
          <w:tcPr>
            <w:tcW w:w="1335" w:type="dxa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7007A1" w:rsidRPr="003B1AD3" w:rsidRDefault="00D66EBA" w:rsidP="00D330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750,0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7007A1" w:rsidRPr="003B1AD3" w:rsidRDefault="007007A1" w:rsidP="00D33060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6150,0</w:t>
            </w:r>
          </w:p>
        </w:tc>
      </w:tr>
      <w:tr w:rsidR="007007A1" w:rsidRPr="003B1AD3" w:rsidTr="00C71138">
        <w:tc>
          <w:tcPr>
            <w:tcW w:w="15134" w:type="dxa"/>
            <w:gridSpan w:val="11"/>
            <w:tcBorders>
              <w:top w:val="nil"/>
              <w:bottom w:val="single" w:sz="4" w:space="0" w:color="auto"/>
              <w:right w:val="nil"/>
            </w:tcBorders>
          </w:tcPr>
          <w:p w:rsidR="007007A1" w:rsidRPr="003B1AD3" w:rsidRDefault="007007A1" w:rsidP="00ED49C2">
            <w:pPr>
              <w:ind w:left="-955" w:right="884" w:hanging="399"/>
              <w:jc w:val="center"/>
              <w:rPr>
                <w:b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>сфера физической культуры, массового спорта и культуры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7007A1" w:rsidRPr="003B1AD3" w:rsidRDefault="007007A1" w:rsidP="004711CB">
            <w:pPr>
              <w:ind w:right="884"/>
              <w:jc w:val="center"/>
              <w:rPr>
                <w:sz w:val="28"/>
                <w:szCs w:val="28"/>
              </w:rPr>
            </w:pP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1.</w:t>
            </w:r>
          </w:p>
        </w:tc>
        <w:tc>
          <w:tcPr>
            <w:tcW w:w="4875" w:type="dxa"/>
          </w:tcPr>
          <w:p w:rsidR="007007A1" w:rsidRPr="003B1AD3" w:rsidRDefault="007007A1" w:rsidP="009F3C21">
            <w:pPr>
              <w:rPr>
                <w:b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 xml:space="preserve">Проектирование и строительство физкультурно-спортивного </w:t>
            </w:r>
            <w:r w:rsidRPr="003B1AD3">
              <w:rPr>
                <w:b/>
                <w:sz w:val="28"/>
                <w:szCs w:val="28"/>
              </w:rPr>
              <w:lastRenderedPageBreak/>
              <w:t xml:space="preserve">комплекса с игровым залом и бассейном в </w:t>
            </w:r>
            <w:proofErr w:type="gramStart"/>
            <w:r w:rsidRPr="003B1AD3">
              <w:rPr>
                <w:b/>
                <w:sz w:val="28"/>
                <w:szCs w:val="28"/>
              </w:rPr>
              <w:t>г</w:t>
            </w:r>
            <w:proofErr w:type="gramEnd"/>
            <w:r w:rsidRPr="003B1AD3">
              <w:rPr>
                <w:b/>
                <w:sz w:val="28"/>
                <w:szCs w:val="28"/>
              </w:rPr>
              <w:t>.о. Похвистнево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E974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7007A1" w:rsidP="00ED49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7007A1" w:rsidRPr="003B1AD3" w:rsidRDefault="007007A1" w:rsidP="005929E6">
            <w:pPr>
              <w:rPr>
                <w:b/>
                <w:sz w:val="28"/>
                <w:szCs w:val="28"/>
              </w:rPr>
            </w:pP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7007A1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7007A1">
              <w:rPr>
                <w:b/>
                <w:sz w:val="28"/>
                <w:szCs w:val="28"/>
              </w:rPr>
              <w:t>329867,0</w:t>
            </w:r>
          </w:p>
        </w:tc>
        <w:tc>
          <w:tcPr>
            <w:tcW w:w="1335" w:type="dxa"/>
            <w:vAlign w:val="center"/>
          </w:tcPr>
          <w:p w:rsidR="007007A1" w:rsidRPr="00D66EBA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D66EBA">
              <w:rPr>
                <w:b/>
                <w:sz w:val="28"/>
                <w:szCs w:val="28"/>
              </w:rPr>
              <w:t>50000,0</w:t>
            </w:r>
          </w:p>
        </w:tc>
        <w:tc>
          <w:tcPr>
            <w:tcW w:w="1487" w:type="dxa"/>
            <w:vAlign w:val="center"/>
          </w:tcPr>
          <w:p w:rsidR="007007A1" w:rsidRPr="00D66EBA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D66EBA">
              <w:rPr>
                <w:b/>
                <w:sz w:val="28"/>
                <w:szCs w:val="28"/>
              </w:rPr>
              <w:t>70000,0</w:t>
            </w:r>
          </w:p>
        </w:tc>
        <w:tc>
          <w:tcPr>
            <w:tcW w:w="1276" w:type="dxa"/>
            <w:vAlign w:val="center"/>
          </w:tcPr>
          <w:p w:rsidR="007007A1" w:rsidRPr="00D66EBA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D66EBA">
              <w:rPr>
                <w:b/>
                <w:sz w:val="28"/>
                <w:szCs w:val="28"/>
              </w:rPr>
              <w:t>90000,0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D66EBA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D66EBA">
              <w:rPr>
                <w:b/>
                <w:sz w:val="28"/>
                <w:szCs w:val="28"/>
              </w:rPr>
              <w:t>119867,0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7007A1" w:rsidRPr="00D66EBA" w:rsidRDefault="00D66EBA" w:rsidP="005929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313373,65</w:t>
            </w:r>
          </w:p>
        </w:tc>
        <w:tc>
          <w:tcPr>
            <w:tcW w:w="1335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47500,0</w:t>
            </w:r>
          </w:p>
        </w:tc>
        <w:tc>
          <w:tcPr>
            <w:tcW w:w="1487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66500,0</w:t>
            </w: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85500,0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7007A1" w:rsidP="00ED49C2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113873,65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7007A1" w:rsidRPr="003B1AD3" w:rsidRDefault="00D66EBA" w:rsidP="005929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color w:val="000000"/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16493,35</w:t>
            </w:r>
          </w:p>
        </w:tc>
        <w:tc>
          <w:tcPr>
            <w:tcW w:w="1335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2500,0</w:t>
            </w:r>
          </w:p>
        </w:tc>
        <w:tc>
          <w:tcPr>
            <w:tcW w:w="1487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3500,0</w:t>
            </w: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4500,0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7007A1" w:rsidP="00ED49C2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5993,35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7007A1" w:rsidRPr="003B1AD3" w:rsidRDefault="00D66EBA" w:rsidP="005929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2.</w:t>
            </w:r>
          </w:p>
        </w:tc>
        <w:tc>
          <w:tcPr>
            <w:tcW w:w="4875" w:type="dxa"/>
          </w:tcPr>
          <w:p w:rsidR="007007A1" w:rsidRPr="003B1AD3" w:rsidRDefault="007007A1" w:rsidP="005929E6">
            <w:pPr>
              <w:rPr>
                <w:b/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 xml:space="preserve"> </w:t>
            </w:r>
            <w:r w:rsidRPr="003B1AD3">
              <w:rPr>
                <w:b/>
                <w:sz w:val="28"/>
                <w:szCs w:val="28"/>
              </w:rPr>
              <w:t>Завершение ремонта клуба в п</w:t>
            </w:r>
            <w:proofErr w:type="gramStart"/>
            <w:r w:rsidRPr="003B1AD3">
              <w:rPr>
                <w:b/>
                <w:sz w:val="28"/>
                <w:szCs w:val="28"/>
              </w:rPr>
              <w:t>.В</w:t>
            </w:r>
            <w:proofErr w:type="gramEnd"/>
            <w:r w:rsidRPr="003B1AD3">
              <w:rPr>
                <w:b/>
                <w:sz w:val="28"/>
                <w:szCs w:val="28"/>
              </w:rPr>
              <w:t>енера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7007A1" w:rsidP="00ED49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7007A1" w:rsidRPr="003B1AD3" w:rsidRDefault="007007A1" w:rsidP="005929E6">
            <w:pPr>
              <w:rPr>
                <w:b/>
                <w:sz w:val="28"/>
                <w:szCs w:val="28"/>
              </w:rPr>
            </w:pP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7007A1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7007A1">
              <w:rPr>
                <w:b/>
                <w:sz w:val="28"/>
                <w:szCs w:val="28"/>
              </w:rPr>
              <w:t>7500,0</w:t>
            </w:r>
          </w:p>
        </w:tc>
        <w:tc>
          <w:tcPr>
            <w:tcW w:w="1335" w:type="dxa"/>
            <w:vAlign w:val="center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D66EBA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D66EBA">
              <w:rPr>
                <w:b/>
                <w:sz w:val="28"/>
                <w:szCs w:val="28"/>
              </w:rPr>
              <w:t>7500,0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7007A1" w:rsidRPr="003B1AD3" w:rsidRDefault="00D66EBA" w:rsidP="005929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7125,0</w:t>
            </w:r>
          </w:p>
        </w:tc>
        <w:tc>
          <w:tcPr>
            <w:tcW w:w="1335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7125,0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7007A1" w:rsidRPr="003B1AD3" w:rsidRDefault="00D66EBA" w:rsidP="005929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color w:val="000000"/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375,0</w:t>
            </w:r>
          </w:p>
        </w:tc>
        <w:tc>
          <w:tcPr>
            <w:tcW w:w="1335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375,0</w:t>
            </w:r>
          </w:p>
        </w:tc>
        <w:tc>
          <w:tcPr>
            <w:tcW w:w="1276" w:type="dxa"/>
          </w:tcPr>
          <w:p w:rsidR="007007A1" w:rsidRPr="003B1AD3" w:rsidRDefault="00D66EBA" w:rsidP="005929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3.</w:t>
            </w:r>
          </w:p>
        </w:tc>
        <w:tc>
          <w:tcPr>
            <w:tcW w:w="4875" w:type="dxa"/>
          </w:tcPr>
          <w:p w:rsidR="007007A1" w:rsidRPr="003B1AD3" w:rsidRDefault="007007A1" w:rsidP="005929E6">
            <w:pPr>
              <w:jc w:val="both"/>
              <w:rPr>
                <w:b/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 xml:space="preserve">  </w:t>
            </w:r>
            <w:r w:rsidRPr="003B1AD3">
              <w:rPr>
                <w:b/>
                <w:sz w:val="28"/>
                <w:szCs w:val="28"/>
              </w:rPr>
              <w:t>Проектирование и строительство крытого  ледового катка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7007A1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7007A1">
              <w:rPr>
                <w:b/>
                <w:sz w:val="28"/>
                <w:szCs w:val="28"/>
              </w:rPr>
              <w:t>150000,0</w:t>
            </w:r>
          </w:p>
        </w:tc>
        <w:tc>
          <w:tcPr>
            <w:tcW w:w="1335" w:type="dxa"/>
            <w:vAlign w:val="center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D66EBA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D66EBA">
              <w:rPr>
                <w:b/>
                <w:sz w:val="28"/>
                <w:szCs w:val="28"/>
              </w:rPr>
              <w:t>15000,0</w:t>
            </w:r>
          </w:p>
        </w:tc>
        <w:tc>
          <w:tcPr>
            <w:tcW w:w="1276" w:type="dxa"/>
            <w:vAlign w:val="center"/>
          </w:tcPr>
          <w:p w:rsidR="007007A1" w:rsidRPr="00D66EBA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D66EBA">
              <w:rPr>
                <w:b/>
                <w:sz w:val="28"/>
                <w:szCs w:val="28"/>
              </w:rPr>
              <w:t>135000,0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142500,0</w:t>
            </w:r>
          </w:p>
        </w:tc>
        <w:tc>
          <w:tcPr>
            <w:tcW w:w="1335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14250,0</w:t>
            </w: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128250,0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color w:val="000000"/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7500,0</w:t>
            </w:r>
          </w:p>
        </w:tc>
        <w:tc>
          <w:tcPr>
            <w:tcW w:w="1335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750,0</w:t>
            </w: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6750,0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4.</w:t>
            </w: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b/>
                <w:color w:val="000000"/>
                <w:sz w:val="28"/>
                <w:szCs w:val="28"/>
              </w:rPr>
            </w:pPr>
            <w:r w:rsidRPr="003B1AD3">
              <w:rPr>
                <w:b/>
                <w:color w:val="000000"/>
                <w:sz w:val="28"/>
                <w:szCs w:val="28"/>
              </w:rPr>
              <w:t xml:space="preserve">Замена </w:t>
            </w:r>
            <w:proofErr w:type="spellStart"/>
            <w:r w:rsidRPr="003B1AD3">
              <w:rPr>
                <w:b/>
                <w:color w:val="000000"/>
                <w:sz w:val="28"/>
                <w:szCs w:val="28"/>
              </w:rPr>
              <w:t>штанкетного</w:t>
            </w:r>
            <w:proofErr w:type="spellEnd"/>
            <w:r w:rsidRPr="003B1AD3">
              <w:rPr>
                <w:b/>
                <w:color w:val="000000"/>
                <w:sz w:val="28"/>
                <w:szCs w:val="28"/>
              </w:rPr>
              <w:t xml:space="preserve"> сценического и звукоусиливающего  оборудования в ДК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7007A1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7007A1">
              <w:rPr>
                <w:b/>
                <w:sz w:val="28"/>
                <w:szCs w:val="28"/>
              </w:rPr>
              <w:t>7928,0</w:t>
            </w:r>
          </w:p>
        </w:tc>
        <w:tc>
          <w:tcPr>
            <w:tcW w:w="1335" w:type="dxa"/>
            <w:vAlign w:val="center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D66EBA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D66EBA">
              <w:rPr>
                <w:b/>
                <w:sz w:val="28"/>
                <w:szCs w:val="28"/>
              </w:rPr>
              <w:t>7928,0</w:t>
            </w:r>
          </w:p>
        </w:tc>
        <w:tc>
          <w:tcPr>
            <w:tcW w:w="1276" w:type="dxa"/>
            <w:vAlign w:val="center"/>
          </w:tcPr>
          <w:p w:rsidR="007007A1" w:rsidRPr="00D66EBA" w:rsidRDefault="00D66EBA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color w:val="000000"/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7928,0</w:t>
            </w:r>
          </w:p>
        </w:tc>
        <w:tc>
          <w:tcPr>
            <w:tcW w:w="1335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7928,0</w:t>
            </w:r>
          </w:p>
        </w:tc>
        <w:tc>
          <w:tcPr>
            <w:tcW w:w="1276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5.</w:t>
            </w: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b/>
                <w:color w:val="000000"/>
                <w:sz w:val="28"/>
                <w:szCs w:val="28"/>
              </w:rPr>
            </w:pPr>
            <w:r w:rsidRPr="003B1AD3">
              <w:rPr>
                <w:b/>
                <w:color w:val="000000"/>
                <w:sz w:val="28"/>
                <w:szCs w:val="28"/>
              </w:rPr>
              <w:t xml:space="preserve">Проектирование и строительство набережной реки Большой </w:t>
            </w:r>
            <w:proofErr w:type="spellStart"/>
            <w:r w:rsidRPr="003B1AD3">
              <w:rPr>
                <w:b/>
                <w:color w:val="000000"/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7007A1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7007A1">
              <w:rPr>
                <w:b/>
                <w:sz w:val="28"/>
                <w:szCs w:val="28"/>
              </w:rPr>
              <w:t>85000,0</w:t>
            </w:r>
          </w:p>
        </w:tc>
        <w:tc>
          <w:tcPr>
            <w:tcW w:w="1335" w:type="dxa"/>
            <w:vAlign w:val="center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7007A1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7007A1">
              <w:rPr>
                <w:b/>
                <w:sz w:val="28"/>
                <w:szCs w:val="28"/>
              </w:rPr>
              <w:t>12700,0</w:t>
            </w:r>
          </w:p>
        </w:tc>
        <w:tc>
          <w:tcPr>
            <w:tcW w:w="1276" w:type="dxa"/>
            <w:vAlign w:val="center"/>
          </w:tcPr>
          <w:p w:rsidR="007007A1" w:rsidRPr="007007A1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7007A1">
              <w:rPr>
                <w:b/>
                <w:sz w:val="28"/>
                <w:szCs w:val="28"/>
              </w:rPr>
              <w:t>72300,0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color w:val="000000"/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4255,0</w:t>
            </w:r>
          </w:p>
        </w:tc>
        <w:tc>
          <w:tcPr>
            <w:tcW w:w="1335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640,0</w:t>
            </w: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3615,0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color w:val="000000"/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внебюджетные средства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80745,0</w:t>
            </w:r>
          </w:p>
        </w:tc>
        <w:tc>
          <w:tcPr>
            <w:tcW w:w="1335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12060,0</w:t>
            </w: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68685,0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 w:val="restart"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6.</w:t>
            </w:r>
          </w:p>
        </w:tc>
        <w:tc>
          <w:tcPr>
            <w:tcW w:w="4875" w:type="dxa"/>
          </w:tcPr>
          <w:p w:rsidR="007007A1" w:rsidRPr="003B1AD3" w:rsidRDefault="007007A1" w:rsidP="00614D04">
            <w:pPr>
              <w:snapToGrid w:val="0"/>
              <w:spacing w:line="216" w:lineRule="auto"/>
              <w:ind w:right="-11"/>
              <w:rPr>
                <w:b/>
                <w:color w:val="000000"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>Строительство футбольного поля с искусственным покрытием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</w:tr>
      <w:tr w:rsidR="007007A1" w:rsidRPr="007007A1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7007A1" w:rsidRDefault="007007A1" w:rsidP="002D616E">
            <w:pPr>
              <w:jc w:val="center"/>
              <w:rPr>
                <w:b/>
                <w:sz w:val="28"/>
                <w:szCs w:val="28"/>
              </w:rPr>
            </w:pPr>
            <w:r w:rsidRPr="007007A1">
              <w:rPr>
                <w:b/>
                <w:sz w:val="28"/>
                <w:szCs w:val="28"/>
              </w:rPr>
              <w:t>153300,0</w:t>
            </w:r>
          </w:p>
        </w:tc>
        <w:tc>
          <w:tcPr>
            <w:tcW w:w="1335" w:type="dxa"/>
            <w:vAlign w:val="center"/>
          </w:tcPr>
          <w:p w:rsidR="007007A1" w:rsidRPr="007007A1" w:rsidRDefault="00D66EBA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7007A1" w:rsidRDefault="007007A1" w:rsidP="002D616E">
            <w:pPr>
              <w:jc w:val="center"/>
              <w:rPr>
                <w:b/>
                <w:sz w:val="28"/>
                <w:szCs w:val="28"/>
              </w:rPr>
            </w:pPr>
            <w:r w:rsidRPr="007007A1">
              <w:rPr>
                <w:b/>
                <w:sz w:val="28"/>
                <w:szCs w:val="28"/>
              </w:rPr>
              <w:t>153300,0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152535,0</w:t>
            </w:r>
          </w:p>
        </w:tc>
        <w:tc>
          <w:tcPr>
            <w:tcW w:w="1335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152535,0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color w:val="000000"/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765,0</w:t>
            </w:r>
          </w:p>
        </w:tc>
        <w:tc>
          <w:tcPr>
            <w:tcW w:w="1335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765,0</w:t>
            </w:r>
          </w:p>
        </w:tc>
      </w:tr>
      <w:tr w:rsidR="007007A1" w:rsidRPr="003B1AD3" w:rsidTr="003B1AD3">
        <w:trPr>
          <w:gridAfter w:val="1"/>
          <w:wAfter w:w="850" w:type="dxa"/>
          <w:trHeight w:val="1684"/>
        </w:trPr>
        <w:tc>
          <w:tcPr>
            <w:tcW w:w="1754" w:type="dxa"/>
            <w:vMerge w:val="restart"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875" w:type="dxa"/>
          </w:tcPr>
          <w:p w:rsidR="007007A1" w:rsidRPr="003B1AD3" w:rsidRDefault="007007A1" w:rsidP="003B1AD3">
            <w:pPr>
              <w:snapToGrid w:val="0"/>
              <w:rPr>
                <w:b/>
                <w:color w:val="000000"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>«В парк всей семьёй», проектирование и реконструкция  парка МУ «Парк культуры и отдыха в городском округе Похвистнево»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</w:p>
        </w:tc>
      </w:tr>
      <w:tr w:rsidR="007007A1" w:rsidRPr="007007A1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7007A1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7007A1">
              <w:rPr>
                <w:b/>
                <w:sz w:val="28"/>
                <w:szCs w:val="28"/>
              </w:rPr>
              <w:t>12000,0</w:t>
            </w:r>
          </w:p>
        </w:tc>
        <w:tc>
          <w:tcPr>
            <w:tcW w:w="1335" w:type="dxa"/>
            <w:vAlign w:val="center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D66EBA" w:rsidP="002000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7007A1" w:rsidRDefault="007007A1" w:rsidP="002000E6">
            <w:pPr>
              <w:jc w:val="center"/>
              <w:rPr>
                <w:b/>
                <w:sz w:val="28"/>
                <w:szCs w:val="28"/>
              </w:rPr>
            </w:pPr>
            <w:r w:rsidRPr="007007A1">
              <w:rPr>
                <w:b/>
                <w:sz w:val="28"/>
                <w:szCs w:val="28"/>
              </w:rPr>
              <w:t>12000,0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6000,0</w:t>
            </w:r>
          </w:p>
        </w:tc>
        <w:tc>
          <w:tcPr>
            <w:tcW w:w="1335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6000,0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color w:val="000000"/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100,0</w:t>
            </w:r>
          </w:p>
        </w:tc>
        <w:tc>
          <w:tcPr>
            <w:tcW w:w="1335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100,0</w:t>
            </w:r>
          </w:p>
        </w:tc>
      </w:tr>
      <w:tr w:rsidR="007007A1" w:rsidRPr="003B1AD3" w:rsidTr="003B1AD3">
        <w:trPr>
          <w:gridAfter w:val="1"/>
          <w:wAfter w:w="850" w:type="dxa"/>
        </w:trPr>
        <w:tc>
          <w:tcPr>
            <w:tcW w:w="1754" w:type="dxa"/>
            <w:vMerge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color w:val="000000"/>
                <w:sz w:val="28"/>
                <w:szCs w:val="28"/>
              </w:rPr>
            </w:pPr>
            <w:r w:rsidRPr="003B1AD3">
              <w:rPr>
                <w:color w:val="000000"/>
                <w:sz w:val="28"/>
                <w:szCs w:val="28"/>
              </w:rPr>
              <w:t>внебюджетные средства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7007A1" w:rsidP="002000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5900,0</w:t>
            </w:r>
          </w:p>
        </w:tc>
        <w:tc>
          <w:tcPr>
            <w:tcW w:w="1335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vAlign w:val="center"/>
          </w:tcPr>
          <w:p w:rsidR="007007A1" w:rsidRPr="003B1AD3" w:rsidRDefault="00D66EBA" w:rsidP="00592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7007A1" w:rsidP="005929E6">
            <w:pPr>
              <w:jc w:val="center"/>
              <w:rPr>
                <w:sz w:val="28"/>
                <w:szCs w:val="28"/>
              </w:rPr>
            </w:pPr>
            <w:r w:rsidRPr="003B1AD3">
              <w:rPr>
                <w:sz w:val="28"/>
                <w:szCs w:val="28"/>
              </w:rPr>
              <w:t>5900,0</w:t>
            </w:r>
          </w:p>
        </w:tc>
      </w:tr>
      <w:tr w:rsidR="007007A1" w:rsidRPr="003B1AD3" w:rsidTr="003B1AD3">
        <w:trPr>
          <w:gridAfter w:val="1"/>
          <w:wAfter w:w="850" w:type="dxa"/>
          <w:trHeight w:val="294"/>
        </w:trPr>
        <w:tc>
          <w:tcPr>
            <w:tcW w:w="1754" w:type="dxa"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color w:val="000000"/>
                <w:sz w:val="28"/>
                <w:szCs w:val="28"/>
              </w:rPr>
            </w:pPr>
            <w:r w:rsidRPr="003B1AD3">
              <w:rPr>
                <w:b/>
                <w:color w:val="000000"/>
                <w:sz w:val="28"/>
                <w:szCs w:val="28"/>
              </w:rPr>
              <w:t>Всего, в т.ч.: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D66EBA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1962662</w:t>
            </w:r>
            <w:r w:rsidR="00E5538D">
              <w:rPr>
                <w:b/>
                <w:sz w:val="28"/>
                <w:szCs w:val="28"/>
              </w:rPr>
              <w:t>,94</w:t>
            </w:r>
          </w:p>
        </w:tc>
        <w:tc>
          <w:tcPr>
            <w:tcW w:w="1335" w:type="dxa"/>
            <w:vAlign w:val="center"/>
          </w:tcPr>
          <w:p w:rsidR="007007A1" w:rsidRPr="003B1AD3" w:rsidRDefault="000C6B3D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95580,0</w:t>
            </w:r>
          </w:p>
        </w:tc>
        <w:tc>
          <w:tcPr>
            <w:tcW w:w="1487" w:type="dxa"/>
            <w:vAlign w:val="center"/>
          </w:tcPr>
          <w:p w:rsidR="007007A1" w:rsidRPr="003B1AD3" w:rsidRDefault="000C6B3D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170515,94</w:t>
            </w:r>
          </w:p>
        </w:tc>
        <w:tc>
          <w:tcPr>
            <w:tcW w:w="1276" w:type="dxa"/>
            <w:vAlign w:val="center"/>
          </w:tcPr>
          <w:p w:rsidR="007007A1" w:rsidRPr="003B1AD3" w:rsidRDefault="000C6B3D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284000,0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7007A1" w:rsidRPr="003B1AD3" w:rsidRDefault="000C6B3D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424967,0</w:t>
            </w:r>
          </w:p>
        </w:tc>
        <w:tc>
          <w:tcPr>
            <w:tcW w:w="1276" w:type="dxa"/>
            <w:vAlign w:val="center"/>
          </w:tcPr>
          <w:p w:rsidR="007007A1" w:rsidRPr="003B1AD3" w:rsidRDefault="007007A1" w:rsidP="003B1AD3">
            <w:pPr>
              <w:rPr>
                <w:b/>
                <w:sz w:val="28"/>
                <w:szCs w:val="28"/>
              </w:rPr>
            </w:pPr>
            <w:r w:rsidRPr="003B1AD3">
              <w:rPr>
                <w:b/>
                <w:sz w:val="28"/>
                <w:szCs w:val="28"/>
              </w:rPr>
              <w:t xml:space="preserve">  </w:t>
            </w:r>
            <w:r w:rsidR="000C6B3D">
              <w:rPr>
                <w:b/>
                <w:sz w:val="28"/>
                <w:szCs w:val="28"/>
              </w:rPr>
              <w:t>987600,0</w:t>
            </w:r>
          </w:p>
          <w:p w:rsidR="007007A1" w:rsidRPr="003B1AD3" w:rsidRDefault="007007A1" w:rsidP="005929E6">
            <w:pPr>
              <w:rPr>
                <w:b/>
                <w:sz w:val="28"/>
                <w:szCs w:val="28"/>
              </w:rPr>
            </w:pPr>
          </w:p>
        </w:tc>
      </w:tr>
      <w:tr w:rsidR="007007A1" w:rsidRPr="003B1AD3" w:rsidTr="003B1AD3">
        <w:trPr>
          <w:gridAfter w:val="1"/>
          <w:wAfter w:w="850" w:type="dxa"/>
          <w:trHeight w:val="380"/>
        </w:trPr>
        <w:tc>
          <w:tcPr>
            <w:tcW w:w="1754" w:type="dxa"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D52607" w:rsidP="00D52607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федеральный</w:t>
            </w:r>
            <w:r w:rsidR="007007A1" w:rsidRPr="003B1AD3">
              <w:rPr>
                <w:b/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D52607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414000,0</w:t>
            </w:r>
          </w:p>
        </w:tc>
        <w:tc>
          <w:tcPr>
            <w:tcW w:w="1335" w:type="dxa"/>
            <w:vAlign w:val="center"/>
          </w:tcPr>
          <w:p w:rsidR="007007A1" w:rsidRPr="003B1AD3" w:rsidRDefault="000C6B3D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0C6B3D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0C6B3D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7007A1" w:rsidRPr="003B1AD3" w:rsidRDefault="000C6B3D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45000,0</w:t>
            </w:r>
          </w:p>
        </w:tc>
        <w:tc>
          <w:tcPr>
            <w:tcW w:w="1276" w:type="dxa"/>
            <w:vAlign w:val="center"/>
          </w:tcPr>
          <w:p w:rsidR="007007A1" w:rsidRPr="003B1AD3" w:rsidRDefault="000C6B3D" w:rsidP="003B1AD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369000,0</w:t>
            </w:r>
          </w:p>
        </w:tc>
      </w:tr>
      <w:tr w:rsidR="007007A1" w:rsidRPr="003B1AD3" w:rsidTr="003B1AD3">
        <w:trPr>
          <w:gridAfter w:val="1"/>
          <w:wAfter w:w="850" w:type="dxa"/>
          <w:trHeight w:val="276"/>
        </w:trPr>
        <w:tc>
          <w:tcPr>
            <w:tcW w:w="1754" w:type="dxa"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b/>
                <w:color w:val="000000"/>
                <w:sz w:val="28"/>
                <w:szCs w:val="28"/>
              </w:rPr>
            </w:pPr>
            <w:r w:rsidRPr="003B1AD3">
              <w:rPr>
                <w:b/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D52607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1394084,13</w:t>
            </w:r>
          </w:p>
        </w:tc>
        <w:tc>
          <w:tcPr>
            <w:tcW w:w="1335" w:type="dxa"/>
            <w:vAlign w:val="center"/>
          </w:tcPr>
          <w:p w:rsidR="007007A1" w:rsidRPr="003B1AD3" w:rsidRDefault="000C6B3D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88613,16</w:t>
            </w:r>
          </w:p>
        </w:tc>
        <w:tc>
          <w:tcPr>
            <w:tcW w:w="1487" w:type="dxa"/>
            <w:vAlign w:val="center"/>
          </w:tcPr>
          <w:p w:rsidR="007007A1" w:rsidRPr="003B1AD3" w:rsidRDefault="000C6B3D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159382,32</w:t>
            </w:r>
          </w:p>
        </w:tc>
        <w:tc>
          <w:tcPr>
            <w:tcW w:w="1276" w:type="dxa"/>
            <w:vAlign w:val="center"/>
          </w:tcPr>
          <w:p w:rsidR="007007A1" w:rsidRPr="003B1AD3" w:rsidRDefault="000C6B3D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269800,0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7007A1" w:rsidRPr="003B1AD3" w:rsidRDefault="000C6B3D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349653,65</w:t>
            </w:r>
          </w:p>
        </w:tc>
        <w:tc>
          <w:tcPr>
            <w:tcW w:w="1276" w:type="dxa"/>
            <w:vAlign w:val="center"/>
          </w:tcPr>
          <w:p w:rsidR="007007A1" w:rsidRPr="003B1AD3" w:rsidRDefault="000C6B3D" w:rsidP="003B1AD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526635,0</w:t>
            </w:r>
          </w:p>
        </w:tc>
      </w:tr>
      <w:tr w:rsidR="007007A1" w:rsidRPr="003B1AD3" w:rsidTr="003B1AD3">
        <w:trPr>
          <w:gridAfter w:val="1"/>
          <w:wAfter w:w="850" w:type="dxa"/>
          <w:trHeight w:val="186"/>
        </w:trPr>
        <w:tc>
          <w:tcPr>
            <w:tcW w:w="1754" w:type="dxa"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b/>
                <w:color w:val="000000"/>
                <w:sz w:val="28"/>
                <w:szCs w:val="28"/>
              </w:rPr>
            </w:pPr>
            <w:r w:rsidRPr="003B1AD3">
              <w:rPr>
                <w:b/>
                <w:color w:val="000000"/>
                <w:sz w:val="28"/>
                <w:szCs w:val="28"/>
              </w:rPr>
              <w:t>городской бюджет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D52607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67933,81</w:t>
            </w:r>
          </w:p>
        </w:tc>
        <w:tc>
          <w:tcPr>
            <w:tcW w:w="1335" w:type="dxa"/>
            <w:vAlign w:val="center"/>
          </w:tcPr>
          <w:p w:rsidR="007007A1" w:rsidRPr="003B1AD3" w:rsidRDefault="000C6B3D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6966,84</w:t>
            </w:r>
          </w:p>
        </w:tc>
        <w:tc>
          <w:tcPr>
            <w:tcW w:w="1487" w:type="dxa"/>
            <w:vAlign w:val="center"/>
          </w:tcPr>
          <w:p w:rsidR="007007A1" w:rsidRPr="003B1AD3" w:rsidRDefault="000C6B3D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11133,62</w:t>
            </w:r>
          </w:p>
        </w:tc>
        <w:tc>
          <w:tcPr>
            <w:tcW w:w="1276" w:type="dxa"/>
            <w:vAlign w:val="center"/>
          </w:tcPr>
          <w:p w:rsidR="007007A1" w:rsidRPr="003B1AD3" w:rsidRDefault="000C6B3D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14200,0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7007A1" w:rsidRPr="003B1AD3" w:rsidRDefault="000C6B3D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18253,35</w:t>
            </w:r>
          </w:p>
        </w:tc>
        <w:tc>
          <w:tcPr>
            <w:tcW w:w="1276" w:type="dxa"/>
            <w:vAlign w:val="center"/>
          </w:tcPr>
          <w:p w:rsidR="007007A1" w:rsidRPr="003B1AD3" w:rsidRDefault="000C6B3D" w:rsidP="003B1AD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17380,0</w:t>
            </w:r>
          </w:p>
        </w:tc>
      </w:tr>
      <w:tr w:rsidR="007007A1" w:rsidRPr="003B1AD3" w:rsidTr="003B1AD3">
        <w:trPr>
          <w:gridAfter w:val="1"/>
          <w:wAfter w:w="850" w:type="dxa"/>
          <w:trHeight w:val="223"/>
        </w:trPr>
        <w:tc>
          <w:tcPr>
            <w:tcW w:w="1754" w:type="dxa"/>
          </w:tcPr>
          <w:p w:rsidR="007007A1" w:rsidRPr="003B1AD3" w:rsidRDefault="007007A1" w:rsidP="005929E6">
            <w:pPr>
              <w:rPr>
                <w:sz w:val="28"/>
                <w:szCs w:val="28"/>
              </w:rPr>
            </w:pPr>
          </w:p>
        </w:tc>
        <w:tc>
          <w:tcPr>
            <w:tcW w:w="4875" w:type="dxa"/>
          </w:tcPr>
          <w:p w:rsidR="007007A1" w:rsidRPr="003B1AD3" w:rsidRDefault="007007A1" w:rsidP="002000E6">
            <w:pPr>
              <w:rPr>
                <w:b/>
                <w:color w:val="000000"/>
                <w:sz w:val="28"/>
                <w:szCs w:val="28"/>
              </w:rPr>
            </w:pPr>
            <w:r w:rsidRPr="003B1AD3">
              <w:rPr>
                <w:b/>
                <w:color w:val="000000"/>
                <w:sz w:val="28"/>
                <w:szCs w:val="28"/>
              </w:rPr>
              <w:t>внебюджетные  средства</w:t>
            </w:r>
          </w:p>
        </w:tc>
        <w:tc>
          <w:tcPr>
            <w:tcW w:w="1711" w:type="dxa"/>
            <w:gridSpan w:val="3"/>
            <w:vAlign w:val="center"/>
          </w:tcPr>
          <w:p w:rsidR="007007A1" w:rsidRPr="003B1AD3" w:rsidRDefault="00D52607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86645,0</w:t>
            </w:r>
          </w:p>
        </w:tc>
        <w:tc>
          <w:tcPr>
            <w:tcW w:w="1335" w:type="dxa"/>
            <w:vAlign w:val="center"/>
          </w:tcPr>
          <w:p w:rsidR="007007A1" w:rsidRPr="003B1AD3" w:rsidRDefault="000C6B3D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87" w:type="dxa"/>
            <w:vAlign w:val="center"/>
          </w:tcPr>
          <w:p w:rsidR="007007A1" w:rsidRPr="003B1AD3" w:rsidRDefault="000C6B3D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007A1" w:rsidRPr="003B1AD3" w:rsidRDefault="000C6B3D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7007A1" w:rsidRPr="003B1AD3" w:rsidRDefault="000C6B3D" w:rsidP="005929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12060,0</w:t>
            </w:r>
          </w:p>
        </w:tc>
        <w:tc>
          <w:tcPr>
            <w:tcW w:w="1276" w:type="dxa"/>
            <w:vAlign w:val="center"/>
          </w:tcPr>
          <w:p w:rsidR="007007A1" w:rsidRPr="003B1AD3" w:rsidRDefault="000C6B3D" w:rsidP="003B1AD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74585,0</w:t>
            </w:r>
          </w:p>
        </w:tc>
      </w:tr>
    </w:tbl>
    <w:p w:rsidR="00F768BB" w:rsidRPr="003B1AD3" w:rsidRDefault="00F768BB" w:rsidP="00F768BB">
      <w:pPr>
        <w:rPr>
          <w:sz w:val="28"/>
          <w:szCs w:val="28"/>
        </w:rPr>
      </w:pPr>
    </w:p>
    <w:p w:rsidR="00927460" w:rsidRDefault="00927460" w:rsidP="00C2097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27460" w:rsidRDefault="00927460" w:rsidP="00C2097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27460" w:rsidRDefault="00927460" w:rsidP="00C2097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27460" w:rsidRDefault="00927460" w:rsidP="00C2097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27460" w:rsidRDefault="00927460" w:rsidP="00C2097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27460" w:rsidRDefault="00927460" w:rsidP="00C2097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27460" w:rsidRDefault="00927460" w:rsidP="00C2097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27460" w:rsidRDefault="00927460" w:rsidP="00C2097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27460" w:rsidRDefault="00927460" w:rsidP="00C2097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27460" w:rsidRDefault="00927460" w:rsidP="00C2097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27460" w:rsidRDefault="00927460" w:rsidP="00C2097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27460" w:rsidRDefault="00927460" w:rsidP="00C2097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27460" w:rsidRDefault="00927460" w:rsidP="00C2097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27460" w:rsidRDefault="00927460" w:rsidP="00927460">
      <w:pPr>
        <w:spacing w:line="276" w:lineRule="auto"/>
        <w:jc w:val="both"/>
        <w:rPr>
          <w:b/>
          <w:color w:val="000000" w:themeColor="text1"/>
          <w:sz w:val="28"/>
          <w:szCs w:val="28"/>
        </w:rPr>
        <w:sectPr w:rsidR="00927460" w:rsidSect="00CE2AC0">
          <w:pgSz w:w="16838" w:h="11906" w:orient="landscape"/>
          <w:pgMar w:top="567" w:right="1134" w:bottom="709" w:left="1260" w:header="709" w:footer="709" w:gutter="0"/>
          <w:cols w:space="708"/>
          <w:docGrid w:linePitch="360"/>
        </w:sectPr>
      </w:pPr>
    </w:p>
    <w:p w:rsidR="00C20973" w:rsidRPr="00233687" w:rsidRDefault="00927460" w:rsidP="00927460">
      <w:pPr>
        <w:spacing w:line="276" w:lineRule="auto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          </w:t>
      </w:r>
      <w:r w:rsidR="00C20973" w:rsidRPr="00233687">
        <w:rPr>
          <w:b/>
          <w:color w:val="000000" w:themeColor="text1"/>
          <w:sz w:val="28"/>
          <w:szCs w:val="28"/>
        </w:rPr>
        <w:t>Общее образование</w:t>
      </w:r>
    </w:p>
    <w:p w:rsidR="00C20973" w:rsidRPr="00233687" w:rsidRDefault="00C20973" w:rsidP="00C20973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  <w:u w:val="single"/>
        </w:rPr>
        <w:t>Численность обучающихся общеобразовательных школ</w:t>
      </w:r>
      <w:r w:rsidRPr="00233687">
        <w:rPr>
          <w:color w:val="000000" w:themeColor="text1"/>
          <w:sz w:val="28"/>
          <w:szCs w:val="28"/>
        </w:rPr>
        <w:t xml:space="preserve"> городского округа Похвистнево (на 01.10.2016) составила 2656 человек, в том числе:</w:t>
      </w:r>
    </w:p>
    <w:p w:rsidR="00C20973" w:rsidRPr="00233687" w:rsidRDefault="00C20973" w:rsidP="00C20973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>учащихся 1-4 классов (начальное общее образование) – 1208 человек;</w:t>
      </w:r>
    </w:p>
    <w:p w:rsidR="00C20973" w:rsidRPr="00233687" w:rsidRDefault="00C20973" w:rsidP="00C20973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>учащихся 5-9 классов (основное общее образование) – 1216 человек;</w:t>
      </w:r>
    </w:p>
    <w:p w:rsidR="00C20973" w:rsidRPr="00233687" w:rsidRDefault="00C20973" w:rsidP="00927460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>учащихся 10-11 классов (среднее общее образование) – 232 человек.</w:t>
      </w:r>
    </w:p>
    <w:p w:rsidR="00C20973" w:rsidRPr="00233687" w:rsidRDefault="00C20973" w:rsidP="00C20973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  <w:r w:rsidRPr="00233687">
        <w:rPr>
          <w:b/>
          <w:color w:val="000000" w:themeColor="text1"/>
          <w:sz w:val="28"/>
          <w:szCs w:val="28"/>
        </w:rPr>
        <w:t>Дошкольное образование</w:t>
      </w:r>
    </w:p>
    <w:p w:rsidR="00C20973" w:rsidRPr="00233687" w:rsidRDefault="00C20973" w:rsidP="00C20973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  <w:u w:val="single"/>
        </w:rPr>
        <w:t>Численность детей дошкольного возраста</w:t>
      </w:r>
      <w:r w:rsidRPr="00233687">
        <w:rPr>
          <w:color w:val="000000" w:themeColor="text1"/>
          <w:sz w:val="28"/>
          <w:szCs w:val="28"/>
        </w:rPr>
        <w:t xml:space="preserve"> в городском округе Похвистнево (на 01.01.2016) составила 2449 человек.</w:t>
      </w:r>
    </w:p>
    <w:p w:rsidR="00C20973" w:rsidRPr="00233687" w:rsidRDefault="00C20973" w:rsidP="00C20973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  <w:u w:val="single"/>
        </w:rPr>
        <w:t xml:space="preserve">Численность </w:t>
      </w:r>
      <w:proofErr w:type="gramStart"/>
      <w:r w:rsidRPr="00233687">
        <w:rPr>
          <w:color w:val="000000" w:themeColor="text1"/>
          <w:sz w:val="28"/>
          <w:szCs w:val="28"/>
          <w:u w:val="single"/>
        </w:rPr>
        <w:t>воспитанников</w:t>
      </w:r>
      <w:r w:rsidRPr="00233687">
        <w:rPr>
          <w:color w:val="000000" w:themeColor="text1"/>
          <w:sz w:val="28"/>
          <w:szCs w:val="28"/>
        </w:rPr>
        <w:t xml:space="preserve"> структурных подразделений дошкольного образования общеобразовательных школ городского округа</w:t>
      </w:r>
      <w:proofErr w:type="gramEnd"/>
      <w:r w:rsidRPr="00233687">
        <w:rPr>
          <w:color w:val="000000" w:themeColor="text1"/>
          <w:sz w:val="28"/>
          <w:szCs w:val="28"/>
        </w:rPr>
        <w:t xml:space="preserve"> Похвистнево (на 01.10.2016) составила 1693 человек, в том числе:</w:t>
      </w:r>
    </w:p>
    <w:p w:rsidR="00C20973" w:rsidRPr="00233687" w:rsidRDefault="00C20973" w:rsidP="00C20973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>в возрасте от 0 до 3 лет – 76 человек;</w:t>
      </w:r>
    </w:p>
    <w:p w:rsidR="00C20973" w:rsidRPr="00233687" w:rsidRDefault="00C20973" w:rsidP="00C20973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>в возрасте от 3 до 7 лет – 1617 человек.</w:t>
      </w:r>
    </w:p>
    <w:p w:rsidR="00C20973" w:rsidRPr="00233687" w:rsidRDefault="00C20973" w:rsidP="00C20973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  <w:u w:val="single"/>
        </w:rPr>
        <w:t>Численность детей, состоящих на учете для определения в дошкольные структурные подразделения общеобразовательных школ</w:t>
      </w:r>
      <w:r w:rsidRPr="00233687">
        <w:rPr>
          <w:color w:val="000000" w:themeColor="text1"/>
          <w:sz w:val="28"/>
          <w:szCs w:val="28"/>
        </w:rPr>
        <w:t>, составляет 547 человек, в том числе в возрасте от 3 до 7 лет – 28 человек (на 01.10.2016).</w:t>
      </w:r>
    </w:p>
    <w:p w:rsidR="00C20973" w:rsidRPr="00233687" w:rsidRDefault="00C20973" w:rsidP="00C20973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  <w:u w:val="single"/>
        </w:rPr>
        <w:t>Охват детей старше 3 лет дошкольным образованием</w:t>
      </w:r>
      <w:r w:rsidRPr="00233687">
        <w:rPr>
          <w:color w:val="000000" w:themeColor="text1"/>
          <w:sz w:val="28"/>
          <w:szCs w:val="28"/>
        </w:rPr>
        <w:t xml:space="preserve"> составляет около 75% от общего количества детей данного возраста в городском округе Похвистнево.</w:t>
      </w:r>
    </w:p>
    <w:p w:rsidR="00C20973" w:rsidRPr="00233687" w:rsidRDefault="00C20973" w:rsidP="00C2097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233687">
        <w:rPr>
          <w:b/>
          <w:color w:val="000000" w:themeColor="text1"/>
          <w:sz w:val="28"/>
          <w:szCs w:val="28"/>
        </w:rPr>
        <w:t>Дополнительное образование</w:t>
      </w:r>
    </w:p>
    <w:p w:rsidR="00C20973" w:rsidRPr="00233687" w:rsidRDefault="00C20973" w:rsidP="00C20973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 xml:space="preserve">Охват детей </w:t>
      </w:r>
      <w:r w:rsidRPr="00233687">
        <w:rPr>
          <w:color w:val="000000" w:themeColor="text1"/>
          <w:sz w:val="28"/>
          <w:szCs w:val="28"/>
          <w:u w:val="single"/>
        </w:rPr>
        <w:t>дополнительным образованием</w:t>
      </w:r>
      <w:r w:rsidRPr="00233687">
        <w:rPr>
          <w:color w:val="000000" w:themeColor="text1"/>
          <w:sz w:val="28"/>
          <w:szCs w:val="28"/>
        </w:rPr>
        <w:t xml:space="preserve"> (на 01.10.2016) составил 3806 человек (92,3% от общей численности детей от 5 до 18 лет).</w:t>
      </w:r>
      <w:r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C20973" w:rsidRPr="00233687" w:rsidRDefault="00C20973" w:rsidP="00C20973">
      <w:pPr>
        <w:spacing w:line="276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233687">
        <w:rPr>
          <w:b/>
          <w:color w:val="000000" w:themeColor="text1"/>
          <w:sz w:val="28"/>
          <w:szCs w:val="28"/>
        </w:rPr>
        <w:t>Среднее профессиональное образование</w:t>
      </w:r>
      <w:r>
        <w:rPr>
          <w:color w:val="000000" w:themeColor="text1"/>
          <w:sz w:val="28"/>
          <w:szCs w:val="28"/>
        </w:rPr>
        <w:t xml:space="preserve"> </w:t>
      </w:r>
    </w:p>
    <w:p w:rsidR="00C20973" w:rsidRPr="00233687" w:rsidRDefault="00C20973" w:rsidP="00C20973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  <w:u w:val="single"/>
        </w:rPr>
        <w:t xml:space="preserve">Численность обучающихся за отчетный период </w:t>
      </w:r>
      <w:r w:rsidRPr="00233687">
        <w:rPr>
          <w:color w:val="000000" w:themeColor="text1"/>
          <w:sz w:val="28"/>
          <w:szCs w:val="28"/>
        </w:rPr>
        <w:t>составила 718 человек. Из них:</w:t>
      </w:r>
    </w:p>
    <w:p w:rsidR="00C20973" w:rsidRPr="00233687" w:rsidRDefault="00C20973" w:rsidP="00C20973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>по программам подготовки специалистов среднего звена – 447 человек (в аналогичный отчетный период прошлого года – 446 человек);</w:t>
      </w:r>
    </w:p>
    <w:p w:rsidR="00C20973" w:rsidRPr="00233687" w:rsidRDefault="00C20973" w:rsidP="00C20973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>по программам подготовки квалифицированных рабочих и служащих – 271 человек (в аналогичный отчетный период прошлого года – 269 человек);</w:t>
      </w:r>
    </w:p>
    <w:p w:rsidR="00C20973" w:rsidRPr="00233687" w:rsidRDefault="00C20973" w:rsidP="00C20973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233687">
        <w:rPr>
          <w:color w:val="000000" w:themeColor="text1"/>
          <w:sz w:val="28"/>
          <w:szCs w:val="28"/>
          <w:u w:val="single"/>
        </w:rPr>
        <w:t>Численность обученных по хоздоговорам</w:t>
      </w:r>
      <w:r w:rsidRPr="00233687">
        <w:rPr>
          <w:color w:val="000000" w:themeColor="text1"/>
          <w:sz w:val="28"/>
          <w:szCs w:val="28"/>
        </w:rPr>
        <w:t xml:space="preserve"> – 60 человек.</w:t>
      </w:r>
      <w:r>
        <w:rPr>
          <w:rFonts w:eastAsia="Calibri"/>
          <w:sz w:val="28"/>
          <w:szCs w:val="28"/>
        </w:rPr>
        <w:t xml:space="preserve"> </w:t>
      </w:r>
    </w:p>
    <w:p w:rsidR="00C20973" w:rsidRPr="00233687" w:rsidRDefault="00C20973" w:rsidP="00C20973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233687">
        <w:rPr>
          <w:b/>
          <w:sz w:val="28"/>
          <w:szCs w:val="28"/>
        </w:rPr>
        <w:t>Актуальные задачи ресурсного обеспечения образования (что необходимо сделать в кратко- и среднесрочной перспективе):</w:t>
      </w:r>
    </w:p>
    <w:p w:rsidR="00C20973" w:rsidRPr="00233687" w:rsidRDefault="00C20973" w:rsidP="00C20973">
      <w:pPr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>Капитальный ремонт / реконструкция здания детского сада «Крепыш» (структурного подразделения дошкольного образования ГБОУ СОШ №3 города Похвистнево), расположенного по адресу: ул. Полевая, 57.</w:t>
      </w:r>
    </w:p>
    <w:p w:rsidR="00C20973" w:rsidRPr="00233687" w:rsidRDefault="00C20973" w:rsidP="00C20973">
      <w:pPr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>Оснащение образовательных организаций и их структурных подразделений оборудованием для передачи сигнала срабатывания на пульт подразделения пожарной охраны без участия работников объектов.</w:t>
      </w:r>
    </w:p>
    <w:p w:rsidR="00C20973" w:rsidRPr="00927460" w:rsidRDefault="00C20973" w:rsidP="00C20973">
      <w:pPr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927460">
        <w:rPr>
          <w:color w:val="000000" w:themeColor="text1"/>
          <w:sz w:val="28"/>
          <w:szCs w:val="28"/>
        </w:rPr>
        <w:lastRenderedPageBreak/>
        <w:t>Строительство дополнительного учебного корпуса (</w:t>
      </w:r>
      <w:proofErr w:type="spellStart"/>
      <w:r w:rsidRPr="00927460">
        <w:rPr>
          <w:color w:val="000000" w:themeColor="text1"/>
          <w:sz w:val="28"/>
          <w:szCs w:val="28"/>
        </w:rPr>
        <w:t>пристроя</w:t>
      </w:r>
      <w:proofErr w:type="spellEnd"/>
      <w:r w:rsidRPr="00927460">
        <w:rPr>
          <w:color w:val="000000" w:themeColor="text1"/>
          <w:sz w:val="28"/>
          <w:szCs w:val="28"/>
        </w:rPr>
        <w:t xml:space="preserve">) ГБОУ Гимназии им. С.В. </w:t>
      </w:r>
      <w:proofErr w:type="spellStart"/>
      <w:r w:rsidRPr="00927460">
        <w:rPr>
          <w:color w:val="000000" w:themeColor="text1"/>
          <w:sz w:val="28"/>
          <w:szCs w:val="28"/>
        </w:rPr>
        <w:t>Байменова</w:t>
      </w:r>
      <w:proofErr w:type="spellEnd"/>
      <w:r w:rsidRPr="00927460">
        <w:rPr>
          <w:color w:val="000000" w:themeColor="text1"/>
          <w:sz w:val="28"/>
          <w:szCs w:val="28"/>
        </w:rPr>
        <w:t xml:space="preserve"> города Похвистнево, что позволит организовать обучение школьников в одну смену.</w:t>
      </w:r>
    </w:p>
    <w:p w:rsidR="00C20973" w:rsidRPr="00233687" w:rsidRDefault="00C20973" w:rsidP="00C20973">
      <w:pPr>
        <w:spacing w:line="23" w:lineRule="atLeast"/>
        <w:ind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 xml:space="preserve">Охват детей услугами дошкольного образования увеличивается ежегодно в среднем на </w:t>
      </w:r>
      <w:r w:rsidRPr="00233687">
        <w:rPr>
          <w:b/>
          <w:color w:val="000000" w:themeColor="text1"/>
          <w:sz w:val="28"/>
          <w:szCs w:val="28"/>
        </w:rPr>
        <w:t>15-20</w:t>
      </w:r>
      <w:r w:rsidRPr="00233687">
        <w:rPr>
          <w:color w:val="000000" w:themeColor="text1"/>
          <w:sz w:val="28"/>
          <w:szCs w:val="28"/>
        </w:rPr>
        <w:t xml:space="preserve"> человек.</w:t>
      </w:r>
    </w:p>
    <w:p w:rsidR="00C20973" w:rsidRPr="00233687" w:rsidRDefault="00C20973" w:rsidP="00C20973">
      <w:pPr>
        <w:spacing w:line="23" w:lineRule="atLeast"/>
        <w:ind w:firstLine="709"/>
        <w:jc w:val="both"/>
        <w:rPr>
          <w:color w:val="000000" w:themeColor="text1"/>
          <w:sz w:val="28"/>
          <w:szCs w:val="28"/>
        </w:rPr>
      </w:pPr>
      <w:r w:rsidRPr="00233687">
        <w:rPr>
          <w:color w:val="000000" w:themeColor="text1"/>
          <w:sz w:val="28"/>
          <w:szCs w:val="28"/>
        </w:rPr>
        <w:t xml:space="preserve">Охват детей услугами школьного образования увеличивается ежегодно на </w:t>
      </w:r>
      <w:r w:rsidRPr="00233687">
        <w:rPr>
          <w:b/>
          <w:color w:val="000000" w:themeColor="text1"/>
          <w:sz w:val="28"/>
          <w:szCs w:val="28"/>
        </w:rPr>
        <w:t>80-90</w:t>
      </w:r>
      <w:r w:rsidRPr="00233687">
        <w:rPr>
          <w:color w:val="000000" w:themeColor="text1"/>
          <w:sz w:val="28"/>
          <w:szCs w:val="28"/>
        </w:rPr>
        <w:t xml:space="preserve"> человек.</w:t>
      </w:r>
    </w:p>
    <w:p w:rsidR="00C20973" w:rsidRPr="00233687" w:rsidRDefault="00C20973" w:rsidP="00C20973">
      <w:pPr>
        <w:spacing w:line="23" w:lineRule="atLeast"/>
        <w:ind w:firstLine="709"/>
        <w:jc w:val="both"/>
        <w:rPr>
          <w:color w:val="000000" w:themeColor="text1"/>
          <w:sz w:val="28"/>
          <w:szCs w:val="28"/>
        </w:rPr>
      </w:pPr>
      <w:r w:rsidRPr="00233687">
        <w:rPr>
          <w:b/>
          <w:color w:val="000000" w:themeColor="text1"/>
          <w:sz w:val="28"/>
          <w:szCs w:val="28"/>
        </w:rPr>
        <w:t>50</w:t>
      </w:r>
      <w:r w:rsidRPr="00233687">
        <w:rPr>
          <w:color w:val="000000" w:themeColor="text1"/>
          <w:sz w:val="28"/>
          <w:szCs w:val="28"/>
        </w:rPr>
        <w:t>% объектов дошкольного образования от общего количества объектов имеют площади земельных участков, которые не соответствуют  нормативам, поэтому реконструкция их невозможна. В настоящее время все здания находятся в удовлетворительном состоянии, но требуют ремонтов.</w:t>
      </w:r>
    </w:p>
    <w:p w:rsidR="00C20973" w:rsidRPr="00891422" w:rsidRDefault="00C20973" w:rsidP="00927460">
      <w:pPr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233687">
        <w:rPr>
          <w:b/>
          <w:color w:val="000000" w:themeColor="text1"/>
          <w:sz w:val="28"/>
          <w:szCs w:val="28"/>
        </w:rPr>
        <w:t>100</w:t>
      </w:r>
      <w:r w:rsidRPr="00233687">
        <w:rPr>
          <w:color w:val="000000" w:themeColor="text1"/>
          <w:sz w:val="28"/>
          <w:szCs w:val="28"/>
        </w:rPr>
        <w:t>% объектов школьного образования от общего количества объектов имеют площади земельных участков, которые не соответствуют  нормативам, поэтому реконструкцию их осуществлять нецелесообразно. В настоящее время все здания находятся в удовлетворительном состоянии, но также требуют ремонтов.</w:t>
      </w:r>
    </w:p>
    <w:p w:rsidR="00C20973" w:rsidRPr="00630D82" w:rsidRDefault="00C20973" w:rsidP="00C20973">
      <w:pPr>
        <w:jc w:val="both"/>
        <w:rPr>
          <w:color w:val="2A2A2A"/>
          <w:sz w:val="28"/>
          <w:szCs w:val="28"/>
        </w:rPr>
      </w:pPr>
      <w:r w:rsidRPr="00630D82">
        <w:rPr>
          <w:sz w:val="28"/>
          <w:szCs w:val="28"/>
        </w:rPr>
        <w:t xml:space="preserve">     </w:t>
      </w:r>
      <w:r w:rsidRPr="00630D82">
        <w:rPr>
          <w:color w:val="2A2A2A"/>
          <w:sz w:val="28"/>
          <w:szCs w:val="28"/>
        </w:rPr>
        <w:t xml:space="preserve">        ГБУЗ CO «</w:t>
      </w:r>
      <w:proofErr w:type="spellStart"/>
      <w:r w:rsidRPr="00630D82">
        <w:rPr>
          <w:color w:val="2A2A2A"/>
          <w:sz w:val="28"/>
          <w:szCs w:val="28"/>
        </w:rPr>
        <w:t>Похвистневская</w:t>
      </w:r>
      <w:proofErr w:type="spellEnd"/>
      <w:r w:rsidRPr="00630D82">
        <w:rPr>
          <w:color w:val="2A2A2A"/>
          <w:sz w:val="28"/>
          <w:szCs w:val="28"/>
        </w:rPr>
        <w:t xml:space="preserve"> ЦБГР» обслуживает население двух муниципальных образований – городского округа Похвистнево и муниципального района </w:t>
      </w:r>
      <w:proofErr w:type="spellStart"/>
      <w:r w:rsidRPr="00630D82">
        <w:rPr>
          <w:color w:val="2A2A2A"/>
          <w:sz w:val="28"/>
          <w:szCs w:val="28"/>
        </w:rPr>
        <w:t>Похвистневский</w:t>
      </w:r>
      <w:proofErr w:type="spellEnd"/>
      <w:r w:rsidRPr="00630D82">
        <w:rPr>
          <w:color w:val="2A2A2A"/>
          <w:sz w:val="28"/>
          <w:szCs w:val="28"/>
        </w:rPr>
        <w:t xml:space="preserve">. Численность прикрепленного населения составляет 57540 человек, в том числе детского населения – 10940 чел. </w:t>
      </w:r>
      <w:r>
        <w:rPr>
          <w:color w:val="2A2A2A"/>
          <w:sz w:val="28"/>
          <w:szCs w:val="28"/>
        </w:rPr>
        <w:t>В качестве медицинского межмуниципального центра (ММЦ) ГБУЗ СО «</w:t>
      </w:r>
      <w:proofErr w:type="spellStart"/>
      <w:r>
        <w:rPr>
          <w:color w:val="2A2A2A"/>
          <w:sz w:val="28"/>
          <w:szCs w:val="28"/>
        </w:rPr>
        <w:t>Похвистневская</w:t>
      </w:r>
      <w:proofErr w:type="spellEnd"/>
      <w:r>
        <w:rPr>
          <w:color w:val="2A2A2A"/>
          <w:sz w:val="28"/>
          <w:szCs w:val="28"/>
        </w:rPr>
        <w:t xml:space="preserve"> ЦБГР» обслуживает население </w:t>
      </w:r>
      <w:proofErr w:type="spellStart"/>
      <w:r>
        <w:rPr>
          <w:color w:val="2A2A2A"/>
          <w:sz w:val="28"/>
          <w:szCs w:val="28"/>
        </w:rPr>
        <w:t>Камышлинского</w:t>
      </w:r>
      <w:proofErr w:type="spellEnd"/>
      <w:r>
        <w:rPr>
          <w:color w:val="2A2A2A"/>
          <w:sz w:val="28"/>
          <w:szCs w:val="28"/>
        </w:rPr>
        <w:t xml:space="preserve">, </w:t>
      </w:r>
      <w:proofErr w:type="spellStart"/>
      <w:r>
        <w:rPr>
          <w:color w:val="2A2A2A"/>
          <w:sz w:val="28"/>
          <w:szCs w:val="28"/>
        </w:rPr>
        <w:t>Клявлинского</w:t>
      </w:r>
      <w:proofErr w:type="spellEnd"/>
      <w:r>
        <w:rPr>
          <w:color w:val="2A2A2A"/>
          <w:sz w:val="28"/>
          <w:szCs w:val="28"/>
        </w:rPr>
        <w:t xml:space="preserve">, </w:t>
      </w:r>
      <w:proofErr w:type="spellStart"/>
      <w:r>
        <w:rPr>
          <w:color w:val="2A2A2A"/>
          <w:sz w:val="28"/>
          <w:szCs w:val="28"/>
        </w:rPr>
        <w:t>Исаклинского</w:t>
      </w:r>
      <w:proofErr w:type="spellEnd"/>
      <w:r>
        <w:rPr>
          <w:color w:val="2A2A2A"/>
          <w:sz w:val="28"/>
          <w:szCs w:val="28"/>
        </w:rPr>
        <w:t xml:space="preserve"> районов.</w:t>
      </w:r>
    </w:p>
    <w:p w:rsidR="00C20973" w:rsidRPr="00630D82" w:rsidRDefault="00C20973" w:rsidP="00C20973">
      <w:pPr>
        <w:jc w:val="both"/>
        <w:rPr>
          <w:color w:val="2A2A2A"/>
          <w:sz w:val="28"/>
          <w:szCs w:val="28"/>
        </w:rPr>
      </w:pPr>
      <w:r w:rsidRPr="00630D82">
        <w:rPr>
          <w:color w:val="2A2A2A"/>
          <w:sz w:val="28"/>
          <w:szCs w:val="28"/>
        </w:rPr>
        <w:t xml:space="preserve">        </w:t>
      </w:r>
      <w:proofErr w:type="gramStart"/>
      <w:r w:rsidRPr="00630D82">
        <w:rPr>
          <w:color w:val="2A2A2A"/>
          <w:sz w:val="28"/>
          <w:szCs w:val="28"/>
        </w:rPr>
        <w:t>Учреждение имеет в своей структуре поликлинику на 1654 посещений в смену с дневным стационаром на 114 коек, отделение скорой медицинской помощи (4 бригады), отделение неотложной медицинской помощи – 1 бригада, 9 профильных стационаров (отделения: терапевтическое, кардиологическое, неврологическое, инфекционное, хирургическое, травматологическое, акушерско-обсервационное, гинекологическое, педиатрическое) на 203 койки с дневным стационаром на 15 коек, реанимационное отделение на 6 коек, межрайонную СПИД-лабораторию, клиническую и</w:t>
      </w:r>
      <w:proofErr w:type="gramEnd"/>
      <w:r w:rsidRPr="00630D82">
        <w:rPr>
          <w:color w:val="2A2A2A"/>
          <w:sz w:val="28"/>
          <w:szCs w:val="28"/>
        </w:rPr>
        <w:t xml:space="preserve"> </w:t>
      </w:r>
      <w:proofErr w:type="gramStart"/>
      <w:r w:rsidRPr="00630D82">
        <w:rPr>
          <w:color w:val="2A2A2A"/>
          <w:sz w:val="28"/>
          <w:szCs w:val="28"/>
        </w:rPr>
        <w:t>бактериологическую</w:t>
      </w:r>
      <w:proofErr w:type="gramEnd"/>
      <w:r w:rsidRPr="00630D82">
        <w:rPr>
          <w:color w:val="2A2A2A"/>
          <w:sz w:val="28"/>
          <w:szCs w:val="28"/>
        </w:rPr>
        <w:t xml:space="preserve"> лаборатории, лечебное стоматологическое и ортопедическое стоматологическое отделения, отделение эндоскопии и УЗИ, медицинский консультативно-диагностический центр. </w:t>
      </w:r>
    </w:p>
    <w:p w:rsidR="00C20973" w:rsidRPr="00630D82" w:rsidRDefault="00C20973" w:rsidP="00C20973">
      <w:pPr>
        <w:jc w:val="both"/>
        <w:rPr>
          <w:sz w:val="28"/>
          <w:szCs w:val="28"/>
        </w:rPr>
      </w:pPr>
      <w:r w:rsidRPr="00630D82">
        <w:rPr>
          <w:color w:val="2A2A2A"/>
          <w:sz w:val="28"/>
          <w:szCs w:val="28"/>
        </w:rPr>
        <w:t xml:space="preserve">       В структуре учреждения работает перинатальный центр 2-го уровня на 51 койку и первичное сосудистое отделение для лечения острых нарушений мозгового кровообращения на 16 коек. Больница оснащена компьютерным томографом и цифровым рентгеновским оборудованием, участвует в программе </w:t>
      </w:r>
      <w:proofErr w:type="spellStart"/>
      <w:r w:rsidRPr="00630D82">
        <w:rPr>
          <w:color w:val="2A2A2A"/>
          <w:sz w:val="28"/>
          <w:szCs w:val="28"/>
        </w:rPr>
        <w:t>телемедицинского</w:t>
      </w:r>
      <w:proofErr w:type="spellEnd"/>
      <w:r w:rsidRPr="00630D82">
        <w:rPr>
          <w:color w:val="2A2A2A"/>
          <w:sz w:val="28"/>
          <w:szCs w:val="28"/>
        </w:rPr>
        <w:t xml:space="preserve"> обмена данными. </w:t>
      </w:r>
    </w:p>
    <w:p w:rsidR="00C20973" w:rsidRPr="00630D82" w:rsidRDefault="00C20973" w:rsidP="00927460">
      <w:pPr>
        <w:jc w:val="both"/>
        <w:rPr>
          <w:rStyle w:val="apple-style-span"/>
          <w:sz w:val="28"/>
          <w:szCs w:val="28"/>
        </w:rPr>
      </w:pPr>
      <w:r w:rsidRPr="00630D82">
        <w:rPr>
          <w:color w:val="2A2A2A"/>
          <w:sz w:val="28"/>
          <w:szCs w:val="28"/>
        </w:rPr>
        <w:t xml:space="preserve">       В состав больницы входит 6 врачебных амбулаторий, 6 офисов общей врачебной практики, 25 ФАП и 2 отделения сестринского ухода на 42 койки. В учреждении трудятся</w:t>
      </w:r>
      <w:r w:rsidRPr="00630D82">
        <w:rPr>
          <w:rStyle w:val="apple-converted-space"/>
          <w:color w:val="2A2A2A"/>
          <w:sz w:val="28"/>
          <w:szCs w:val="28"/>
        </w:rPr>
        <w:t> </w:t>
      </w:r>
      <w:r w:rsidRPr="00630D82">
        <w:rPr>
          <w:color w:val="2A2A2A"/>
          <w:sz w:val="28"/>
          <w:szCs w:val="28"/>
        </w:rPr>
        <w:t xml:space="preserve">128 врачей и 507 средних медицинских работника. Уровень сертификации равен 100 %. </w:t>
      </w:r>
    </w:p>
    <w:p w:rsidR="00C20973" w:rsidRDefault="00C20973" w:rsidP="00C20973">
      <w:pPr>
        <w:pStyle w:val="a5"/>
        <w:ind w:left="0" w:right="-54" w:firstLine="540"/>
        <w:jc w:val="both"/>
        <w:rPr>
          <w:sz w:val="28"/>
          <w:szCs w:val="28"/>
        </w:rPr>
      </w:pPr>
      <w:r w:rsidRPr="00E634A5">
        <w:rPr>
          <w:sz w:val="28"/>
          <w:szCs w:val="28"/>
        </w:rPr>
        <w:t>В настоящее время к вопросам местного значения   муниципалитета относится создание условий для оказания медицинской помощи населению в соответствии с территориальной программой государственных гарантий.</w:t>
      </w:r>
    </w:p>
    <w:p w:rsidR="00D2564A" w:rsidRPr="00701D0A" w:rsidRDefault="00D2564A" w:rsidP="00D2564A">
      <w:pPr>
        <w:pStyle w:val="3"/>
        <w:spacing w:befor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1D0A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В городском округе  Похвистнево  успешно функционирует система организации и проведения физкультурно-спортивных мероприятий, которая позволяет охватить различные группы и категории населения. Ежегодно  в городе проходит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до  </w:t>
      </w:r>
      <w:r w:rsidR="00927460" w:rsidRPr="00927460">
        <w:rPr>
          <w:rFonts w:ascii="Times New Roman" w:hAnsi="Times New Roman" w:cs="Times New Roman"/>
          <w:i/>
          <w:sz w:val="28"/>
          <w:szCs w:val="28"/>
          <w:u w:val="single"/>
        </w:rPr>
        <w:t xml:space="preserve">38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городских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Pr="00701D0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27460" w:rsidRPr="00927460">
        <w:rPr>
          <w:rFonts w:ascii="Times New Roman" w:hAnsi="Times New Roman" w:cs="Times New Roman"/>
          <w:i/>
          <w:sz w:val="28"/>
          <w:szCs w:val="28"/>
          <w:u w:val="single"/>
        </w:rPr>
        <w:t>12</w:t>
      </w:r>
      <w:r w:rsidRPr="00927460">
        <w:rPr>
          <w:rFonts w:ascii="Times New Roman" w:hAnsi="Times New Roman" w:cs="Times New Roman"/>
          <w:i/>
          <w:sz w:val="28"/>
          <w:szCs w:val="28"/>
          <w:u w:val="single"/>
        </w:rPr>
        <w:t xml:space="preserve"> о</w:t>
      </w:r>
      <w:r w:rsidRPr="00701D0A">
        <w:rPr>
          <w:rFonts w:ascii="Times New Roman" w:hAnsi="Times New Roman" w:cs="Times New Roman"/>
          <w:b w:val="0"/>
          <w:sz w:val="28"/>
          <w:szCs w:val="28"/>
        </w:rPr>
        <w:t xml:space="preserve">бластных.     </w:t>
      </w:r>
    </w:p>
    <w:p w:rsidR="00D2564A" w:rsidRPr="00701D0A" w:rsidRDefault="00D2564A" w:rsidP="00927460">
      <w:pPr>
        <w:ind w:firstLine="708"/>
        <w:jc w:val="both"/>
        <w:rPr>
          <w:sz w:val="28"/>
          <w:szCs w:val="28"/>
        </w:rPr>
      </w:pPr>
      <w:r w:rsidRPr="00701D0A">
        <w:rPr>
          <w:sz w:val="28"/>
          <w:szCs w:val="28"/>
        </w:rPr>
        <w:t>В настоящее время спортивную инфраструктуру городского округа Похвистнево составляют 34 спортивных сооружения</w:t>
      </w:r>
      <w:proofErr w:type="gramStart"/>
      <w:r w:rsidRPr="00701D0A">
        <w:rPr>
          <w:sz w:val="28"/>
          <w:szCs w:val="28"/>
        </w:rPr>
        <w:t>.</w:t>
      </w:r>
      <w:proofErr w:type="gramEnd"/>
      <w:r w:rsidRPr="00701D0A">
        <w:rPr>
          <w:sz w:val="28"/>
          <w:szCs w:val="28"/>
        </w:rPr>
        <w:t xml:space="preserve"> </w:t>
      </w:r>
      <w:proofErr w:type="gramStart"/>
      <w:r w:rsidRPr="00701D0A">
        <w:rPr>
          <w:sz w:val="28"/>
          <w:szCs w:val="28"/>
        </w:rPr>
        <w:t>и</w:t>
      </w:r>
      <w:proofErr w:type="gramEnd"/>
      <w:r w:rsidRPr="00701D0A">
        <w:rPr>
          <w:sz w:val="28"/>
          <w:szCs w:val="28"/>
        </w:rPr>
        <w:t>з них:</w:t>
      </w:r>
    </w:p>
    <w:p w:rsidR="00D2564A" w:rsidRPr="00701D0A" w:rsidRDefault="00D2564A" w:rsidP="00927460">
      <w:pPr>
        <w:ind w:firstLine="708"/>
        <w:jc w:val="both"/>
        <w:rPr>
          <w:sz w:val="28"/>
          <w:szCs w:val="28"/>
        </w:rPr>
      </w:pPr>
      <w:r w:rsidRPr="00701D0A">
        <w:rPr>
          <w:sz w:val="28"/>
          <w:szCs w:val="28"/>
        </w:rPr>
        <w:t>1. Стадион "Нефтяник"</w:t>
      </w:r>
    </w:p>
    <w:p w:rsidR="00D2564A" w:rsidRPr="007F549F" w:rsidRDefault="00D2564A" w:rsidP="00927460">
      <w:pPr>
        <w:ind w:firstLine="708"/>
        <w:jc w:val="both"/>
        <w:rPr>
          <w:sz w:val="28"/>
          <w:szCs w:val="28"/>
        </w:rPr>
      </w:pPr>
      <w:r w:rsidRPr="007F549F">
        <w:rPr>
          <w:sz w:val="28"/>
          <w:szCs w:val="28"/>
        </w:rPr>
        <w:t>2. Плоскостные сооружения, в количестве 15 шт</w:t>
      </w:r>
      <w:proofErr w:type="gramStart"/>
      <w:r w:rsidRPr="007F549F">
        <w:rPr>
          <w:sz w:val="28"/>
          <w:szCs w:val="28"/>
        </w:rPr>
        <w:t>.(</w:t>
      </w:r>
      <w:proofErr w:type="gramEnd"/>
      <w:r w:rsidRPr="007F549F">
        <w:rPr>
          <w:sz w:val="28"/>
          <w:szCs w:val="28"/>
        </w:rPr>
        <w:t xml:space="preserve"> из них 3 футбольных поля). Общая площадь плоскостных спортивных сооружений составляет 23996 кв.м.</w:t>
      </w:r>
    </w:p>
    <w:p w:rsidR="00D2564A" w:rsidRPr="007F549F" w:rsidRDefault="00D2564A" w:rsidP="00927460">
      <w:pPr>
        <w:ind w:firstLine="708"/>
        <w:jc w:val="both"/>
        <w:rPr>
          <w:sz w:val="28"/>
          <w:szCs w:val="28"/>
        </w:rPr>
      </w:pPr>
      <w:r w:rsidRPr="007F549F">
        <w:rPr>
          <w:sz w:val="28"/>
          <w:szCs w:val="28"/>
        </w:rPr>
        <w:t>3. Спортивные залы - 14 шт. Из них 3 зала размером 30х18м, и 11 залов  размерами 24х12м и 18х9м. Общая площадь крытых спортивных сооружений составляет 4 340кв.м.</w:t>
      </w:r>
    </w:p>
    <w:p w:rsidR="00D2564A" w:rsidRPr="007F549F" w:rsidRDefault="00D2564A" w:rsidP="00927460">
      <w:pPr>
        <w:ind w:firstLine="708"/>
        <w:jc w:val="both"/>
        <w:rPr>
          <w:sz w:val="28"/>
          <w:szCs w:val="28"/>
        </w:rPr>
      </w:pPr>
      <w:r w:rsidRPr="007F549F">
        <w:rPr>
          <w:sz w:val="28"/>
          <w:szCs w:val="28"/>
        </w:rPr>
        <w:t>4. Сооружения для стрелковых видов спорта - 3шт.</w:t>
      </w:r>
    </w:p>
    <w:p w:rsidR="00D2564A" w:rsidRPr="007F549F" w:rsidRDefault="00D2564A" w:rsidP="00927460">
      <w:pPr>
        <w:ind w:firstLine="708"/>
        <w:jc w:val="both"/>
        <w:rPr>
          <w:sz w:val="28"/>
          <w:szCs w:val="28"/>
        </w:rPr>
      </w:pPr>
      <w:r w:rsidRPr="007F549F">
        <w:rPr>
          <w:sz w:val="28"/>
          <w:szCs w:val="28"/>
        </w:rPr>
        <w:t>5 Другие спортивные сооружения -1 шт.</w:t>
      </w:r>
    </w:p>
    <w:p w:rsidR="00D2564A" w:rsidRPr="007F549F" w:rsidRDefault="00D2564A" w:rsidP="00D2564A">
      <w:pPr>
        <w:jc w:val="both"/>
        <w:rPr>
          <w:sz w:val="28"/>
          <w:szCs w:val="28"/>
        </w:rPr>
      </w:pPr>
      <w:r w:rsidRPr="007F549F">
        <w:rPr>
          <w:sz w:val="28"/>
          <w:szCs w:val="28"/>
        </w:rPr>
        <w:t>Общая пропускная способность всех спортивных объектов составляет 1005 человек.</w:t>
      </w:r>
    </w:p>
    <w:p w:rsidR="00D2564A" w:rsidRPr="00451CEB" w:rsidRDefault="00D2564A" w:rsidP="00D2564A">
      <w:pPr>
        <w:jc w:val="both"/>
        <w:rPr>
          <w:sz w:val="28"/>
          <w:szCs w:val="28"/>
        </w:rPr>
      </w:pPr>
      <w:r w:rsidRPr="00451CEB">
        <w:rPr>
          <w:sz w:val="28"/>
          <w:szCs w:val="28"/>
        </w:rPr>
        <w:t xml:space="preserve">       Уровень обеспеченности населения плоскостными спортивными сооружениями и спортивными залами (в расчёте на 100% населения) остается низким и не удовлетворяет потребности населения города в занятиях физической культурой и спортом, что  негативно сказывается на развитии массового спорта и здоровья населения: </w:t>
      </w:r>
    </w:p>
    <w:p w:rsidR="00D2564A" w:rsidRPr="00451CEB" w:rsidRDefault="00D2564A" w:rsidP="009274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51CEB">
        <w:rPr>
          <w:sz w:val="28"/>
          <w:szCs w:val="28"/>
        </w:rPr>
        <w:t xml:space="preserve">   плоскостные спортивные сооружения – </w:t>
      </w:r>
      <w:r w:rsidRPr="00A722AF">
        <w:rPr>
          <w:b/>
          <w:sz w:val="28"/>
          <w:szCs w:val="28"/>
        </w:rPr>
        <w:t>20,5 % (областной показатель        - 29,2 %);</w:t>
      </w:r>
      <w:r w:rsidRPr="00451CEB">
        <w:rPr>
          <w:sz w:val="28"/>
          <w:szCs w:val="28"/>
        </w:rPr>
        <w:t xml:space="preserve"> </w:t>
      </w:r>
    </w:p>
    <w:p w:rsidR="00D2564A" w:rsidRDefault="00D2564A" w:rsidP="00927460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51CEB">
        <w:rPr>
          <w:sz w:val="28"/>
          <w:szCs w:val="28"/>
        </w:rPr>
        <w:t xml:space="preserve">  спортивные залы – </w:t>
      </w:r>
      <w:r w:rsidRPr="00A722AF">
        <w:rPr>
          <w:b/>
          <w:sz w:val="28"/>
          <w:szCs w:val="28"/>
        </w:rPr>
        <w:t>54,2 % (областной показатель  - 60 %).</w:t>
      </w:r>
    </w:p>
    <w:p w:rsidR="00D2564A" w:rsidRPr="00E630EC" w:rsidRDefault="00D2564A" w:rsidP="00927460">
      <w:pPr>
        <w:pStyle w:val="3"/>
        <w:spacing w:before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22AD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Численный контингент учащихся школ  города   </w:t>
      </w:r>
      <w:r w:rsidRPr="00D22ADF">
        <w:rPr>
          <w:rFonts w:ascii="Times New Roman" w:hAnsi="Times New Roman" w:cs="Times New Roman"/>
          <w:b w:val="0"/>
          <w:sz w:val="28"/>
          <w:szCs w:val="28"/>
        </w:rPr>
        <w:t xml:space="preserve">Похвистнево </w:t>
      </w:r>
      <w:r w:rsidRPr="00D22AD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протяжении последнего десятилетия остается </w:t>
      </w:r>
      <w:r w:rsidRPr="00E630E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стабильным и ежегодно составляет около 21% от общей численности детского населения города  </w:t>
      </w:r>
      <w:r w:rsidRPr="00E630EC">
        <w:rPr>
          <w:rFonts w:ascii="Times New Roman" w:hAnsi="Times New Roman" w:cs="Times New Roman"/>
          <w:b w:val="0"/>
          <w:sz w:val="28"/>
          <w:szCs w:val="28"/>
        </w:rPr>
        <w:t xml:space="preserve"> Похвистнево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м</w:t>
      </w:r>
      <w:r w:rsidRPr="00E630EC">
        <w:rPr>
          <w:rFonts w:ascii="Times New Roman" w:hAnsi="Times New Roman" w:cs="Times New Roman"/>
          <w:b w:val="0"/>
          <w:sz w:val="28"/>
          <w:szCs w:val="28"/>
        </w:rPr>
        <w:t>ожно судить о потребности и   увеличени</w:t>
      </w:r>
      <w:r>
        <w:rPr>
          <w:rFonts w:ascii="Times New Roman" w:hAnsi="Times New Roman" w:cs="Times New Roman"/>
          <w:b w:val="0"/>
          <w:sz w:val="28"/>
          <w:szCs w:val="28"/>
        </w:rPr>
        <w:t>я спроса на услуги учреждений</w:t>
      </w:r>
      <w:r w:rsidRPr="00E630EC">
        <w:rPr>
          <w:rFonts w:ascii="Times New Roman" w:hAnsi="Times New Roman" w:cs="Times New Roman"/>
          <w:b w:val="0"/>
          <w:sz w:val="28"/>
          <w:szCs w:val="28"/>
        </w:rPr>
        <w:t xml:space="preserve"> физической культуры и спорта. </w:t>
      </w:r>
    </w:p>
    <w:p w:rsidR="00D2564A" w:rsidRPr="00A722AF" w:rsidRDefault="00D2564A" w:rsidP="00D2564A">
      <w:pPr>
        <w:jc w:val="both"/>
        <w:rPr>
          <w:b/>
          <w:sz w:val="28"/>
          <w:szCs w:val="28"/>
        </w:rPr>
      </w:pPr>
      <w:r w:rsidRPr="00451CEB">
        <w:rPr>
          <w:sz w:val="28"/>
          <w:szCs w:val="28"/>
        </w:rPr>
        <w:t xml:space="preserve">    </w:t>
      </w:r>
      <w:r w:rsidR="00927460">
        <w:rPr>
          <w:sz w:val="28"/>
          <w:szCs w:val="28"/>
        </w:rPr>
        <w:tab/>
      </w:r>
      <w:r w:rsidRPr="00451CEB">
        <w:rPr>
          <w:sz w:val="28"/>
          <w:szCs w:val="28"/>
        </w:rPr>
        <w:t xml:space="preserve">   В результате введения в эксплуатацию МФС</w:t>
      </w:r>
      <w:r>
        <w:rPr>
          <w:sz w:val="28"/>
          <w:szCs w:val="28"/>
        </w:rPr>
        <w:t>К</w:t>
      </w:r>
      <w:r w:rsidRPr="00451CEB">
        <w:rPr>
          <w:sz w:val="28"/>
          <w:szCs w:val="28"/>
        </w:rPr>
        <w:t xml:space="preserve"> показатель обеспеченности населения спортивными залами </w:t>
      </w:r>
      <w:r>
        <w:rPr>
          <w:sz w:val="28"/>
          <w:szCs w:val="28"/>
        </w:rPr>
        <w:t xml:space="preserve"> существенно изменится и </w:t>
      </w:r>
      <w:r w:rsidRPr="00451CEB">
        <w:rPr>
          <w:sz w:val="28"/>
          <w:szCs w:val="28"/>
        </w:rPr>
        <w:t>составит</w:t>
      </w:r>
      <w:r>
        <w:rPr>
          <w:sz w:val="28"/>
          <w:szCs w:val="28"/>
        </w:rPr>
        <w:t xml:space="preserve"> ____</w:t>
      </w:r>
      <w:r w:rsidRPr="00451CEB">
        <w:rPr>
          <w:sz w:val="28"/>
          <w:szCs w:val="28"/>
        </w:rPr>
        <w:t xml:space="preserve"> </w:t>
      </w:r>
      <w:r w:rsidRPr="00A722AF">
        <w:rPr>
          <w:b/>
          <w:sz w:val="28"/>
          <w:szCs w:val="28"/>
        </w:rPr>
        <w:t>62  %.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В данном  комплексе предусмотрен  плавательный бассейн</w:t>
      </w:r>
      <w:r w:rsidRPr="007F549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7F549F">
        <w:rPr>
          <w:sz w:val="28"/>
          <w:szCs w:val="28"/>
        </w:rPr>
        <w:t xml:space="preserve">  </w:t>
      </w:r>
      <w:r w:rsidRPr="007F549F">
        <w:rPr>
          <w:rFonts w:eastAsia="ArialMT"/>
          <w:sz w:val="28"/>
          <w:szCs w:val="28"/>
        </w:rPr>
        <w:t>зал</w:t>
      </w:r>
      <w:r w:rsidRPr="007F549F">
        <w:rPr>
          <w:sz w:val="28"/>
          <w:szCs w:val="28"/>
        </w:rPr>
        <w:t xml:space="preserve"> </w:t>
      </w:r>
      <w:r w:rsidRPr="007F549F">
        <w:rPr>
          <w:rFonts w:eastAsia="ArialMT"/>
          <w:sz w:val="28"/>
          <w:szCs w:val="28"/>
        </w:rPr>
        <w:t>для мини-футбола, зал для бокса</w:t>
      </w:r>
      <w:r>
        <w:rPr>
          <w:rFonts w:eastAsia="ArialMT"/>
          <w:sz w:val="28"/>
          <w:szCs w:val="28"/>
        </w:rPr>
        <w:t>,</w:t>
      </w:r>
      <w:r w:rsidRPr="007F549F">
        <w:rPr>
          <w:rFonts w:eastAsia="ArialMT"/>
          <w:sz w:val="28"/>
          <w:szCs w:val="28"/>
        </w:rPr>
        <w:t xml:space="preserve"> разминочны</w:t>
      </w:r>
      <w:r>
        <w:rPr>
          <w:rFonts w:eastAsia="ArialMT"/>
          <w:sz w:val="28"/>
          <w:szCs w:val="28"/>
        </w:rPr>
        <w:t>й</w:t>
      </w:r>
      <w:r w:rsidRPr="007F549F">
        <w:rPr>
          <w:rFonts w:eastAsia="ArialMT"/>
          <w:sz w:val="28"/>
          <w:szCs w:val="28"/>
        </w:rPr>
        <w:t xml:space="preserve"> зал. </w:t>
      </w:r>
      <w:r>
        <w:rPr>
          <w:rFonts w:eastAsia="ArialMT"/>
          <w:sz w:val="28"/>
          <w:szCs w:val="28"/>
        </w:rPr>
        <w:t xml:space="preserve"> П</w:t>
      </w:r>
      <w:r w:rsidRPr="007F549F">
        <w:rPr>
          <w:rFonts w:eastAsia="ArialMT"/>
          <w:sz w:val="28"/>
          <w:szCs w:val="28"/>
        </w:rPr>
        <w:t>редусмотрены трибуны для</w:t>
      </w:r>
      <w:r w:rsidRPr="007F549F">
        <w:rPr>
          <w:sz w:val="28"/>
          <w:szCs w:val="28"/>
        </w:rPr>
        <w:t xml:space="preserve"> </w:t>
      </w:r>
      <w:r w:rsidRPr="007F549F">
        <w:rPr>
          <w:rFonts w:eastAsia="ArialMT"/>
          <w:sz w:val="28"/>
          <w:szCs w:val="28"/>
        </w:rPr>
        <w:t>зрителей и суд</w:t>
      </w:r>
      <w:r>
        <w:rPr>
          <w:rFonts w:eastAsia="ArialMT"/>
          <w:sz w:val="28"/>
          <w:szCs w:val="28"/>
        </w:rPr>
        <w:t>ей</w:t>
      </w:r>
      <w:r w:rsidRPr="007F549F">
        <w:rPr>
          <w:rFonts w:eastAsia="ArialMT"/>
          <w:sz w:val="28"/>
          <w:szCs w:val="28"/>
        </w:rPr>
        <w:t>. Зал может быть использован под проведение</w:t>
      </w:r>
      <w:r w:rsidRPr="007F549F">
        <w:rPr>
          <w:sz w:val="28"/>
          <w:szCs w:val="28"/>
        </w:rPr>
        <w:t xml:space="preserve"> </w:t>
      </w:r>
      <w:r w:rsidRPr="007F549F">
        <w:rPr>
          <w:rFonts w:eastAsia="ArialMT"/>
          <w:sz w:val="28"/>
          <w:szCs w:val="28"/>
        </w:rPr>
        <w:t xml:space="preserve">занятий по волейболу, баскетболу, аэробике и настольному теннису. </w:t>
      </w:r>
    </w:p>
    <w:p w:rsidR="00D2564A" w:rsidRPr="007F549F" w:rsidRDefault="00D2564A" w:rsidP="00D2564A">
      <w:pPr>
        <w:jc w:val="both"/>
        <w:rPr>
          <w:sz w:val="28"/>
          <w:szCs w:val="28"/>
        </w:rPr>
      </w:pPr>
      <w:r w:rsidRPr="00451CEB">
        <w:rPr>
          <w:sz w:val="28"/>
          <w:szCs w:val="28"/>
        </w:rPr>
        <w:t xml:space="preserve">        Имеющаяся инфраструктура  в целом находится в удовлетворительном состоянии, но требует модернизации в соответствии с современными требованиями к объектам физической культуры и спорта, их безопасности. Требуется проведение сертификации спортивных объектов </w:t>
      </w:r>
      <w:r>
        <w:rPr>
          <w:sz w:val="28"/>
          <w:szCs w:val="28"/>
        </w:rPr>
        <w:t xml:space="preserve"> </w:t>
      </w:r>
      <w:r w:rsidRPr="00451CEB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 </w:t>
      </w:r>
      <w:r w:rsidRPr="00451CEB">
        <w:rPr>
          <w:sz w:val="28"/>
          <w:szCs w:val="28"/>
        </w:rPr>
        <w:t xml:space="preserve"> включения</w:t>
      </w:r>
      <w:r>
        <w:rPr>
          <w:sz w:val="28"/>
          <w:szCs w:val="28"/>
        </w:rPr>
        <w:t xml:space="preserve">   их </w:t>
      </w:r>
      <w:r w:rsidRPr="00451CEB">
        <w:rPr>
          <w:sz w:val="28"/>
          <w:szCs w:val="28"/>
        </w:rPr>
        <w:t xml:space="preserve"> во Всероссийский реестр объектов спорта.</w:t>
      </w:r>
      <w:r w:rsidRPr="007F549F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D2564A" w:rsidRPr="00D22ADF" w:rsidRDefault="00D2564A" w:rsidP="00D2564A">
      <w:pPr>
        <w:jc w:val="both"/>
        <w:rPr>
          <w:sz w:val="28"/>
          <w:szCs w:val="28"/>
        </w:rPr>
      </w:pPr>
      <w:r w:rsidRPr="007F549F">
        <w:rPr>
          <w:sz w:val="28"/>
          <w:szCs w:val="28"/>
        </w:rPr>
        <w:t xml:space="preserve">     </w:t>
      </w:r>
      <w:r w:rsidR="00927460">
        <w:rPr>
          <w:sz w:val="28"/>
          <w:szCs w:val="28"/>
        </w:rPr>
        <w:tab/>
      </w:r>
      <w:r w:rsidRPr="007F549F">
        <w:rPr>
          <w:sz w:val="28"/>
          <w:szCs w:val="28"/>
        </w:rPr>
        <w:t xml:space="preserve">  Основным учреждением физической</w:t>
      </w:r>
      <w:r>
        <w:rPr>
          <w:sz w:val="28"/>
          <w:szCs w:val="28"/>
        </w:rPr>
        <w:t xml:space="preserve"> культуры и спорта является МБУ «Спортивные сооружения</w:t>
      </w:r>
      <w:r w:rsidRPr="007F549F">
        <w:rPr>
          <w:sz w:val="28"/>
          <w:szCs w:val="28"/>
        </w:rPr>
        <w:t xml:space="preserve">», </w:t>
      </w:r>
      <w:proofErr w:type="gramStart"/>
      <w:r w:rsidRPr="007F549F">
        <w:rPr>
          <w:sz w:val="28"/>
          <w:szCs w:val="28"/>
        </w:rPr>
        <w:t>осуществляющий</w:t>
      </w:r>
      <w:proofErr w:type="gramEnd"/>
      <w:r w:rsidRPr="007F549F">
        <w:rPr>
          <w:sz w:val="28"/>
          <w:szCs w:val="28"/>
        </w:rPr>
        <w:t xml:space="preserve"> физкультурно-оздоровительную и спортивную работу с населением города. В структуре комплекса – спортивный зал для игровых видов спорта и  стадион</w:t>
      </w:r>
      <w:r>
        <w:rPr>
          <w:sz w:val="28"/>
          <w:szCs w:val="28"/>
        </w:rPr>
        <w:t xml:space="preserve"> «Нефтяник»</w:t>
      </w:r>
      <w:r w:rsidRPr="007F549F">
        <w:rPr>
          <w:sz w:val="28"/>
          <w:szCs w:val="28"/>
        </w:rPr>
        <w:t xml:space="preserve"> с беговой дорожкой, трибунами,  футбольным  полем</w:t>
      </w:r>
      <w:r>
        <w:rPr>
          <w:sz w:val="28"/>
          <w:szCs w:val="28"/>
        </w:rPr>
        <w:t xml:space="preserve">.  Стадион требует реконструкции т.к. ни беговые дорожки, ни прыжковые ямы, волейбольные площадки практически не пригодны для эксплуатации. </w:t>
      </w:r>
      <w:r w:rsidRPr="007F549F">
        <w:rPr>
          <w:sz w:val="28"/>
          <w:szCs w:val="28"/>
        </w:rPr>
        <w:t xml:space="preserve"> </w:t>
      </w:r>
      <w:r>
        <w:rPr>
          <w:sz w:val="28"/>
          <w:szCs w:val="28"/>
        </w:rPr>
        <w:t>В 2014</w:t>
      </w:r>
      <w:r w:rsidRPr="007F54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году построена универсальная спортивная площадка:  с</w:t>
      </w:r>
      <w:r w:rsidRPr="007F549F">
        <w:rPr>
          <w:sz w:val="28"/>
          <w:szCs w:val="28"/>
        </w:rPr>
        <w:t xml:space="preserve"> хоккейным кортом, </w:t>
      </w:r>
      <w:r w:rsidRPr="007F549F">
        <w:rPr>
          <w:sz w:val="28"/>
          <w:szCs w:val="28"/>
        </w:rPr>
        <w:lastRenderedPageBreak/>
        <w:t xml:space="preserve">площадками  для волейбола и баскетбола. В зимнее время работает каток, </w:t>
      </w:r>
      <w:r>
        <w:rPr>
          <w:sz w:val="28"/>
          <w:szCs w:val="28"/>
        </w:rPr>
        <w:t xml:space="preserve"> готовится</w:t>
      </w:r>
      <w:r w:rsidRPr="007F549F">
        <w:rPr>
          <w:sz w:val="28"/>
          <w:szCs w:val="28"/>
        </w:rPr>
        <w:t xml:space="preserve"> лыжная </w:t>
      </w:r>
      <w:r>
        <w:rPr>
          <w:sz w:val="28"/>
          <w:szCs w:val="28"/>
        </w:rPr>
        <w:t>трасса, действует прокатная база, зимой</w:t>
      </w:r>
      <w:proofErr w:type="gramStart"/>
      <w:r w:rsidRPr="007F549F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>аливается 6 катков.</w:t>
      </w:r>
      <w:r w:rsidRPr="00D22ADF">
        <w:rPr>
          <w:sz w:val="28"/>
          <w:szCs w:val="28"/>
        </w:rPr>
        <w:t xml:space="preserve"> </w:t>
      </w:r>
    </w:p>
    <w:p w:rsidR="00D2564A" w:rsidRPr="00931F51" w:rsidRDefault="00D2564A" w:rsidP="00D2564A">
      <w:pPr>
        <w:jc w:val="both"/>
        <w:rPr>
          <w:sz w:val="28"/>
          <w:szCs w:val="28"/>
        </w:rPr>
      </w:pPr>
      <w:r w:rsidRPr="00931F51">
        <w:rPr>
          <w:color w:val="FF0000"/>
          <w:sz w:val="28"/>
          <w:szCs w:val="28"/>
        </w:rPr>
        <w:t xml:space="preserve">   </w:t>
      </w:r>
      <w:r w:rsidR="00927460">
        <w:rPr>
          <w:color w:val="FF0000"/>
          <w:sz w:val="28"/>
          <w:szCs w:val="28"/>
        </w:rPr>
        <w:tab/>
      </w:r>
      <w:r w:rsidRPr="00931F51">
        <w:rPr>
          <w:color w:val="FF0000"/>
          <w:sz w:val="28"/>
          <w:szCs w:val="28"/>
        </w:rPr>
        <w:t xml:space="preserve">  </w:t>
      </w:r>
      <w:proofErr w:type="gramStart"/>
      <w:r w:rsidRPr="00931F51">
        <w:rPr>
          <w:sz w:val="28"/>
          <w:szCs w:val="28"/>
        </w:rPr>
        <w:t xml:space="preserve">Целевые </w:t>
      </w:r>
      <w:r>
        <w:rPr>
          <w:sz w:val="28"/>
          <w:szCs w:val="28"/>
        </w:rPr>
        <w:t xml:space="preserve"> показатели развития учреждений </w:t>
      </w:r>
      <w:r w:rsidRPr="00931F51">
        <w:rPr>
          <w:sz w:val="28"/>
          <w:szCs w:val="28"/>
        </w:rPr>
        <w:t xml:space="preserve">физической культуры и спорта определяются нормативами обеспеченности объектами социальной инфраструктуры,  Указом Президента Российской Федерации от 07 мая 2012 года № 597 «О мероприятиях по реализации государственной социальной политики», государственной  программой  Российской Федерации «Развитие физической культуры и спорта»,  муниципальными программами  </w:t>
      </w:r>
      <w:r w:rsidRPr="00931F51">
        <w:rPr>
          <w:color w:val="000000"/>
          <w:sz w:val="28"/>
          <w:szCs w:val="28"/>
        </w:rPr>
        <w:t xml:space="preserve">«Развитие физической культуры и спорта в г.о. Похвистнево на 2011-2018 года»., </w:t>
      </w:r>
      <w:r w:rsidRPr="00931F51">
        <w:rPr>
          <w:sz w:val="28"/>
          <w:szCs w:val="28"/>
        </w:rPr>
        <w:t xml:space="preserve"> </w:t>
      </w:r>
      <w:proofErr w:type="gramEnd"/>
    </w:p>
    <w:p w:rsidR="00D2564A" w:rsidRPr="00F374C6" w:rsidRDefault="00D2564A" w:rsidP="00927460">
      <w:pPr>
        <w:suppressAutoHyphens/>
        <w:ind w:left="284" w:firstLine="6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Предполагается, что с учетом введения в эксплуатацию дополнительных объектов спорта, реконструкции стадиона «Нефтяник» произойдет; </w:t>
      </w:r>
    </w:p>
    <w:p w:rsidR="00D2564A" w:rsidRPr="00F374C6" w:rsidRDefault="00D2564A" w:rsidP="00D256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374C6">
        <w:rPr>
          <w:sz w:val="28"/>
          <w:szCs w:val="28"/>
        </w:rPr>
        <w:t xml:space="preserve">         1) увеличение доли граждан  городского округа Похвистнево,  систематически занимающихся физической культурой и спортом, в общей численности населения до </w:t>
      </w:r>
      <w:r w:rsidRPr="00A06B0A">
        <w:rPr>
          <w:b/>
          <w:sz w:val="28"/>
          <w:szCs w:val="28"/>
        </w:rPr>
        <w:t>43,6%</w:t>
      </w:r>
      <w:r>
        <w:rPr>
          <w:b/>
          <w:sz w:val="28"/>
          <w:szCs w:val="28"/>
        </w:rPr>
        <w:t xml:space="preserve"> в 2030</w:t>
      </w:r>
      <w:r w:rsidRPr="00A06B0A">
        <w:rPr>
          <w:b/>
          <w:sz w:val="28"/>
          <w:szCs w:val="28"/>
        </w:rPr>
        <w:t xml:space="preserve"> году;</w:t>
      </w:r>
    </w:p>
    <w:p w:rsidR="00D2564A" w:rsidRPr="00F374C6" w:rsidRDefault="00D2564A" w:rsidP="00D2564A">
      <w:pPr>
        <w:pStyle w:val="Default"/>
        <w:jc w:val="both"/>
        <w:rPr>
          <w:color w:val="auto"/>
          <w:sz w:val="28"/>
          <w:szCs w:val="28"/>
        </w:rPr>
      </w:pPr>
      <w:r w:rsidRPr="00F374C6">
        <w:rPr>
          <w:color w:val="FF0000"/>
          <w:sz w:val="28"/>
          <w:szCs w:val="28"/>
        </w:rPr>
        <w:t xml:space="preserve">         </w:t>
      </w:r>
      <w:r w:rsidRPr="00F374C6">
        <w:rPr>
          <w:color w:val="auto"/>
          <w:sz w:val="28"/>
          <w:szCs w:val="28"/>
        </w:rPr>
        <w:t xml:space="preserve">2) увеличение доли граждан городского округа </w:t>
      </w:r>
      <w:r>
        <w:rPr>
          <w:color w:val="auto"/>
          <w:sz w:val="28"/>
          <w:szCs w:val="28"/>
        </w:rPr>
        <w:t xml:space="preserve"> </w:t>
      </w:r>
      <w:r w:rsidRPr="00F374C6">
        <w:rPr>
          <w:sz w:val="28"/>
          <w:szCs w:val="28"/>
        </w:rPr>
        <w:t>Похвистнево</w:t>
      </w:r>
      <w:r w:rsidRPr="00F374C6">
        <w:rPr>
          <w:color w:val="auto"/>
          <w:sz w:val="28"/>
          <w:szCs w:val="28"/>
        </w:rPr>
        <w:t xml:space="preserve">, систематически занимающихся физической культурой и спортом по месту работы, в общей численности населения, занятого в экономике, </w:t>
      </w:r>
      <w:r w:rsidRPr="00A06B0A">
        <w:rPr>
          <w:b/>
          <w:color w:val="auto"/>
          <w:sz w:val="28"/>
          <w:szCs w:val="28"/>
        </w:rPr>
        <w:t>до 25%  в 20</w:t>
      </w:r>
      <w:r>
        <w:rPr>
          <w:b/>
          <w:color w:val="auto"/>
          <w:sz w:val="28"/>
          <w:szCs w:val="28"/>
        </w:rPr>
        <w:t>30</w:t>
      </w:r>
      <w:r w:rsidRPr="00F374C6">
        <w:rPr>
          <w:color w:val="auto"/>
          <w:sz w:val="28"/>
          <w:szCs w:val="28"/>
        </w:rPr>
        <w:t xml:space="preserve"> году;</w:t>
      </w:r>
    </w:p>
    <w:p w:rsidR="00D2564A" w:rsidRPr="00F374C6" w:rsidRDefault="00D2564A" w:rsidP="00D2564A">
      <w:pPr>
        <w:pStyle w:val="Default"/>
        <w:jc w:val="both"/>
        <w:rPr>
          <w:color w:val="auto"/>
          <w:sz w:val="28"/>
          <w:szCs w:val="28"/>
        </w:rPr>
      </w:pPr>
      <w:r w:rsidRPr="00F374C6">
        <w:rPr>
          <w:color w:val="auto"/>
          <w:sz w:val="28"/>
          <w:szCs w:val="28"/>
        </w:rPr>
        <w:t xml:space="preserve">         3) увеличение доли учащихся и студентов   городского округа </w:t>
      </w:r>
      <w:r w:rsidRPr="00F374C6">
        <w:rPr>
          <w:sz w:val="28"/>
          <w:szCs w:val="28"/>
        </w:rPr>
        <w:t>Похвистнево</w:t>
      </w:r>
      <w:proofErr w:type="gramStart"/>
      <w:r>
        <w:rPr>
          <w:color w:val="auto"/>
          <w:sz w:val="28"/>
          <w:szCs w:val="28"/>
        </w:rPr>
        <w:t xml:space="preserve"> </w:t>
      </w:r>
      <w:r w:rsidRPr="00F374C6">
        <w:rPr>
          <w:color w:val="auto"/>
          <w:sz w:val="28"/>
          <w:szCs w:val="28"/>
        </w:rPr>
        <w:t>,</w:t>
      </w:r>
      <w:proofErr w:type="gramEnd"/>
      <w:r w:rsidRPr="00F374C6">
        <w:rPr>
          <w:color w:val="auto"/>
          <w:sz w:val="28"/>
          <w:szCs w:val="28"/>
        </w:rPr>
        <w:t xml:space="preserve"> систематически занимающихся физической культурой и спортом, в общей численности учащихся и студентов в </w:t>
      </w:r>
      <w:r>
        <w:rPr>
          <w:b/>
          <w:color w:val="auto"/>
          <w:sz w:val="28"/>
          <w:szCs w:val="28"/>
        </w:rPr>
        <w:t>2030</w:t>
      </w:r>
      <w:r w:rsidRPr="00A06B0A">
        <w:rPr>
          <w:b/>
          <w:color w:val="auto"/>
          <w:sz w:val="28"/>
          <w:szCs w:val="28"/>
        </w:rPr>
        <w:t xml:space="preserve"> году до  80%</w:t>
      </w:r>
      <w:r w:rsidRPr="00F374C6">
        <w:rPr>
          <w:color w:val="auto"/>
          <w:sz w:val="28"/>
          <w:szCs w:val="28"/>
        </w:rPr>
        <w:t xml:space="preserve"> .</w:t>
      </w:r>
    </w:p>
    <w:p w:rsidR="00D2564A" w:rsidRDefault="00D2564A" w:rsidP="00D2564A">
      <w:pPr>
        <w:jc w:val="both"/>
        <w:rPr>
          <w:b/>
          <w:sz w:val="28"/>
          <w:szCs w:val="28"/>
        </w:rPr>
      </w:pPr>
      <w:r w:rsidRPr="00F374C6">
        <w:rPr>
          <w:color w:val="FF0000"/>
          <w:sz w:val="28"/>
          <w:szCs w:val="28"/>
        </w:rPr>
        <w:t xml:space="preserve">        </w:t>
      </w:r>
      <w:r w:rsidRPr="00F374C6">
        <w:rPr>
          <w:sz w:val="28"/>
          <w:szCs w:val="28"/>
        </w:rPr>
        <w:t xml:space="preserve">4) 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</w:t>
      </w:r>
      <w:r>
        <w:rPr>
          <w:sz w:val="28"/>
          <w:szCs w:val="28"/>
        </w:rPr>
        <w:t xml:space="preserve">категории населения в </w:t>
      </w:r>
      <w:r w:rsidRPr="00A06B0A">
        <w:rPr>
          <w:b/>
          <w:sz w:val="28"/>
          <w:szCs w:val="28"/>
        </w:rPr>
        <w:t>2030 году до 24%;</w:t>
      </w:r>
    </w:p>
    <w:p w:rsidR="00D2564A" w:rsidRPr="00CE2AC0" w:rsidRDefault="00D2564A" w:rsidP="00927460">
      <w:pPr>
        <w:jc w:val="both"/>
      </w:pPr>
      <w:r w:rsidRPr="00F374C6">
        <w:rPr>
          <w:color w:val="FF0000"/>
          <w:sz w:val="28"/>
          <w:szCs w:val="28"/>
        </w:rPr>
        <w:t xml:space="preserve">        </w:t>
      </w:r>
      <w:r w:rsidRPr="00F374C6">
        <w:rPr>
          <w:sz w:val="28"/>
          <w:szCs w:val="28"/>
        </w:rPr>
        <w:t>5) увеличение уровня обеспеченности населения спортивными сооружениями, исходя из их единовременной пропускной способности, в том числе для лиц с ограниченными возможнос</w:t>
      </w:r>
      <w:r>
        <w:rPr>
          <w:sz w:val="28"/>
          <w:szCs w:val="28"/>
        </w:rPr>
        <w:t>тями здоровья и инвалидов в 2030</w:t>
      </w:r>
      <w:r w:rsidRPr="00F374C6">
        <w:rPr>
          <w:sz w:val="28"/>
          <w:szCs w:val="28"/>
        </w:rPr>
        <w:t xml:space="preserve"> году до </w:t>
      </w:r>
      <w:r w:rsidRPr="00A06B0A">
        <w:rPr>
          <w:b/>
          <w:sz w:val="28"/>
          <w:szCs w:val="28"/>
        </w:rPr>
        <w:t xml:space="preserve">48 %.   </w:t>
      </w:r>
    </w:p>
    <w:p w:rsidR="00D2564A" w:rsidRDefault="00D2564A" w:rsidP="00D2564A">
      <w:pPr>
        <w:pStyle w:val="a5"/>
        <w:ind w:left="0" w:right="-54" w:firstLine="540"/>
        <w:jc w:val="both"/>
        <w:rPr>
          <w:spacing w:val="-1"/>
          <w:sz w:val="28"/>
          <w:szCs w:val="28"/>
        </w:rPr>
      </w:pPr>
      <w:r w:rsidRPr="00D307EE">
        <w:rPr>
          <w:b/>
          <w:sz w:val="28"/>
          <w:szCs w:val="28"/>
        </w:rPr>
        <w:t>В рамках перспективного планирования мероприятий по развитию социальной инфраструктуры</w:t>
      </w:r>
      <w:r>
        <w:rPr>
          <w:sz w:val="28"/>
          <w:szCs w:val="28"/>
        </w:rPr>
        <w:t xml:space="preserve"> в части объектов здравоохранения актуальным является </w:t>
      </w:r>
      <w:r w:rsidRPr="00860FC8">
        <w:rPr>
          <w:sz w:val="28"/>
          <w:szCs w:val="28"/>
        </w:rPr>
        <w:t xml:space="preserve">строительство нового лечебного </w:t>
      </w:r>
      <w:r w:rsidRPr="00860FC8">
        <w:rPr>
          <w:spacing w:val="-1"/>
          <w:sz w:val="28"/>
          <w:szCs w:val="28"/>
        </w:rPr>
        <w:t>корпуса на 85 коек хирургического профиля</w:t>
      </w:r>
      <w:r>
        <w:rPr>
          <w:spacing w:val="-1"/>
          <w:sz w:val="28"/>
          <w:szCs w:val="28"/>
        </w:rPr>
        <w:t xml:space="preserve"> на площадке по адресу: ул. Мира 2а.</w:t>
      </w:r>
    </w:p>
    <w:p w:rsidR="00D2564A" w:rsidRDefault="00D2564A" w:rsidP="00D2564A">
      <w:pPr>
        <w:pStyle w:val="a5"/>
        <w:ind w:left="0" w:right="-54" w:firstLine="540"/>
        <w:jc w:val="both"/>
        <w:rPr>
          <w:b/>
          <w:spacing w:val="-1"/>
          <w:sz w:val="28"/>
          <w:szCs w:val="28"/>
        </w:rPr>
      </w:pPr>
      <w:r w:rsidRPr="00D307EE">
        <w:rPr>
          <w:b/>
          <w:spacing w:val="-1"/>
          <w:sz w:val="28"/>
          <w:szCs w:val="28"/>
        </w:rPr>
        <w:t>Обоснование.</w:t>
      </w:r>
    </w:p>
    <w:p w:rsidR="00D2564A" w:rsidRPr="00860FC8" w:rsidRDefault="00D2564A" w:rsidP="00D2564A">
      <w:pPr>
        <w:shd w:val="clear" w:color="auto" w:fill="FFFFFF"/>
        <w:ind w:firstLine="574"/>
        <w:jc w:val="both"/>
        <w:rPr>
          <w:sz w:val="28"/>
          <w:szCs w:val="28"/>
        </w:rPr>
      </w:pPr>
      <w:r w:rsidRPr="00860FC8">
        <w:rPr>
          <w:sz w:val="28"/>
          <w:szCs w:val="28"/>
        </w:rPr>
        <w:t xml:space="preserve">Главным фактором, сдерживающим дальнейшее развитие межмуниципального медицинского центра в городском округе Похвистнево, является территориальная </w:t>
      </w:r>
      <w:r w:rsidRPr="00860FC8">
        <w:rPr>
          <w:spacing w:val="-1"/>
          <w:sz w:val="28"/>
          <w:szCs w:val="28"/>
        </w:rPr>
        <w:t xml:space="preserve">разрозненность структуры больницы. Структурные подразделения ЦРБГР размещены в 28 зданиях, из них 27 - являются объектами 1960 - 1970 - </w:t>
      </w:r>
      <w:proofErr w:type="spellStart"/>
      <w:r w:rsidRPr="00860FC8">
        <w:rPr>
          <w:spacing w:val="-1"/>
          <w:sz w:val="28"/>
          <w:szCs w:val="28"/>
        </w:rPr>
        <w:t>х</w:t>
      </w:r>
      <w:proofErr w:type="spellEnd"/>
      <w:r w:rsidRPr="00860FC8">
        <w:rPr>
          <w:spacing w:val="-1"/>
          <w:sz w:val="28"/>
          <w:szCs w:val="28"/>
        </w:rPr>
        <w:t xml:space="preserve"> г.г. постройки, имеют значительную </w:t>
      </w:r>
      <w:r w:rsidRPr="00860FC8">
        <w:rPr>
          <w:sz w:val="28"/>
          <w:szCs w:val="28"/>
        </w:rPr>
        <w:t>степень износа, не рассчитаны на выполнение сложных технических условий для размещения высокотехнологичного оборудования.</w:t>
      </w:r>
    </w:p>
    <w:p w:rsidR="00D2564A" w:rsidRPr="00860FC8" w:rsidRDefault="00D2564A" w:rsidP="00D2564A">
      <w:pPr>
        <w:shd w:val="clear" w:color="auto" w:fill="FFFFFF"/>
        <w:ind w:firstLine="574"/>
        <w:jc w:val="both"/>
        <w:rPr>
          <w:sz w:val="28"/>
          <w:szCs w:val="28"/>
        </w:rPr>
      </w:pPr>
      <w:proofErr w:type="gramStart"/>
      <w:r w:rsidRPr="00860FC8">
        <w:rPr>
          <w:sz w:val="28"/>
          <w:szCs w:val="28"/>
        </w:rPr>
        <w:t xml:space="preserve">В рамках реализации «Стратегии социально-экономического развития Самарской области на период до 2020 года», снижения заболеваемости и смертности населения от болезней системы кровообращения, снижения смертности от травм, увеличения продолжительности жизни онкологических больных, а также для решения задач по модернизации здравоохранения и дальнейшего развития межмуниципального медицинского центра в городском округе Похвистнево необходимо строительство нового лечебного </w:t>
      </w:r>
      <w:r w:rsidRPr="00860FC8">
        <w:rPr>
          <w:spacing w:val="-1"/>
          <w:sz w:val="28"/>
          <w:szCs w:val="28"/>
        </w:rPr>
        <w:t>корпуса на 85 коек хирургического профиля, соответствующего</w:t>
      </w:r>
      <w:proofErr w:type="gramEnd"/>
      <w:r w:rsidRPr="00860FC8">
        <w:rPr>
          <w:spacing w:val="-1"/>
          <w:sz w:val="28"/>
          <w:szCs w:val="28"/>
        </w:rPr>
        <w:t xml:space="preserve"> </w:t>
      </w:r>
      <w:r w:rsidRPr="00860FC8">
        <w:rPr>
          <w:spacing w:val="-1"/>
          <w:sz w:val="28"/>
          <w:szCs w:val="28"/>
        </w:rPr>
        <w:lastRenderedPageBreak/>
        <w:t xml:space="preserve">современным техническим, </w:t>
      </w:r>
      <w:r w:rsidRPr="00860FC8">
        <w:rPr>
          <w:sz w:val="28"/>
          <w:szCs w:val="28"/>
        </w:rPr>
        <w:t>санитарным и противопожарным требованиям, предъявляемым к стационарному учреждению.</w:t>
      </w:r>
    </w:p>
    <w:p w:rsidR="00D2564A" w:rsidRDefault="00D2564A" w:rsidP="00D2564A">
      <w:pPr>
        <w:shd w:val="clear" w:color="auto" w:fill="FFFFFF"/>
        <w:ind w:firstLine="574"/>
        <w:jc w:val="both"/>
        <w:rPr>
          <w:sz w:val="28"/>
          <w:szCs w:val="28"/>
        </w:rPr>
      </w:pPr>
      <w:r w:rsidRPr="00860FC8">
        <w:rPr>
          <w:sz w:val="28"/>
          <w:szCs w:val="28"/>
        </w:rPr>
        <w:t xml:space="preserve">Строительство такого корпуса на одной площадке с тремя имеющимися лечебными </w:t>
      </w:r>
      <w:r w:rsidRPr="00860FC8">
        <w:rPr>
          <w:spacing w:val="-1"/>
          <w:sz w:val="28"/>
          <w:szCs w:val="28"/>
        </w:rPr>
        <w:t>корпусами</w:t>
      </w:r>
      <w:r w:rsidRPr="00860FC8">
        <w:rPr>
          <w:sz w:val="28"/>
          <w:szCs w:val="28"/>
        </w:rPr>
        <w:t xml:space="preserve"> позволит решить несколько принципиально важных задач:</w:t>
      </w:r>
    </w:p>
    <w:p w:rsidR="00D2564A" w:rsidRDefault="00D2564A" w:rsidP="00D2564A">
      <w:pPr>
        <w:shd w:val="clear" w:color="auto" w:fill="FFFFFF"/>
        <w:ind w:firstLine="5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860FC8">
        <w:rPr>
          <w:sz w:val="28"/>
          <w:szCs w:val="28"/>
        </w:rPr>
        <w:t xml:space="preserve">Профильные стационары и основные </w:t>
      </w:r>
      <w:proofErr w:type="spellStart"/>
      <w:r w:rsidRPr="00860FC8">
        <w:rPr>
          <w:sz w:val="28"/>
          <w:szCs w:val="28"/>
        </w:rPr>
        <w:t>параклинические</w:t>
      </w:r>
      <w:proofErr w:type="spellEnd"/>
      <w:r w:rsidRPr="00860FC8">
        <w:rPr>
          <w:sz w:val="28"/>
          <w:szCs w:val="28"/>
        </w:rPr>
        <w:t xml:space="preserve"> службы разместятся в одном современном корпусе, позволяющем по своим техническим параметрам обеспечить установку      высокотехнологичного     оборудования     (компьютерный     томограф, рентгеновские комплексы, УЗИ оборудование экспертного класса, комплексы для функциональной      диагностики,      оборудование    </w:t>
      </w:r>
      <w:r>
        <w:rPr>
          <w:sz w:val="28"/>
          <w:szCs w:val="28"/>
        </w:rPr>
        <w:t xml:space="preserve">  современных      операционных, </w:t>
      </w:r>
      <w:r w:rsidRPr="00860FC8">
        <w:rPr>
          <w:sz w:val="28"/>
          <w:szCs w:val="28"/>
        </w:rPr>
        <w:t xml:space="preserve"> стерилизационных,   лабораторные   комплексы,   аппаратура   для   гемодиализа)   в соответствии с техническими условиями и действующими санитарными нормами и правилами.</w:t>
      </w:r>
      <w:proofErr w:type="gramEnd"/>
    </w:p>
    <w:p w:rsidR="00D2564A" w:rsidRDefault="00D2564A" w:rsidP="00D2564A">
      <w:pPr>
        <w:shd w:val="clear" w:color="auto" w:fill="FFFFFF"/>
        <w:ind w:firstLine="5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60FC8">
        <w:rPr>
          <w:sz w:val="28"/>
          <w:szCs w:val="28"/>
        </w:rPr>
        <w:t xml:space="preserve">На   сегодняшний  день  дежурный   терапевт   и   дежурный   педиатр   вынуждены   в дежурное    время    обеспечивать    наблюдение    за    пациентами    в    стационарах, расположенных в разных частях города, перемещаясь между больничными городками на </w:t>
      </w:r>
      <w:proofErr w:type="gramStart"/>
      <w:r w:rsidRPr="00860FC8">
        <w:rPr>
          <w:sz w:val="28"/>
          <w:szCs w:val="28"/>
        </w:rPr>
        <w:t>санитарном</w:t>
      </w:r>
      <w:proofErr w:type="gramEnd"/>
      <w:r w:rsidRPr="00860FC8">
        <w:rPr>
          <w:sz w:val="28"/>
          <w:szCs w:val="28"/>
        </w:rPr>
        <w:t xml:space="preserve"> а/транспорте. Такие же проблемы испытывают и врачи-консультанты других специальностей. Объединение круглосуточных стационаров в одном корпусе устраняет   имеющиеся   сложности   в   обеспечении    врачебного   наблюдения   за пациентами с экстренной патологией в дежурное время.</w:t>
      </w:r>
    </w:p>
    <w:p w:rsidR="00D2564A" w:rsidRDefault="00D2564A" w:rsidP="00D2564A">
      <w:pPr>
        <w:shd w:val="clear" w:color="auto" w:fill="FFFFFF"/>
        <w:ind w:firstLine="14"/>
        <w:rPr>
          <w:sz w:val="28"/>
          <w:szCs w:val="28"/>
        </w:rPr>
      </w:pPr>
      <w:r>
        <w:rPr>
          <w:sz w:val="28"/>
          <w:szCs w:val="28"/>
        </w:rPr>
        <w:t xml:space="preserve">        3.  </w:t>
      </w:r>
      <w:r w:rsidRPr="00860FC8">
        <w:rPr>
          <w:sz w:val="28"/>
          <w:szCs w:val="28"/>
        </w:rPr>
        <w:t>Создание территориально компактного больничного комплекса позволит более рационально и эффективно использовать кадровые ресурсы.</w:t>
      </w:r>
    </w:p>
    <w:p w:rsidR="00D2564A" w:rsidRPr="005828DB" w:rsidRDefault="00D2564A" w:rsidP="00927460">
      <w:pPr>
        <w:shd w:val="clear" w:color="auto" w:fill="FFFFFF"/>
        <w:ind w:firstLine="14"/>
        <w:rPr>
          <w:sz w:val="28"/>
          <w:szCs w:val="28"/>
        </w:rPr>
      </w:pPr>
      <w:r>
        <w:rPr>
          <w:sz w:val="28"/>
          <w:szCs w:val="28"/>
        </w:rPr>
        <w:t xml:space="preserve">        4. </w:t>
      </w:r>
      <w:r w:rsidRPr="00860FC8">
        <w:rPr>
          <w:sz w:val="28"/>
          <w:szCs w:val="28"/>
        </w:rPr>
        <w:t xml:space="preserve">Предполагаемая для строительства нового лечебного корпуса строительная площадка </w:t>
      </w:r>
      <w:r w:rsidRPr="00860FC8">
        <w:rPr>
          <w:spacing w:val="-1"/>
          <w:sz w:val="28"/>
          <w:szCs w:val="28"/>
        </w:rPr>
        <w:t xml:space="preserve">имеет необходимую площадь, подъездные пути,       коммуникации по </w:t>
      </w:r>
      <w:r w:rsidRPr="00860FC8">
        <w:rPr>
          <w:sz w:val="28"/>
          <w:szCs w:val="28"/>
        </w:rPr>
        <w:t xml:space="preserve">электроснабжению, водоснабжению и водоотведению с автономной котельной и дизельной электростанцией, обеспечивающей   бесперебойное электроснабжение, отопление и горячее водоснабжение в аварийных ситуациях. </w:t>
      </w:r>
      <w:proofErr w:type="gramStart"/>
      <w:r w:rsidRPr="00860FC8">
        <w:rPr>
          <w:sz w:val="28"/>
          <w:szCs w:val="28"/>
        </w:rPr>
        <w:t xml:space="preserve">Таким образом, все </w:t>
      </w:r>
      <w:r w:rsidRPr="00860FC8">
        <w:rPr>
          <w:spacing w:val="-1"/>
          <w:sz w:val="28"/>
          <w:szCs w:val="28"/>
        </w:rPr>
        <w:t xml:space="preserve">стационары и другие структурные подразделения, размещенные в едином больничной </w:t>
      </w:r>
      <w:r w:rsidRPr="00860FC8">
        <w:rPr>
          <w:sz w:val="28"/>
          <w:szCs w:val="28"/>
        </w:rPr>
        <w:t>комплексе, обеспечиваются полноценной инфраструктурой.</w:t>
      </w:r>
      <w:r>
        <w:rPr>
          <w:sz w:val="28"/>
          <w:szCs w:val="28"/>
        </w:rPr>
        <w:t xml:space="preserve"> </w:t>
      </w:r>
      <w:proofErr w:type="gramEnd"/>
    </w:p>
    <w:p w:rsidR="00D2564A" w:rsidRPr="00D404D4" w:rsidRDefault="00D2564A" w:rsidP="00927460">
      <w:pPr>
        <w:pStyle w:val="3"/>
        <w:spacing w:before="0"/>
        <w:ind w:firstLine="1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04D4">
        <w:rPr>
          <w:rFonts w:ascii="Times New Roman" w:hAnsi="Times New Roman" w:cs="Times New Roman"/>
          <w:b w:val="0"/>
          <w:sz w:val="28"/>
          <w:szCs w:val="28"/>
        </w:rPr>
        <w:t xml:space="preserve">Массовую </w:t>
      </w:r>
      <w:proofErr w:type="spellStart"/>
      <w:r w:rsidRPr="00D404D4">
        <w:rPr>
          <w:rFonts w:ascii="Times New Roman" w:hAnsi="Times New Roman" w:cs="Times New Roman"/>
          <w:b w:val="0"/>
          <w:sz w:val="28"/>
          <w:szCs w:val="28"/>
        </w:rPr>
        <w:t>культурно-досуговую</w:t>
      </w:r>
      <w:proofErr w:type="spellEnd"/>
      <w:r w:rsidRPr="00D404D4">
        <w:rPr>
          <w:rFonts w:ascii="Times New Roman" w:hAnsi="Times New Roman" w:cs="Times New Roman"/>
          <w:b w:val="0"/>
          <w:sz w:val="28"/>
          <w:szCs w:val="28"/>
        </w:rPr>
        <w:t xml:space="preserve"> работу с населением осуществляют учреждения: МБУК  Дворец культуры, МБУК «Дом ремесел </w:t>
      </w:r>
      <w:proofErr w:type="gramStart"/>
      <w:r w:rsidRPr="00D404D4"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proofErr w:type="gramEnd"/>
      <w:r w:rsidRPr="00D404D4">
        <w:rPr>
          <w:rFonts w:ascii="Times New Roman" w:hAnsi="Times New Roman" w:cs="Times New Roman"/>
          <w:b w:val="0"/>
          <w:sz w:val="28"/>
          <w:szCs w:val="28"/>
        </w:rPr>
        <w:t xml:space="preserve"> Похвистнево 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2564A" w:rsidRPr="00D404D4" w:rsidRDefault="00D2564A" w:rsidP="00D2564A">
      <w:pPr>
        <w:pStyle w:val="3"/>
        <w:spacing w:befor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D404D4">
        <w:rPr>
          <w:rFonts w:ascii="Times New Roman" w:hAnsi="Times New Roman" w:cs="Times New Roman"/>
          <w:b w:val="0"/>
          <w:sz w:val="28"/>
          <w:szCs w:val="28"/>
        </w:rPr>
        <w:t xml:space="preserve">Библиотечное обслуживание населения города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Похвистнево </w:t>
      </w:r>
      <w:r>
        <w:rPr>
          <w:sz w:val="28"/>
          <w:szCs w:val="28"/>
        </w:rPr>
        <w:t xml:space="preserve"> </w:t>
      </w:r>
      <w:r w:rsidRPr="00D404D4">
        <w:rPr>
          <w:rFonts w:ascii="Times New Roman" w:hAnsi="Times New Roman" w:cs="Times New Roman"/>
          <w:b w:val="0"/>
          <w:sz w:val="28"/>
          <w:szCs w:val="28"/>
        </w:rPr>
        <w:t xml:space="preserve"> осуществляют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библиотечная система, которая включает в себя сеть библиотек: городская , детская библиотека, библиотеки 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п.Кр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ески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,  п.Венера, п.Октябрьский.</w:t>
      </w:r>
      <w:r w:rsidRPr="00D404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404D4">
        <w:rPr>
          <w:rFonts w:ascii="Times New Roman" w:hAnsi="Times New Roman" w:cs="Times New Roman"/>
          <w:b w:val="0"/>
          <w:sz w:val="28"/>
          <w:szCs w:val="28"/>
        </w:rPr>
        <w:t xml:space="preserve">   Все муниципальные библиотеки оборудованы компьютерной и копировально-множительной техникой, имеют доступ в Интернет.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2564A" w:rsidRPr="00474602" w:rsidRDefault="00D2564A" w:rsidP="00D2564A">
      <w:pPr>
        <w:ind w:firstLine="540"/>
        <w:jc w:val="both"/>
        <w:rPr>
          <w:sz w:val="28"/>
          <w:szCs w:val="28"/>
        </w:rPr>
      </w:pPr>
      <w:r w:rsidRPr="00474602">
        <w:rPr>
          <w:sz w:val="28"/>
          <w:szCs w:val="28"/>
        </w:rPr>
        <w:t>Дополнительное  образование детей в сфере культуры осуществляют  УДО «Детская  школа  искусств» городского округа   Похвистнево</w:t>
      </w:r>
      <w:proofErr w:type="gramStart"/>
      <w:r w:rsidRPr="00474602">
        <w:rPr>
          <w:sz w:val="28"/>
          <w:szCs w:val="28"/>
        </w:rPr>
        <w:t>.</w:t>
      </w:r>
      <w:proofErr w:type="gramEnd"/>
      <w:r w:rsidRPr="00474602">
        <w:rPr>
          <w:sz w:val="28"/>
          <w:szCs w:val="28"/>
        </w:rPr>
        <w:t xml:space="preserve"> </w:t>
      </w:r>
      <w:r w:rsidRPr="00474602">
        <w:rPr>
          <w:spacing w:val="-4"/>
          <w:w w:val="101"/>
          <w:sz w:val="28"/>
          <w:szCs w:val="28"/>
        </w:rPr>
        <w:t xml:space="preserve">  </w:t>
      </w:r>
      <w:proofErr w:type="gramStart"/>
      <w:r w:rsidRPr="00474602">
        <w:rPr>
          <w:spacing w:val="-4"/>
          <w:w w:val="101"/>
          <w:sz w:val="28"/>
          <w:szCs w:val="28"/>
        </w:rPr>
        <w:t>в</w:t>
      </w:r>
      <w:proofErr w:type="gramEnd"/>
      <w:r w:rsidRPr="00474602">
        <w:rPr>
          <w:spacing w:val="-4"/>
          <w:w w:val="101"/>
          <w:sz w:val="28"/>
          <w:szCs w:val="28"/>
        </w:rPr>
        <w:t xml:space="preserve"> которой ежегодно обучаются </w:t>
      </w:r>
      <w:r w:rsidR="00927460" w:rsidRPr="00927460">
        <w:rPr>
          <w:b/>
          <w:i/>
          <w:spacing w:val="-4"/>
          <w:w w:val="101"/>
          <w:sz w:val="28"/>
          <w:szCs w:val="28"/>
        </w:rPr>
        <w:t>250</w:t>
      </w:r>
      <w:r w:rsidRPr="00927460">
        <w:rPr>
          <w:b/>
          <w:i/>
          <w:spacing w:val="-4"/>
          <w:w w:val="101"/>
          <w:sz w:val="28"/>
          <w:szCs w:val="28"/>
        </w:rPr>
        <w:t xml:space="preserve"> </w:t>
      </w:r>
      <w:r w:rsidRPr="00474602">
        <w:rPr>
          <w:spacing w:val="-4"/>
          <w:w w:val="101"/>
          <w:sz w:val="28"/>
          <w:szCs w:val="28"/>
        </w:rPr>
        <w:t xml:space="preserve"> человек</w:t>
      </w:r>
      <w:r>
        <w:rPr>
          <w:spacing w:val="-4"/>
          <w:w w:val="101"/>
          <w:sz w:val="28"/>
          <w:szCs w:val="28"/>
        </w:rPr>
        <w:t>.</w:t>
      </w:r>
    </w:p>
    <w:p w:rsidR="00D2564A" w:rsidRPr="00F374C6" w:rsidRDefault="00D2564A" w:rsidP="00D2564A">
      <w:pPr>
        <w:jc w:val="both"/>
        <w:rPr>
          <w:sz w:val="28"/>
          <w:szCs w:val="28"/>
        </w:rPr>
      </w:pPr>
      <w:r w:rsidRPr="00F374C6">
        <w:rPr>
          <w:sz w:val="28"/>
          <w:szCs w:val="28"/>
        </w:rPr>
        <w:t xml:space="preserve">           Перспективные показатели развития социальной инфраструктуры.</w:t>
      </w:r>
    </w:p>
    <w:p w:rsidR="00D2564A" w:rsidRPr="00F374C6" w:rsidRDefault="00D2564A" w:rsidP="00D2564A">
      <w:pPr>
        <w:jc w:val="both"/>
        <w:rPr>
          <w:b/>
          <w:sz w:val="28"/>
          <w:szCs w:val="28"/>
        </w:rPr>
      </w:pPr>
      <w:r w:rsidRPr="00F374C6">
        <w:rPr>
          <w:sz w:val="28"/>
          <w:szCs w:val="28"/>
        </w:rPr>
        <w:t xml:space="preserve">           Численность  участников  платных и бесплатных </w:t>
      </w:r>
      <w:proofErr w:type="spellStart"/>
      <w:r w:rsidRPr="00F374C6">
        <w:rPr>
          <w:sz w:val="28"/>
          <w:szCs w:val="28"/>
        </w:rPr>
        <w:t>культурно-досуговых</w:t>
      </w:r>
      <w:proofErr w:type="spellEnd"/>
      <w:r w:rsidRPr="00F374C6">
        <w:rPr>
          <w:sz w:val="28"/>
          <w:szCs w:val="28"/>
        </w:rPr>
        <w:t xml:space="preserve"> </w:t>
      </w:r>
      <w:proofErr w:type="gramStart"/>
      <w:r w:rsidRPr="00F374C6">
        <w:rPr>
          <w:sz w:val="28"/>
          <w:szCs w:val="28"/>
        </w:rPr>
        <w:t>мероприятий, проводимых муниципальными учреждениями культуры города   за период с 2010 по  2015 год  возросла</w:t>
      </w:r>
      <w:proofErr w:type="gramEnd"/>
      <w:r w:rsidRPr="00F374C6">
        <w:rPr>
          <w:sz w:val="28"/>
          <w:szCs w:val="28"/>
        </w:rPr>
        <w:t xml:space="preserve"> </w:t>
      </w:r>
      <w:r w:rsidRPr="00F374C6">
        <w:rPr>
          <w:b/>
          <w:sz w:val="28"/>
          <w:szCs w:val="28"/>
        </w:rPr>
        <w:t>на   41%.</w:t>
      </w:r>
      <w:r w:rsidRPr="00F374C6">
        <w:rPr>
          <w:sz w:val="28"/>
          <w:szCs w:val="28"/>
        </w:rPr>
        <w:t xml:space="preserve">    Количество клубных формирований  на 1 января 2016 года составило </w:t>
      </w:r>
      <w:r w:rsidRPr="00F374C6">
        <w:rPr>
          <w:b/>
          <w:sz w:val="28"/>
          <w:szCs w:val="28"/>
        </w:rPr>
        <w:t>33 единицы,</w:t>
      </w:r>
      <w:r w:rsidRPr="00F374C6">
        <w:rPr>
          <w:sz w:val="28"/>
          <w:szCs w:val="28"/>
        </w:rPr>
        <w:t xml:space="preserve"> численность участников клубных формирований на  </w:t>
      </w:r>
      <w:r w:rsidRPr="00F374C6">
        <w:rPr>
          <w:b/>
          <w:sz w:val="28"/>
          <w:szCs w:val="28"/>
        </w:rPr>
        <w:t>1 января 20</w:t>
      </w:r>
      <w:r>
        <w:rPr>
          <w:b/>
          <w:sz w:val="28"/>
          <w:szCs w:val="28"/>
        </w:rPr>
        <w:t>16 года составила 499  человека.</w:t>
      </w:r>
    </w:p>
    <w:p w:rsidR="00927460" w:rsidRPr="00927460" w:rsidRDefault="00D2564A" w:rsidP="00927460">
      <w:pPr>
        <w:pStyle w:val="3"/>
        <w:spacing w:befor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74C6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  Среднее число жителей города </w:t>
      </w:r>
      <w:r w:rsidRPr="00CE2AC0">
        <w:rPr>
          <w:rFonts w:ascii="Times New Roman" w:hAnsi="Times New Roman" w:cs="Times New Roman"/>
          <w:b w:val="0"/>
          <w:sz w:val="28"/>
          <w:szCs w:val="28"/>
        </w:rPr>
        <w:t xml:space="preserve">Похвистнево   на одну муниципальную библиотеку составляет  </w:t>
      </w:r>
      <w:r w:rsidRPr="00CE2AC0">
        <w:rPr>
          <w:rFonts w:ascii="Times New Roman" w:hAnsi="Times New Roman" w:cs="Times New Roman"/>
          <w:sz w:val="28"/>
          <w:szCs w:val="28"/>
        </w:rPr>
        <w:t>12398</w:t>
      </w:r>
      <w:r w:rsidRPr="00CE2AC0">
        <w:rPr>
          <w:rFonts w:ascii="Times New Roman" w:hAnsi="Times New Roman" w:cs="Times New Roman"/>
          <w:b w:val="0"/>
          <w:sz w:val="28"/>
          <w:szCs w:val="28"/>
        </w:rPr>
        <w:t xml:space="preserve"> человек. Доля охвата населения города библиотечным обслуживанием составляет в среднем  ежегодно 18%. Объем совокупного книжного фонда муниципальных  библиотек на 1 января 2016 года составил 30172  экземпляра, для населения выписано 55 наименований журналов и газет.  Книговыдача за период с 2010 по 2015 год выросла на   3 %, число посещений городских библиотек выросло на  9 %.</w:t>
      </w:r>
    </w:p>
    <w:p w:rsidR="00D2564A" w:rsidRPr="00927460" w:rsidRDefault="00D2564A" w:rsidP="00927460">
      <w:pPr>
        <w:pStyle w:val="3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927460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Pr="00927460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27460">
        <w:rPr>
          <w:rFonts w:ascii="Times New Roman" w:hAnsi="Times New Roman" w:cs="Times New Roman"/>
          <w:sz w:val="28"/>
          <w:szCs w:val="28"/>
        </w:rPr>
        <w:t xml:space="preserve">        Культура:</w:t>
      </w:r>
    </w:p>
    <w:p w:rsidR="00D2564A" w:rsidRPr="00A06B0A" w:rsidRDefault="00D2564A" w:rsidP="00D2564A">
      <w:pPr>
        <w:pStyle w:val="ConsPlusCell"/>
        <w:jc w:val="both"/>
        <w:rPr>
          <w:b/>
          <w:sz w:val="28"/>
          <w:szCs w:val="28"/>
        </w:rPr>
      </w:pPr>
      <w:r w:rsidRPr="00F374C6">
        <w:rPr>
          <w:color w:val="FF0000"/>
          <w:sz w:val="28"/>
          <w:szCs w:val="28"/>
        </w:rPr>
        <w:t xml:space="preserve">        </w:t>
      </w:r>
      <w:r w:rsidRPr="00F374C6">
        <w:rPr>
          <w:sz w:val="28"/>
          <w:szCs w:val="28"/>
        </w:rPr>
        <w:t xml:space="preserve">1) увеличение численности участников платных и бесплатных </w:t>
      </w:r>
      <w:proofErr w:type="spellStart"/>
      <w:r w:rsidRPr="00F374C6">
        <w:rPr>
          <w:sz w:val="28"/>
          <w:szCs w:val="28"/>
        </w:rPr>
        <w:t>культурно-досуговых</w:t>
      </w:r>
      <w:proofErr w:type="spellEnd"/>
      <w:r w:rsidRPr="00F374C6">
        <w:rPr>
          <w:sz w:val="28"/>
          <w:szCs w:val="28"/>
        </w:rPr>
        <w:t xml:space="preserve"> мероприятий </w:t>
      </w:r>
      <w:r w:rsidRPr="00A06B0A">
        <w:rPr>
          <w:b/>
          <w:sz w:val="28"/>
          <w:szCs w:val="28"/>
        </w:rPr>
        <w:t>на 22%  к 2030 году;</w:t>
      </w:r>
    </w:p>
    <w:p w:rsidR="00D2564A" w:rsidRPr="00A06B0A" w:rsidRDefault="00D2564A" w:rsidP="00D2564A">
      <w:pPr>
        <w:pStyle w:val="ConsPlusCell"/>
        <w:jc w:val="both"/>
        <w:rPr>
          <w:b/>
          <w:sz w:val="28"/>
          <w:szCs w:val="28"/>
        </w:rPr>
      </w:pPr>
      <w:r w:rsidRPr="00F374C6">
        <w:rPr>
          <w:sz w:val="28"/>
          <w:szCs w:val="28"/>
        </w:rPr>
        <w:t xml:space="preserve">        2) увеличение охвата населения городского округа </w:t>
      </w:r>
      <w:r w:rsidRPr="00F374C6">
        <w:rPr>
          <w:color w:val="000000"/>
          <w:sz w:val="28"/>
          <w:szCs w:val="28"/>
        </w:rPr>
        <w:t>Похвистнево</w:t>
      </w:r>
      <w:r>
        <w:rPr>
          <w:sz w:val="28"/>
          <w:szCs w:val="28"/>
        </w:rPr>
        <w:t xml:space="preserve"> </w:t>
      </w:r>
      <w:r w:rsidRPr="00F374C6">
        <w:rPr>
          <w:sz w:val="28"/>
          <w:szCs w:val="28"/>
        </w:rPr>
        <w:t xml:space="preserve"> библиотечным обслуживанием с </w:t>
      </w:r>
      <w:r w:rsidRPr="00A06B0A">
        <w:rPr>
          <w:b/>
          <w:sz w:val="28"/>
          <w:szCs w:val="28"/>
        </w:rPr>
        <w:t>18,6 % в 2016 году до 22% к 2030 году;</w:t>
      </w:r>
    </w:p>
    <w:p w:rsidR="00D2564A" w:rsidRPr="00F374C6" w:rsidRDefault="00D2564A" w:rsidP="00D2564A">
      <w:pPr>
        <w:jc w:val="both"/>
        <w:rPr>
          <w:sz w:val="28"/>
          <w:szCs w:val="28"/>
        </w:rPr>
      </w:pPr>
      <w:r w:rsidRPr="00F374C6">
        <w:rPr>
          <w:color w:val="FF0000"/>
          <w:sz w:val="28"/>
          <w:szCs w:val="28"/>
        </w:rPr>
        <w:t xml:space="preserve">        </w:t>
      </w:r>
      <w:r w:rsidRPr="00F374C6">
        <w:rPr>
          <w:sz w:val="28"/>
          <w:szCs w:val="28"/>
        </w:rPr>
        <w:t xml:space="preserve">3) сохранение количества  учащихся учреждений дополнительного образования детей  на уровне </w:t>
      </w:r>
      <w:r w:rsidRPr="00A06B0A">
        <w:rPr>
          <w:b/>
          <w:sz w:val="28"/>
          <w:szCs w:val="28"/>
        </w:rPr>
        <w:t>542 человека</w:t>
      </w:r>
      <w:r w:rsidRPr="00F374C6">
        <w:rPr>
          <w:sz w:val="28"/>
          <w:szCs w:val="28"/>
        </w:rPr>
        <w:t xml:space="preserve">.         </w:t>
      </w:r>
    </w:p>
    <w:p w:rsidR="00D2564A" w:rsidRPr="00927460" w:rsidRDefault="00D2564A" w:rsidP="00D2564A">
      <w:pPr>
        <w:pStyle w:val="ac"/>
        <w:numPr>
          <w:ilvl w:val="2"/>
          <w:numId w:val="3"/>
        </w:numPr>
        <w:ind w:left="648"/>
        <w:jc w:val="both"/>
        <w:rPr>
          <w:sz w:val="28"/>
          <w:szCs w:val="28"/>
        </w:rPr>
      </w:pPr>
      <w:r w:rsidRPr="00927460">
        <w:rPr>
          <w:sz w:val="28"/>
          <w:szCs w:val="28"/>
        </w:rPr>
        <w:t>Характеристика существующего состояния социальной инфраструктуры в сфере физической культуры и спорта, культуры, молодежной политики:</w:t>
      </w:r>
    </w:p>
    <w:p w:rsidR="00D2564A" w:rsidRPr="00451CEB" w:rsidRDefault="00D2564A" w:rsidP="00D2564A">
      <w:pPr>
        <w:jc w:val="both"/>
        <w:rPr>
          <w:sz w:val="28"/>
          <w:szCs w:val="28"/>
        </w:rPr>
      </w:pPr>
      <w:r w:rsidRPr="00451CEB">
        <w:rPr>
          <w:sz w:val="28"/>
          <w:szCs w:val="28"/>
        </w:rPr>
        <w:t xml:space="preserve">       Уровень обеспеченности населения плоскостными спортивными сооружениями и спортивными залами (в расчёте на 100% населения) остается низким и не удовлетворяет потребности населения города в занятиях физической культурой и спортом, что  негативно сказывается на развитии массового спорта и здоровья населения: </w:t>
      </w:r>
    </w:p>
    <w:p w:rsidR="00D2564A" w:rsidRPr="00451CEB" w:rsidRDefault="00D2564A" w:rsidP="00D2564A">
      <w:pPr>
        <w:jc w:val="both"/>
        <w:rPr>
          <w:sz w:val="28"/>
          <w:szCs w:val="28"/>
        </w:rPr>
      </w:pPr>
      <w:r w:rsidRPr="00451CEB">
        <w:rPr>
          <w:sz w:val="28"/>
          <w:szCs w:val="28"/>
        </w:rPr>
        <w:t xml:space="preserve">        плоскостные спортивные сооружения – </w:t>
      </w:r>
      <w:r w:rsidRPr="00A722AF">
        <w:rPr>
          <w:b/>
          <w:sz w:val="28"/>
          <w:szCs w:val="28"/>
        </w:rPr>
        <w:t>20,5 % (областной показатель        - 29,2 %);</w:t>
      </w:r>
      <w:r w:rsidRPr="00451CEB">
        <w:rPr>
          <w:sz w:val="28"/>
          <w:szCs w:val="28"/>
        </w:rPr>
        <w:t xml:space="preserve"> </w:t>
      </w:r>
    </w:p>
    <w:p w:rsidR="00D2564A" w:rsidRPr="00A722AF" w:rsidRDefault="00D2564A" w:rsidP="00D2564A">
      <w:pPr>
        <w:jc w:val="both"/>
        <w:rPr>
          <w:b/>
          <w:sz w:val="28"/>
          <w:szCs w:val="28"/>
        </w:rPr>
      </w:pPr>
      <w:r w:rsidRPr="00451CEB">
        <w:rPr>
          <w:sz w:val="28"/>
          <w:szCs w:val="28"/>
        </w:rPr>
        <w:t xml:space="preserve">       спортивные залы – </w:t>
      </w:r>
      <w:r w:rsidRPr="00A722AF">
        <w:rPr>
          <w:b/>
          <w:sz w:val="28"/>
          <w:szCs w:val="28"/>
        </w:rPr>
        <w:t>54,2 % (областной показатель  - 60 %).</w:t>
      </w:r>
    </w:p>
    <w:p w:rsidR="00D2564A" w:rsidRPr="00A722AF" w:rsidRDefault="00D2564A" w:rsidP="00D2564A">
      <w:pPr>
        <w:jc w:val="both"/>
        <w:rPr>
          <w:b/>
          <w:sz w:val="28"/>
          <w:szCs w:val="28"/>
        </w:rPr>
      </w:pPr>
      <w:r w:rsidRPr="00451CEB">
        <w:rPr>
          <w:sz w:val="28"/>
          <w:szCs w:val="28"/>
        </w:rPr>
        <w:t xml:space="preserve">       В результате введения в эксплуатацию МФС</w:t>
      </w:r>
      <w:r>
        <w:rPr>
          <w:sz w:val="28"/>
          <w:szCs w:val="28"/>
        </w:rPr>
        <w:t>К</w:t>
      </w:r>
      <w:r w:rsidRPr="00451CEB">
        <w:rPr>
          <w:sz w:val="28"/>
          <w:szCs w:val="28"/>
        </w:rPr>
        <w:t xml:space="preserve"> показатель обеспеченности населения спортивными залами составит </w:t>
      </w:r>
      <w:r w:rsidRPr="00A722AF">
        <w:rPr>
          <w:b/>
          <w:sz w:val="28"/>
          <w:szCs w:val="28"/>
        </w:rPr>
        <w:t>62  %.</w:t>
      </w:r>
    </w:p>
    <w:p w:rsidR="00D2564A" w:rsidRPr="00451CEB" w:rsidRDefault="00D2564A" w:rsidP="00D2564A">
      <w:pPr>
        <w:jc w:val="both"/>
        <w:rPr>
          <w:sz w:val="28"/>
          <w:szCs w:val="28"/>
        </w:rPr>
      </w:pPr>
      <w:r w:rsidRPr="00451CEB">
        <w:rPr>
          <w:sz w:val="28"/>
          <w:szCs w:val="28"/>
        </w:rPr>
        <w:t xml:space="preserve">        Имеющаяся инфраструктура  в целом находится в удовлетворительном состоянии, но требует модернизации в соответствии с современными требованиями к объектам физической культуры и спорта, их безопасности. Требуется проведение сертификации спортивных объектов МБУ </w:t>
      </w:r>
      <w:r>
        <w:rPr>
          <w:sz w:val="28"/>
          <w:szCs w:val="28"/>
        </w:rPr>
        <w:t xml:space="preserve"> «Спортивные сооружения»</w:t>
      </w:r>
      <w:r w:rsidRPr="00451CEB">
        <w:rPr>
          <w:sz w:val="28"/>
          <w:szCs w:val="28"/>
        </w:rPr>
        <w:t xml:space="preserve"> для их включения во Всероссийский реестр объектов спорта.</w:t>
      </w:r>
    </w:p>
    <w:p w:rsidR="00D2564A" w:rsidRPr="00451CEB" w:rsidRDefault="00D2564A" w:rsidP="00D2564A">
      <w:pPr>
        <w:ind w:firstLine="540"/>
        <w:jc w:val="both"/>
        <w:rPr>
          <w:sz w:val="28"/>
          <w:szCs w:val="28"/>
        </w:rPr>
      </w:pPr>
      <w:r w:rsidRPr="00451CEB">
        <w:rPr>
          <w:sz w:val="28"/>
          <w:szCs w:val="28"/>
        </w:rPr>
        <w:t xml:space="preserve">       Уровень обеспеченности жителей города </w:t>
      </w:r>
      <w:r w:rsidRPr="00F374C6">
        <w:rPr>
          <w:color w:val="000000"/>
          <w:sz w:val="28"/>
          <w:szCs w:val="28"/>
        </w:rPr>
        <w:t>Похвистнево</w:t>
      </w:r>
      <w:r>
        <w:rPr>
          <w:color w:val="000000"/>
          <w:sz w:val="28"/>
          <w:szCs w:val="28"/>
        </w:rPr>
        <w:t xml:space="preserve"> у</w:t>
      </w:r>
      <w:r w:rsidRPr="00451CEB">
        <w:rPr>
          <w:sz w:val="28"/>
          <w:szCs w:val="28"/>
        </w:rPr>
        <w:t>слугами</w:t>
      </w:r>
      <w:r w:rsidRPr="00451CEB">
        <w:t xml:space="preserve"> </w:t>
      </w:r>
      <w:r w:rsidRPr="00451CEB">
        <w:rPr>
          <w:sz w:val="28"/>
          <w:szCs w:val="28"/>
        </w:rPr>
        <w:t>учреждений культуры (в соответствии</w:t>
      </w:r>
      <w:r w:rsidRPr="00451CEB">
        <w:t xml:space="preserve">  </w:t>
      </w:r>
      <w:r w:rsidRPr="00451CEB">
        <w:rPr>
          <w:sz w:val="28"/>
          <w:szCs w:val="28"/>
        </w:rPr>
        <w:t>с нормативами обеспеченности населения организациями культуры по их видам) составляет:</w:t>
      </w:r>
    </w:p>
    <w:p w:rsidR="00D2564A" w:rsidRPr="003D38C2" w:rsidRDefault="00D2564A" w:rsidP="00D2564A">
      <w:pPr>
        <w:jc w:val="both"/>
        <w:rPr>
          <w:color w:val="FF0000"/>
          <w:sz w:val="28"/>
          <w:szCs w:val="28"/>
        </w:rPr>
      </w:pPr>
      <w:r w:rsidRPr="0004151C">
        <w:rPr>
          <w:color w:val="FF0000"/>
          <w:sz w:val="28"/>
          <w:szCs w:val="28"/>
        </w:rPr>
        <w:t xml:space="preserve">        </w:t>
      </w:r>
      <w:r w:rsidRPr="005C5ACD">
        <w:rPr>
          <w:sz w:val="28"/>
          <w:szCs w:val="28"/>
        </w:rPr>
        <w:t>- уровень обеспеченности услугами библиотек -</w:t>
      </w:r>
      <w:r w:rsidRPr="00A722AF">
        <w:rPr>
          <w:b/>
          <w:sz w:val="28"/>
          <w:szCs w:val="28"/>
        </w:rPr>
        <w:t>100%</w:t>
      </w:r>
      <w:r w:rsidRPr="005C5ACD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r>
        <w:rPr>
          <w:color w:val="FF0000"/>
          <w:sz w:val="28"/>
          <w:szCs w:val="28"/>
        </w:rPr>
        <w:t xml:space="preserve">   </w:t>
      </w:r>
      <w:r w:rsidRPr="00DB2931">
        <w:rPr>
          <w:sz w:val="28"/>
          <w:szCs w:val="28"/>
        </w:rPr>
        <w:t xml:space="preserve">Норматив обеспеченности библиотеками составляет </w:t>
      </w:r>
      <w:r w:rsidRPr="00A722AF">
        <w:rPr>
          <w:b/>
          <w:sz w:val="28"/>
          <w:szCs w:val="28"/>
        </w:rPr>
        <w:t>1780 единиц хранения на 1000 человек, т.е. в библиотеках г</w:t>
      </w:r>
      <w:r w:rsidRPr="00A722AF">
        <w:rPr>
          <w:color w:val="000000"/>
          <w:sz w:val="28"/>
          <w:szCs w:val="28"/>
        </w:rPr>
        <w:t xml:space="preserve"> </w:t>
      </w:r>
      <w:r w:rsidRPr="00F374C6">
        <w:rPr>
          <w:color w:val="000000"/>
          <w:sz w:val="28"/>
          <w:szCs w:val="28"/>
        </w:rPr>
        <w:t>Похвистнево</w:t>
      </w:r>
      <w:proofErr w:type="gramStart"/>
      <w:r w:rsidRPr="00A722AF">
        <w:rPr>
          <w:b/>
          <w:sz w:val="28"/>
          <w:szCs w:val="28"/>
        </w:rPr>
        <w:t>.</w:t>
      </w:r>
      <w:proofErr w:type="gramEnd"/>
      <w:r w:rsidRPr="00A722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A722AF">
        <w:rPr>
          <w:b/>
          <w:sz w:val="28"/>
          <w:szCs w:val="28"/>
        </w:rPr>
        <w:t xml:space="preserve"> </w:t>
      </w:r>
      <w:proofErr w:type="gramStart"/>
      <w:r w:rsidRPr="00A722AF">
        <w:rPr>
          <w:b/>
          <w:sz w:val="28"/>
          <w:szCs w:val="28"/>
        </w:rPr>
        <w:t>д</w:t>
      </w:r>
      <w:proofErr w:type="gramEnd"/>
      <w:r w:rsidRPr="00A722AF">
        <w:rPr>
          <w:b/>
          <w:sz w:val="28"/>
          <w:szCs w:val="28"/>
        </w:rPr>
        <w:t>олжно быть 42720 единиц хранения.</w:t>
      </w:r>
      <w:r>
        <w:rPr>
          <w:color w:val="FF0000"/>
          <w:sz w:val="28"/>
          <w:szCs w:val="28"/>
        </w:rPr>
        <w:t xml:space="preserve"> </w:t>
      </w:r>
      <w:r w:rsidRPr="007C3178">
        <w:rPr>
          <w:sz w:val="28"/>
          <w:szCs w:val="28"/>
        </w:rPr>
        <w:t xml:space="preserve">Объем  книжных фондов муниципальных библиотек </w:t>
      </w:r>
      <w:r>
        <w:rPr>
          <w:sz w:val="28"/>
          <w:szCs w:val="28"/>
        </w:rPr>
        <w:t xml:space="preserve">составляет </w:t>
      </w:r>
      <w:r w:rsidRPr="00A722AF">
        <w:rPr>
          <w:b/>
          <w:sz w:val="28"/>
          <w:szCs w:val="28"/>
        </w:rPr>
        <w:t>30130</w:t>
      </w:r>
      <w:r>
        <w:rPr>
          <w:sz w:val="28"/>
          <w:szCs w:val="28"/>
        </w:rPr>
        <w:t xml:space="preserve"> ед.,   </w:t>
      </w:r>
    </w:p>
    <w:p w:rsidR="00D2564A" w:rsidRPr="006658F4" w:rsidRDefault="00D2564A" w:rsidP="00D2564A">
      <w:pPr>
        <w:jc w:val="both"/>
        <w:rPr>
          <w:sz w:val="28"/>
          <w:szCs w:val="28"/>
        </w:rPr>
      </w:pPr>
      <w:r w:rsidRPr="005C5ACD">
        <w:rPr>
          <w:sz w:val="28"/>
          <w:szCs w:val="28"/>
        </w:rPr>
        <w:t xml:space="preserve">        - уровень обеспеченности услугами </w:t>
      </w:r>
      <w:proofErr w:type="spellStart"/>
      <w:r w:rsidRPr="005C5ACD">
        <w:rPr>
          <w:sz w:val="28"/>
          <w:szCs w:val="28"/>
        </w:rPr>
        <w:t>культурно-досуговых</w:t>
      </w:r>
      <w:proofErr w:type="spellEnd"/>
      <w:r w:rsidRPr="005C5ACD">
        <w:rPr>
          <w:sz w:val="28"/>
          <w:szCs w:val="28"/>
        </w:rPr>
        <w:t xml:space="preserve"> учреждений – </w:t>
      </w:r>
      <w:r w:rsidRPr="00A722AF">
        <w:rPr>
          <w:b/>
          <w:sz w:val="28"/>
          <w:szCs w:val="28"/>
        </w:rPr>
        <w:t>49 %</w:t>
      </w:r>
      <w:r w:rsidRPr="005C5ACD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r w:rsidRPr="006658F4">
        <w:rPr>
          <w:sz w:val="28"/>
          <w:szCs w:val="28"/>
        </w:rPr>
        <w:t xml:space="preserve"> количество зрительских мест в </w:t>
      </w:r>
      <w:r>
        <w:rPr>
          <w:sz w:val="28"/>
          <w:szCs w:val="28"/>
        </w:rPr>
        <w:t>учреждениях культуры города</w:t>
      </w:r>
      <w:r w:rsidRPr="00A722AF">
        <w:rPr>
          <w:color w:val="000000"/>
          <w:sz w:val="28"/>
          <w:szCs w:val="28"/>
        </w:rPr>
        <w:t xml:space="preserve"> </w:t>
      </w:r>
      <w:r w:rsidRPr="00F374C6">
        <w:rPr>
          <w:color w:val="000000"/>
          <w:sz w:val="28"/>
          <w:szCs w:val="28"/>
        </w:rPr>
        <w:t>Похвистнево</w:t>
      </w:r>
      <w:r>
        <w:rPr>
          <w:sz w:val="28"/>
          <w:szCs w:val="28"/>
        </w:rPr>
        <w:t xml:space="preserve">  </w:t>
      </w:r>
      <w:r w:rsidRPr="006658F4">
        <w:rPr>
          <w:sz w:val="28"/>
          <w:szCs w:val="28"/>
        </w:rPr>
        <w:t xml:space="preserve">должно составлять </w:t>
      </w:r>
      <w:r w:rsidRPr="00A722AF">
        <w:rPr>
          <w:b/>
          <w:sz w:val="28"/>
          <w:szCs w:val="28"/>
        </w:rPr>
        <w:t>1200.</w:t>
      </w:r>
    </w:p>
    <w:p w:rsidR="00D2564A" w:rsidRPr="00A722AF" w:rsidRDefault="00D2564A" w:rsidP="00D2564A">
      <w:pPr>
        <w:jc w:val="both"/>
        <w:rPr>
          <w:b/>
          <w:sz w:val="28"/>
          <w:szCs w:val="28"/>
        </w:rPr>
      </w:pPr>
      <w:r w:rsidRPr="00A722AF">
        <w:rPr>
          <w:b/>
          <w:color w:val="FF0000"/>
          <w:sz w:val="28"/>
          <w:szCs w:val="28"/>
        </w:rPr>
        <w:t xml:space="preserve">       </w:t>
      </w:r>
      <w:proofErr w:type="gramStart"/>
      <w:r w:rsidRPr="00A722AF">
        <w:rPr>
          <w:b/>
          <w:sz w:val="28"/>
          <w:szCs w:val="28"/>
        </w:rPr>
        <w:t>- уровень обеспеченности услугами организаций дополнительного образования – 138%  (в населенных пунктах с численностью населения свыше 10 тыс. человек при расчете количества школ используется численность учащихся 1 - 8 классов общеобразовательных школ.</w:t>
      </w:r>
      <w:proofErr w:type="gramEnd"/>
      <w:r w:rsidRPr="00A722AF">
        <w:rPr>
          <w:b/>
          <w:sz w:val="28"/>
          <w:szCs w:val="28"/>
        </w:rPr>
        <w:t xml:space="preserve"> Исходя из установленного в нормативе 12-</w:t>
      </w:r>
      <w:r w:rsidRPr="00A722AF">
        <w:rPr>
          <w:b/>
          <w:sz w:val="28"/>
          <w:szCs w:val="28"/>
        </w:rPr>
        <w:lastRenderedPageBreak/>
        <w:t xml:space="preserve">процентного охвата учащихся 1 - 8 </w:t>
      </w:r>
      <w:proofErr w:type="spellStart"/>
      <w:r w:rsidRPr="00A722AF">
        <w:rPr>
          <w:b/>
          <w:sz w:val="28"/>
          <w:szCs w:val="28"/>
        </w:rPr>
        <w:t>классовобщеобразовательных</w:t>
      </w:r>
      <w:proofErr w:type="spellEnd"/>
      <w:r w:rsidRPr="00A722AF">
        <w:rPr>
          <w:b/>
          <w:sz w:val="28"/>
          <w:szCs w:val="28"/>
        </w:rPr>
        <w:t xml:space="preserve"> школ определяется численность учащихся детских школ искусств и эстетического образования для каждого субъекта Российской Федерации. </w:t>
      </w:r>
      <w:proofErr w:type="gramStart"/>
      <w:r w:rsidRPr="00A722AF">
        <w:rPr>
          <w:b/>
          <w:sz w:val="28"/>
          <w:szCs w:val="28"/>
        </w:rPr>
        <w:t>Для определения сетевых показателей это значение делится на среднюю вместимость школы данного типа для Российской Федерации, составляющую 180 человек).</w:t>
      </w:r>
      <w:proofErr w:type="gramEnd"/>
    </w:p>
    <w:p w:rsidR="00D2564A" w:rsidRPr="003D38C2" w:rsidRDefault="00D2564A" w:rsidP="00D2564A">
      <w:pPr>
        <w:jc w:val="both"/>
        <w:rPr>
          <w:sz w:val="28"/>
          <w:szCs w:val="28"/>
        </w:rPr>
      </w:pPr>
      <w:r w:rsidRPr="0004151C">
        <w:rPr>
          <w:color w:val="FF0000"/>
          <w:sz w:val="28"/>
          <w:szCs w:val="28"/>
        </w:rPr>
        <w:t xml:space="preserve">        </w:t>
      </w:r>
      <w:r w:rsidRPr="003D38C2">
        <w:rPr>
          <w:sz w:val="28"/>
          <w:szCs w:val="28"/>
        </w:rPr>
        <w:t>В целом состояние зданий, оборудования учреждений культуры является удовлетворительным, но существует проблема недостаточности площадей, занимаемых учреждениями</w:t>
      </w:r>
      <w:r>
        <w:rPr>
          <w:sz w:val="28"/>
          <w:szCs w:val="28"/>
        </w:rPr>
        <w:t xml:space="preserve"> </w:t>
      </w:r>
      <w:r w:rsidRPr="003D38C2">
        <w:rPr>
          <w:sz w:val="28"/>
          <w:szCs w:val="28"/>
        </w:rPr>
        <w:t xml:space="preserve">УДО «Детская </w:t>
      </w:r>
      <w:r>
        <w:rPr>
          <w:sz w:val="28"/>
          <w:szCs w:val="28"/>
        </w:rPr>
        <w:t xml:space="preserve"> </w:t>
      </w:r>
      <w:r w:rsidRPr="003D38C2">
        <w:rPr>
          <w:sz w:val="28"/>
          <w:szCs w:val="28"/>
        </w:rPr>
        <w:t xml:space="preserve"> школа</w:t>
      </w:r>
      <w:r>
        <w:rPr>
          <w:sz w:val="28"/>
          <w:szCs w:val="28"/>
        </w:rPr>
        <w:t xml:space="preserve"> искусств</w:t>
      </w:r>
      <w:r w:rsidRPr="003D38C2">
        <w:rPr>
          <w:sz w:val="28"/>
          <w:szCs w:val="28"/>
        </w:rPr>
        <w:t>»</w:t>
      </w:r>
      <w:r>
        <w:rPr>
          <w:sz w:val="28"/>
          <w:szCs w:val="28"/>
        </w:rPr>
        <w:t>, библиотеками</w:t>
      </w:r>
      <w:r w:rsidRPr="003D38C2">
        <w:rPr>
          <w:sz w:val="28"/>
          <w:szCs w:val="28"/>
        </w:rPr>
        <w:t xml:space="preserve"> г.</w:t>
      </w:r>
      <w:r w:rsidRPr="001761E2">
        <w:rPr>
          <w:color w:val="000000"/>
          <w:sz w:val="28"/>
          <w:szCs w:val="28"/>
        </w:rPr>
        <w:t xml:space="preserve"> </w:t>
      </w:r>
      <w:r w:rsidRPr="00F374C6">
        <w:rPr>
          <w:color w:val="000000"/>
          <w:sz w:val="28"/>
          <w:szCs w:val="28"/>
        </w:rPr>
        <w:t>Похвистнево</w:t>
      </w:r>
      <w:r>
        <w:rPr>
          <w:sz w:val="28"/>
          <w:szCs w:val="28"/>
        </w:rPr>
        <w:t xml:space="preserve"> </w:t>
      </w:r>
      <w:r w:rsidRPr="003D38C2">
        <w:rPr>
          <w:sz w:val="28"/>
          <w:szCs w:val="28"/>
        </w:rPr>
        <w:t xml:space="preserve"> не хватает учебных классов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D2564A" w:rsidRPr="00F374C6" w:rsidRDefault="00D2564A" w:rsidP="00927460">
      <w:pPr>
        <w:jc w:val="both"/>
        <w:rPr>
          <w:b/>
          <w:sz w:val="28"/>
          <w:szCs w:val="28"/>
        </w:rPr>
      </w:pPr>
      <w:r w:rsidRPr="003D38C2">
        <w:rPr>
          <w:sz w:val="28"/>
          <w:szCs w:val="28"/>
        </w:rPr>
        <w:t xml:space="preserve">     МК</w:t>
      </w:r>
      <w:r>
        <w:rPr>
          <w:sz w:val="28"/>
          <w:szCs w:val="28"/>
        </w:rPr>
        <w:t>Б</w:t>
      </w:r>
      <w:r w:rsidRPr="003D38C2">
        <w:rPr>
          <w:sz w:val="28"/>
          <w:szCs w:val="28"/>
        </w:rPr>
        <w:t xml:space="preserve">УК «Дом ремесел» занимает  кабинет на  1 этаже здания ДХШ, не имеет возможности проводить массовые мероприятия на своей базе (в том числе для туристов). В случае предоставления отдельного помещения МКУК «Дом ремесел» будет возможность повысить уровень обеспеченности жителей </w:t>
      </w:r>
      <w:proofErr w:type="gramStart"/>
      <w:r w:rsidRPr="003D38C2">
        <w:rPr>
          <w:sz w:val="28"/>
          <w:szCs w:val="28"/>
        </w:rPr>
        <w:t>г</w:t>
      </w:r>
      <w:proofErr w:type="gramEnd"/>
      <w:r w:rsidRPr="003D38C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F374C6">
        <w:rPr>
          <w:color w:val="000000"/>
          <w:sz w:val="28"/>
          <w:szCs w:val="28"/>
        </w:rPr>
        <w:t>Похвистнево</w:t>
      </w:r>
      <w:r w:rsidRPr="003D38C2">
        <w:rPr>
          <w:sz w:val="28"/>
          <w:szCs w:val="28"/>
        </w:rPr>
        <w:t xml:space="preserve"> услугами </w:t>
      </w:r>
      <w:proofErr w:type="spellStart"/>
      <w:r w:rsidRPr="003D38C2">
        <w:rPr>
          <w:sz w:val="28"/>
          <w:szCs w:val="28"/>
        </w:rPr>
        <w:t>культурно-досуговых</w:t>
      </w:r>
      <w:proofErr w:type="spellEnd"/>
      <w:r w:rsidRPr="003D38C2">
        <w:rPr>
          <w:sz w:val="28"/>
          <w:szCs w:val="28"/>
        </w:rPr>
        <w:t xml:space="preserve"> учреждений, расширить учебные и вспомогательные площади Детской художественной школы.  </w:t>
      </w:r>
    </w:p>
    <w:p w:rsidR="00D2564A" w:rsidRPr="00891422" w:rsidRDefault="00D2564A" w:rsidP="00D2564A">
      <w:pPr>
        <w:rPr>
          <w:b/>
          <w:bCs/>
          <w:sz w:val="28"/>
          <w:szCs w:val="28"/>
        </w:rPr>
      </w:pPr>
    </w:p>
    <w:p w:rsidR="00D2564A" w:rsidRPr="00891422" w:rsidRDefault="00D2564A" w:rsidP="00D2564A">
      <w:pPr>
        <w:ind w:left="147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891422">
        <w:rPr>
          <w:b/>
          <w:bCs/>
          <w:sz w:val="28"/>
          <w:szCs w:val="28"/>
        </w:rPr>
        <w:t>. Предприятия торговли, общественного питания и бытового обслуживания</w:t>
      </w:r>
    </w:p>
    <w:p w:rsidR="00D2564A" w:rsidRPr="00454FEE" w:rsidRDefault="00D2564A" w:rsidP="00D2564A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proofErr w:type="gramStart"/>
      <w:r w:rsidRPr="00454FEE">
        <w:rPr>
          <w:sz w:val="28"/>
          <w:szCs w:val="28"/>
        </w:rPr>
        <w:t>По состоянию на 01 октября 2016 года по оценочным данным муниципального образования на территории города зарегистрированы и работают 610 субъектов малого и среднего предпринимательства, в том числе юридические лица и индивидуальные предприниматели.  (109 юридических лица, 501 физических лиц, в том числе осуществляют деятельность на универсальной ярмарке и в местах для свободной торговли города  62 субъекта малого и среднего предпринимательства.</w:t>
      </w:r>
      <w:proofErr w:type="gramEnd"/>
      <w:r w:rsidRPr="00454FEE">
        <w:rPr>
          <w:sz w:val="28"/>
          <w:szCs w:val="28"/>
        </w:rPr>
        <w:t xml:space="preserve"> </w:t>
      </w:r>
      <w:proofErr w:type="gramStart"/>
      <w:r w:rsidRPr="00454FEE">
        <w:rPr>
          <w:sz w:val="28"/>
          <w:szCs w:val="28"/>
        </w:rPr>
        <w:t xml:space="preserve">Таким образом, в сфере потребительского рынка в стационарной торговле работает 704 торговых точек).  </w:t>
      </w:r>
      <w:proofErr w:type="gramEnd"/>
    </w:p>
    <w:p w:rsidR="00D2564A" w:rsidRPr="00454FEE" w:rsidRDefault="00D2564A" w:rsidP="00D2564A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>На территории города потребительский рынок представлен:</w:t>
      </w:r>
    </w:p>
    <w:p w:rsidR="00D2564A" w:rsidRPr="00454FEE" w:rsidRDefault="00D2564A" w:rsidP="00D2564A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proofErr w:type="gramStart"/>
      <w:r w:rsidRPr="00454FEE">
        <w:rPr>
          <w:sz w:val="28"/>
          <w:szCs w:val="28"/>
        </w:rPr>
        <w:t>- 210  магазинами, из них продовольственные - 74, непродовольственные - 108, смешанного типа – 28;</w:t>
      </w:r>
      <w:proofErr w:type="gramEnd"/>
    </w:p>
    <w:p w:rsidR="00D2564A" w:rsidRPr="00454FEE" w:rsidRDefault="00D2564A" w:rsidP="00D2564A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proofErr w:type="gramStart"/>
      <w:r w:rsidRPr="00454FEE">
        <w:rPr>
          <w:sz w:val="28"/>
          <w:szCs w:val="28"/>
        </w:rPr>
        <w:t xml:space="preserve">- 22 киосков, из них продовольственные - 11, непродовольственные – 11, в том числе – 2 </w:t>
      </w:r>
      <w:proofErr w:type="spellStart"/>
      <w:r w:rsidRPr="00454FEE">
        <w:rPr>
          <w:sz w:val="28"/>
          <w:szCs w:val="28"/>
        </w:rPr>
        <w:t>тонара</w:t>
      </w:r>
      <w:proofErr w:type="spellEnd"/>
      <w:r w:rsidRPr="00454FEE">
        <w:rPr>
          <w:sz w:val="28"/>
          <w:szCs w:val="28"/>
        </w:rPr>
        <w:t>;</w:t>
      </w:r>
      <w:proofErr w:type="gramEnd"/>
    </w:p>
    <w:p w:rsidR="00D2564A" w:rsidRPr="00454FEE" w:rsidRDefault="00D2564A" w:rsidP="00D2564A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>- 19 павильонами, из них продовольственных – 13, непродовольственных – 6.</w:t>
      </w:r>
    </w:p>
    <w:p w:rsidR="00D2564A" w:rsidRPr="00454FEE" w:rsidRDefault="00D2564A" w:rsidP="00D2564A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>Обеспечением лекарственных средств населения города занимаются 13 аптек и 4 аптечных пункта.</w:t>
      </w:r>
    </w:p>
    <w:p w:rsidR="00D2564A" w:rsidRPr="00454FEE" w:rsidRDefault="00D2564A" w:rsidP="00D2564A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 xml:space="preserve">В городском округе функционирует 4 </w:t>
      </w:r>
      <w:proofErr w:type="gramStart"/>
      <w:r w:rsidRPr="00454FEE">
        <w:rPr>
          <w:sz w:val="28"/>
          <w:szCs w:val="28"/>
        </w:rPr>
        <w:t>автозаправочных</w:t>
      </w:r>
      <w:proofErr w:type="gramEnd"/>
      <w:r w:rsidRPr="00454FEE">
        <w:rPr>
          <w:sz w:val="28"/>
          <w:szCs w:val="28"/>
        </w:rPr>
        <w:t xml:space="preserve"> станции,  1 газозаправочная станция и 1 автозаправочная станция смешенного типа.</w:t>
      </w:r>
    </w:p>
    <w:p w:rsidR="00D2564A" w:rsidRPr="00454FEE" w:rsidRDefault="00D2564A" w:rsidP="00D2564A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>Общественное питание представлено 21 предприятиями общественного питания, посадочных мест в них около 884. Структура общественного питания такова:</w:t>
      </w:r>
    </w:p>
    <w:p w:rsidR="00D2564A" w:rsidRPr="00454FEE" w:rsidRDefault="00D2564A" w:rsidP="00D2564A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 xml:space="preserve"> - кафе – 11  («Березка», кафе на ОРЦ, «Пирамида», «Венец»,  «</w:t>
      </w:r>
      <w:proofErr w:type="spellStart"/>
      <w:r w:rsidRPr="00454FEE">
        <w:rPr>
          <w:sz w:val="28"/>
          <w:szCs w:val="28"/>
        </w:rPr>
        <w:t>Элис</w:t>
      </w:r>
      <w:proofErr w:type="spellEnd"/>
      <w:r w:rsidRPr="00454FEE">
        <w:rPr>
          <w:sz w:val="28"/>
          <w:szCs w:val="28"/>
        </w:rPr>
        <w:t>», «Ривьера», «Островок», «</w:t>
      </w:r>
      <w:proofErr w:type="spellStart"/>
      <w:r w:rsidRPr="00454FEE">
        <w:rPr>
          <w:sz w:val="28"/>
          <w:szCs w:val="28"/>
        </w:rPr>
        <w:t>Релакс</w:t>
      </w:r>
      <w:proofErr w:type="spellEnd"/>
      <w:r w:rsidRPr="00454FEE">
        <w:rPr>
          <w:sz w:val="28"/>
          <w:szCs w:val="28"/>
        </w:rPr>
        <w:t>», «</w:t>
      </w:r>
      <w:proofErr w:type="spellStart"/>
      <w:r w:rsidRPr="00454FEE">
        <w:rPr>
          <w:sz w:val="28"/>
          <w:szCs w:val="28"/>
        </w:rPr>
        <w:t>Каракум</w:t>
      </w:r>
      <w:proofErr w:type="spellEnd"/>
      <w:r w:rsidRPr="00454FEE">
        <w:rPr>
          <w:sz w:val="28"/>
          <w:szCs w:val="28"/>
        </w:rPr>
        <w:t>», «Смак»);</w:t>
      </w:r>
    </w:p>
    <w:p w:rsidR="00D2564A" w:rsidRPr="00454FEE" w:rsidRDefault="00D2564A" w:rsidP="00D2564A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>- столовая – 1 (ООО «Профиль сервис»);</w:t>
      </w:r>
    </w:p>
    <w:p w:rsidR="00D2564A" w:rsidRPr="00454FEE" w:rsidRDefault="00D2564A" w:rsidP="00D2564A">
      <w:pPr>
        <w:pStyle w:val="msonormalbullet2gifbullet1gifbullet2gif"/>
        <w:ind w:firstLine="709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>- кафетерий – 4 (ОАО «Общепит»);</w:t>
      </w:r>
    </w:p>
    <w:p w:rsidR="00D2564A" w:rsidRPr="00454FEE" w:rsidRDefault="00D2564A" w:rsidP="00D2564A">
      <w:pPr>
        <w:pStyle w:val="msonormalbullet2gifbullet1gifbullet2gif"/>
        <w:ind w:firstLine="709"/>
        <w:contextualSpacing/>
        <w:jc w:val="both"/>
        <w:rPr>
          <w:sz w:val="28"/>
          <w:szCs w:val="28"/>
        </w:rPr>
      </w:pPr>
      <w:proofErr w:type="gramStart"/>
      <w:r w:rsidRPr="00454FEE">
        <w:rPr>
          <w:sz w:val="28"/>
          <w:szCs w:val="28"/>
        </w:rPr>
        <w:lastRenderedPageBreak/>
        <w:t>- бар – 4 (ООО «Бизнес навигатор», ООО «Самурай» – ул. Гагарина, 18 суши – бар, ООО «Виктория» - ул. Революционная, 75а, ул. Гагарина, 24).</w:t>
      </w:r>
      <w:proofErr w:type="gramEnd"/>
      <w:r w:rsidRPr="00454FEE">
        <w:rPr>
          <w:sz w:val="28"/>
          <w:szCs w:val="28"/>
        </w:rPr>
        <w:t xml:space="preserve"> Два индивидуальных предпринимателя  занимаются оказанием общественных услуг как школьное питание в Губернском колледже и школе №4.</w:t>
      </w:r>
    </w:p>
    <w:p w:rsidR="00D2564A" w:rsidRDefault="00D2564A" w:rsidP="00D2564A">
      <w:pPr>
        <w:pStyle w:val="msonormalbullet2gifbullet1gifbullet2gif"/>
        <w:ind w:firstLine="709"/>
        <w:contextualSpacing/>
        <w:jc w:val="both"/>
        <w:rPr>
          <w:sz w:val="28"/>
          <w:szCs w:val="28"/>
        </w:rPr>
      </w:pPr>
      <w:r w:rsidRPr="00D62D62">
        <w:rPr>
          <w:sz w:val="28"/>
          <w:szCs w:val="28"/>
        </w:rPr>
        <w:t xml:space="preserve">В летний период на территории города работает 2 летних кафе это детское кафе «В гостях у сказки» на городской площади, где можно приобрести мороженное, прохладительные напитки, молочные коктейли, выпечку и многое другое по ул. </w:t>
      </w:r>
      <w:proofErr w:type="gramStart"/>
      <w:r w:rsidRPr="00D62D62">
        <w:rPr>
          <w:sz w:val="28"/>
          <w:szCs w:val="28"/>
        </w:rPr>
        <w:t>Революционная</w:t>
      </w:r>
      <w:proofErr w:type="gramEnd"/>
      <w:r w:rsidRPr="00D62D62">
        <w:rPr>
          <w:sz w:val="28"/>
          <w:szCs w:val="28"/>
        </w:rPr>
        <w:t>, 20, кафе «</w:t>
      </w:r>
      <w:proofErr w:type="spellStart"/>
      <w:r w:rsidRPr="00D62D62">
        <w:rPr>
          <w:sz w:val="28"/>
          <w:szCs w:val="28"/>
        </w:rPr>
        <w:t>Мерв</w:t>
      </w:r>
      <w:proofErr w:type="spellEnd"/>
      <w:r w:rsidRPr="00D62D62">
        <w:rPr>
          <w:sz w:val="28"/>
          <w:szCs w:val="28"/>
        </w:rPr>
        <w:t>» посадочных мест в нем 50.</w:t>
      </w:r>
    </w:p>
    <w:p w:rsidR="00D2564A" w:rsidRPr="00454FEE" w:rsidRDefault="00D2564A" w:rsidP="00D2564A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r w:rsidRPr="00454FEE">
        <w:rPr>
          <w:sz w:val="28"/>
          <w:szCs w:val="28"/>
        </w:rPr>
        <w:t xml:space="preserve">Продажа алкогольной продукции свыше 15% оборота  алкогольной продукции осуществляется  в 37 магазинах, 22 юридическими лицами. </w:t>
      </w:r>
    </w:p>
    <w:p w:rsidR="00D2564A" w:rsidRPr="00454FEE" w:rsidRDefault="00D2564A" w:rsidP="00D2564A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proofErr w:type="gramStart"/>
      <w:r w:rsidRPr="00454FEE">
        <w:rPr>
          <w:sz w:val="28"/>
          <w:szCs w:val="28"/>
        </w:rPr>
        <w:t xml:space="preserve">На территории городского округа работают 99 иногородних субъекта малого и среднего предпринимательства: из них 54 юридических лица (31 -  юр. лица из г. Самара; 1 - юр. лица из г. Бугуруслан; 3 – юр. лица из г. Отрадный, а также из городов </w:t>
      </w:r>
      <w:proofErr w:type="spellStart"/>
      <w:r w:rsidRPr="00454FEE">
        <w:rPr>
          <w:sz w:val="28"/>
          <w:szCs w:val="28"/>
        </w:rPr>
        <w:t>Кинель</w:t>
      </w:r>
      <w:proofErr w:type="spellEnd"/>
      <w:r w:rsidRPr="00454FEE">
        <w:rPr>
          <w:sz w:val="28"/>
          <w:szCs w:val="28"/>
        </w:rPr>
        <w:t xml:space="preserve">, </w:t>
      </w:r>
      <w:proofErr w:type="spellStart"/>
      <w:r w:rsidRPr="00454FEE">
        <w:rPr>
          <w:sz w:val="28"/>
          <w:szCs w:val="28"/>
        </w:rPr>
        <w:t>Кинель-Черкассы</w:t>
      </w:r>
      <w:proofErr w:type="spellEnd"/>
      <w:r w:rsidRPr="00454FEE">
        <w:rPr>
          <w:sz w:val="28"/>
          <w:szCs w:val="28"/>
        </w:rPr>
        <w:t>, Тольятти и Нижний Новгород, г. Краснодар, г. Москва, Ростовская область);</w:t>
      </w:r>
      <w:proofErr w:type="gramEnd"/>
      <w:r w:rsidRPr="00454FEE">
        <w:rPr>
          <w:sz w:val="28"/>
          <w:szCs w:val="28"/>
        </w:rPr>
        <w:t xml:space="preserve"> </w:t>
      </w:r>
      <w:proofErr w:type="gramStart"/>
      <w:r w:rsidRPr="00454FEE">
        <w:rPr>
          <w:sz w:val="28"/>
          <w:szCs w:val="28"/>
        </w:rPr>
        <w:t xml:space="preserve">45 индивидуальных предпринимателя (14 – ИП из города Самары, 12 – ИП из города Бугуруслан, а также из городов Саранск,  Отрадный, Бузулук, </w:t>
      </w:r>
      <w:proofErr w:type="spellStart"/>
      <w:r w:rsidRPr="00454FEE">
        <w:rPr>
          <w:sz w:val="28"/>
          <w:szCs w:val="28"/>
        </w:rPr>
        <w:t>Кинель-Черкассы</w:t>
      </w:r>
      <w:proofErr w:type="spellEnd"/>
      <w:r w:rsidRPr="00454FEE">
        <w:rPr>
          <w:sz w:val="28"/>
          <w:szCs w:val="28"/>
        </w:rPr>
        <w:t>, Ивановской Тверской, Саратовской и Ростовской области).</w:t>
      </w:r>
      <w:proofErr w:type="gramEnd"/>
      <w:r w:rsidRPr="00454FEE">
        <w:rPr>
          <w:sz w:val="28"/>
          <w:szCs w:val="28"/>
        </w:rPr>
        <w:t xml:space="preserve"> Все они поставлены на учет в налоговом органе по месту осуществления своей деятельности.</w:t>
      </w:r>
    </w:p>
    <w:p w:rsidR="00D2564A" w:rsidRPr="00891422" w:rsidRDefault="00D2564A" w:rsidP="00D2564A">
      <w:pPr>
        <w:rPr>
          <w:b/>
          <w:bCs/>
          <w:sz w:val="28"/>
          <w:szCs w:val="28"/>
        </w:rPr>
      </w:pPr>
    </w:p>
    <w:p w:rsidR="00D2564A" w:rsidRPr="00891422" w:rsidRDefault="00D2564A" w:rsidP="00D256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25A76" w:rsidRDefault="00325A76"/>
    <w:sectPr w:rsidR="00325A76" w:rsidSect="00927460">
      <w:pgSz w:w="11906" w:h="16838"/>
      <w:pgMar w:top="1259" w:right="567" w:bottom="113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pStyle w:val="1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8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/>
      </w:r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  <w:b w:val="0"/>
        <w:i w:val="0"/>
        <w:color w:val="000000"/>
        <w:sz w:val="22"/>
      </w:rPr>
    </w:lvl>
  </w:abstractNum>
  <w:abstractNum w:abstractNumId="5">
    <w:nsid w:val="00000006"/>
    <w:multiLevelType w:val="singleLevel"/>
    <w:tmpl w:val="00000006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2508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7">
    <w:nsid w:val="00000008"/>
    <w:multiLevelType w:val="singleLevel"/>
    <w:tmpl w:val="00000008"/>
    <w:name w:val="WW8Num1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8">
    <w:nsid w:val="00000009"/>
    <w:multiLevelType w:val="singleLevel"/>
    <w:tmpl w:val="00000009"/>
    <w:name w:val="WW8Num14"/>
    <w:lvl w:ilvl="0">
      <w:numFmt w:val="bullet"/>
      <w:lvlText w:val="-"/>
      <w:lvlJc w:val="left"/>
      <w:pPr>
        <w:tabs>
          <w:tab w:val="num" w:pos="0"/>
        </w:tabs>
        <w:ind w:left="1260" w:hanging="360"/>
      </w:pPr>
      <w:rPr>
        <w:rFonts w:ascii="Times New Roman" w:hAnsi="Times New Roman"/>
      </w:rPr>
    </w:lvl>
  </w:abstractNum>
  <w:abstractNum w:abstractNumId="9">
    <w:nsid w:val="0000000A"/>
    <w:multiLevelType w:val="singleLevel"/>
    <w:tmpl w:val="0000000A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7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2">
    <w:nsid w:val="0000000D"/>
    <w:multiLevelType w:val="singleLevel"/>
    <w:tmpl w:val="0000000D"/>
    <w:name w:val="WW8Num18"/>
    <w:lvl w:ilvl="0">
      <w:start w:val="8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3">
    <w:nsid w:val="0000000E"/>
    <w:multiLevelType w:val="singleLevel"/>
    <w:tmpl w:val="0000000E"/>
    <w:name w:val="WW8Num19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/>
      </w:rPr>
    </w:lvl>
  </w:abstractNum>
  <w:abstractNum w:abstractNumId="14">
    <w:nsid w:val="0000000F"/>
    <w:multiLevelType w:val="singleLevel"/>
    <w:tmpl w:val="0000000F"/>
    <w:name w:val="WW8Num20"/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Arial" w:hAnsi="Arial"/>
      </w:rPr>
    </w:lvl>
  </w:abstractNum>
  <w:abstractNum w:abstractNumId="15">
    <w:nsid w:val="00000010"/>
    <w:multiLevelType w:val="singleLevel"/>
    <w:tmpl w:val="00000010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6">
    <w:nsid w:val="00000011"/>
    <w:multiLevelType w:val="singleLevel"/>
    <w:tmpl w:val="00000011"/>
    <w:name w:val="WW8Num23"/>
    <w:lvl w:ilvl="0"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/>
      </w:rPr>
    </w:lvl>
  </w:abstractNum>
  <w:abstractNum w:abstractNumId="17">
    <w:nsid w:val="00000012"/>
    <w:multiLevelType w:val="single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240" w:hanging="360"/>
      </w:pPr>
    </w:lvl>
  </w:abstractNum>
  <w:abstractNum w:abstractNumId="18">
    <w:nsid w:val="00000013"/>
    <w:multiLevelType w:val="multilevel"/>
    <w:tmpl w:val="00000013"/>
    <w:name w:val="WW8Num25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־"/>
      <w:lvlJc w:val="left"/>
      <w:pPr>
        <w:tabs>
          <w:tab w:val="num" w:pos="1440"/>
        </w:tabs>
        <w:ind w:left="1440" w:hanging="360"/>
      </w:pPr>
      <w:rPr>
        <w:rFonts w:ascii="Arial" w:hAnsi="Arial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9">
    <w:nsid w:val="00000014"/>
    <w:multiLevelType w:val="singleLevel"/>
    <w:tmpl w:val="00000014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0">
    <w:nsid w:val="00000015"/>
    <w:multiLevelType w:val="singleLevel"/>
    <w:tmpl w:val="00000015"/>
    <w:name w:val="WW8Num27"/>
    <w:lvl w:ilvl="0"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/>
      </w:rPr>
    </w:lvl>
  </w:abstractNum>
  <w:abstractNum w:abstractNumId="21">
    <w:nsid w:val="00000016"/>
    <w:multiLevelType w:val="singleLevel"/>
    <w:tmpl w:val="0000001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2">
    <w:nsid w:val="00000017"/>
    <w:multiLevelType w:val="singleLevel"/>
    <w:tmpl w:val="00000017"/>
    <w:name w:val="WW8Num3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23">
    <w:nsid w:val="00000018"/>
    <w:multiLevelType w:val="singleLevel"/>
    <w:tmpl w:val="00000018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4">
    <w:nsid w:val="00000019"/>
    <w:multiLevelType w:val="singleLevel"/>
    <w:tmpl w:val="00000019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5">
    <w:nsid w:val="0000001A"/>
    <w:multiLevelType w:val="singleLevel"/>
    <w:tmpl w:val="0000001A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>
    <w:nsid w:val="0000001B"/>
    <w:multiLevelType w:val="singleLevel"/>
    <w:tmpl w:val="0000001B"/>
    <w:name w:val="WW8Num34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Book Antiqua" w:hAnsi="Book Antiqua"/>
        <w:b w:val="0"/>
        <w:i w:val="0"/>
        <w:color w:val="auto"/>
      </w:rPr>
    </w:lvl>
  </w:abstractNum>
  <w:abstractNum w:abstractNumId="27">
    <w:nsid w:val="0000001C"/>
    <w:multiLevelType w:val="singleLevel"/>
    <w:tmpl w:val="0000001C"/>
    <w:name w:val="WW8Num35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28">
    <w:nsid w:val="0000001D"/>
    <w:multiLevelType w:val="singleLevel"/>
    <w:tmpl w:val="0000001D"/>
    <w:name w:val="WW8Num36"/>
    <w:lvl w:ilvl="0"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/>
      </w:rPr>
    </w:lvl>
  </w:abstractNum>
  <w:abstractNum w:abstractNumId="29">
    <w:nsid w:val="0000001E"/>
    <w:multiLevelType w:val="singleLevel"/>
    <w:tmpl w:val="0000001E"/>
    <w:name w:val="WW8Num37"/>
    <w:lvl w:ilvl="0"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color w:val="auto"/>
      </w:rPr>
    </w:lvl>
  </w:abstractNum>
  <w:abstractNum w:abstractNumId="30">
    <w:nsid w:val="0000001F"/>
    <w:multiLevelType w:val="singleLevel"/>
    <w:tmpl w:val="0000001F"/>
    <w:name w:val="WW8Num39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31">
    <w:nsid w:val="00000020"/>
    <w:multiLevelType w:val="singleLevel"/>
    <w:tmpl w:val="00000020"/>
    <w:name w:val="WW8Num40"/>
    <w:lvl w:ilvl="0">
      <w:start w:val="65535"/>
      <w:numFmt w:val="bullet"/>
      <w:lvlText w:val="-"/>
      <w:lvlJc w:val="left"/>
      <w:pPr>
        <w:tabs>
          <w:tab w:val="num" w:pos="0"/>
        </w:tabs>
        <w:ind w:left="785" w:hanging="360"/>
      </w:pPr>
      <w:rPr>
        <w:rFonts w:ascii="Times New Roman" w:hAnsi="Times New Roman"/>
      </w:rPr>
    </w:lvl>
  </w:abstractNum>
  <w:abstractNum w:abstractNumId="32">
    <w:nsid w:val="00000021"/>
    <w:multiLevelType w:val="singleLevel"/>
    <w:tmpl w:val="00000021"/>
    <w:name w:val="WW8Num4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3">
    <w:nsid w:val="00000022"/>
    <w:multiLevelType w:val="singleLevel"/>
    <w:tmpl w:val="00000022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</w:abstractNum>
  <w:abstractNum w:abstractNumId="34">
    <w:nsid w:val="00000023"/>
    <w:multiLevelType w:val="singleLevel"/>
    <w:tmpl w:val="00000023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4"/>
    <w:multiLevelType w:val="singleLevel"/>
    <w:tmpl w:val="00000024"/>
    <w:name w:val="WW8Num44"/>
    <w:lvl w:ilvl="0">
      <w:start w:val="1"/>
      <w:numFmt w:val="bullet"/>
      <w:lvlText w:val=""/>
      <w:lvlJc w:val="left"/>
      <w:pPr>
        <w:tabs>
          <w:tab w:val="num" w:pos="1321"/>
        </w:tabs>
        <w:ind w:left="1321" w:hanging="360"/>
      </w:pPr>
      <w:rPr>
        <w:rFonts w:ascii="Symbol" w:hAnsi="Symbol"/>
      </w:rPr>
    </w:lvl>
  </w:abstractNum>
  <w:abstractNum w:abstractNumId="36">
    <w:nsid w:val="00000025"/>
    <w:multiLevelType w:val="singleLevel"/>
    <w:tmpl w:val="00000025"/>
    <w:name w:val="WW8Num45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37">
    <w:nsid w:val="00000026"/>
    <w:multiLevelType w:val="singleLevel"/>
    <w:tmpl w:val="00000026"/>
    <w:name w:val="WW8Num46"/>
    <w:lvl w:ilvl="0">
      <w:start w:val="1"/>
      <w:numFmt w:val="bullet"/>
      <w:lvlText w:val=""/>
      <w:lvlJc w:val="left"/>
      <w:pPr>
        <w:tabs>
          <w:tab w:val="num" w:pos="1344"/>
        </w:tabs>
        <w:ind w:left="1344" w:hanging="360"/>
      </w:pPr>
      <w:rPr>
        <w:rFonts w:ascii="Symbol" w:hAnsi="Symbol" w:cs="Times New Roman"/>
      </w:rPr>
    </w:lvl>
  </w:abstractNum>
  <w:abstractNum w:abstractNumId="38">
    <w:nsid w:val="00000027"/>
    <w:multiLevelType w:val="singleLevel"/>
    <w:tmpl w:val="00000027"/>
    <w:name w:val="WW8Num47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9">
    <w:nsid w:val="00000028"/>
    <w:multiLevelType w:val="singleLevel"/>
    <w:tmpl w:val="00000028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1353" w:hanging="360"/>
      </w:pPr>
      <w:rPr>
        <w:rFonts w:ascii="Symbol" w:hAnsi="Symbol"/>
      </w:rPr>
    </w:lvl>
  </w:abstractNum>
  <w:abstractNum w:abstractNumId="40">
    <w:nsid w:val="00000029"/>
    <w:multiLevelType w:val="singleLevel"/>
    <w:tmpl w:val="00000029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41">
    <w:nsid w:val="0000002A"/>
    <w:multiLevelType w:val="singleLevel"/>
    <w:tmpl w:val="0000002A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42">
    <w:nsid w:val="0000002B"/>
    <w:multiLevelType w:val="singleLevel"/>
    <w:tmpl w:val="0000002B"/>
    <w:name w:val="WW8Num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3">
    <w:nsid w:val="0000002C"/>
    <w:multiLevelType w:val="singleLevel"/>
    <w:tmpl w:val="0000002C"/>
    <w:name w:val="WW8Num53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Book Antiqua" w:hAnsi="Book Antiqua"/>
        <w:b w:val="0"/>
        <w:i w:val="0"/>
      </w:rPr>
    </w:lvl>
  </w:abstractNum>
  <w:abstractNum w:abstractNumId="44">
    <w:nsid w:val="0000002D"/>
    <w:multiLevelType w:val="singleLevel"/>
    <w:tmpl w:val="0000002D"/>
    <w:name w:val="WW8Num5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</w:abstractNum>
  <w:abstractNum w:abstractNumId="45">
    <w:nsid w:val="0000002E"/>
    <w:multiLevelType w:val="singleLevel"/>
    <w:tmpl w:val="0000002E"/>
    <w:name w:val="WW8Num5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6">
    <w:nsid w:val="0000002F"/>
    <w:multiLevelType w:val="multilevel"/>
    <w:tmpl w:val="0000002F"/>
    <w:name w:val="WW8Num5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/>
      </w:rPr>
    </w:lvl>
  </w:abstractNum>
  <w:abstractNum w:abstractNumId="47">
    <w:nsid w:val="00000030"/>
    <w:multiLevelType w:val="singleLevel"/>
    <w:tmpl w:val="00000030"/>
    <w:name w:val="WW8Num57"/>
    <w:lvl w:ilvl="0">
      <w:start w:val="1"/>
      <w:numFmt w:val="bullet"/>
      <w:lvlText w:val=""/>
      <w:lvlJc w:val="left"/>
      <w:pPr>
        <w:tabs>
          <w:tab w:val="num" w:pos="0"/>
        </w:tabs>
        <w:ind w:left="1069" w:hanging="360"/>
      </w:pPr>
      <w:rPr>
        <w:rFonts w:ascii="Wingdings" w:hAnsi="Wingdings"/>
      </w:rPr>
    </w:lvl>
  </w:abstractNum>
  <w:abstractNum w:abstractNumId="48">
    <w:nsid w:val="00000031"/>
    <w:multiLevelType w:val="singleLevel"/>
    <w:tmpl w:val="00000031"/>
    <w:name w:val="WW8Num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9">
    <w:nsid w:val="00000032"/>
    <w:multiLevelType w:val="singleLevel"/>
    <w:tmpl w:val="00000032"/>
    <w:name w:val="WW8Num59"/>
    <w:lvl w:ilvl="0">
      <w:start w:val="1"/>
      <w:numFmt w:val="bullet"/>
      <w:lvlText w:val=""/>
      <w:lvlJc w:val="left"/>
      <w:pPr>
        <w:tabs>
          <w:tab w:val="num" w:pos="0"/>
        </w:tabs>
        <w:ind w:left="1260" w:hanging="360"/>
      </w:pPr>
      <w:rPr>
        <w:rFonts w:ascii="Wingdings" w:hAnsi="Wingdings"/>
      </w:rPr>
    </w:lvl>
  </w:abstractNum>
  <w:abstractNum w:abstractNumId="50">
    <w:nsid w:val="00000033"/>
    <w:multiLevelType w:val="singleLevel"/>
    <w:tmpl w:val="00000033"/>
    <w:name w:val="WW8Num6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1">
    <w:nsid w:val="00000034"/>
    <w:multiLevelType w:val="singleLevel"/>
    <w:tmpl w:val="00000034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2">
    <w:nsid w:val="00000035"/>
    <w:multiLevelType w:val="singleLevel"/>
    <w:tmpl w:val="00000035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53">
    <w:nsid w:val="00000036"/>
    <w:multiLevelType w:val="singleLevel"/>
    <w:tmpl w:val="00000036"/>
    <w:name w:val="WW8Num6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54">
    <w:nsid w:val="00000037"/>
    <w:multiLevelType w:val="singleLevel"/>
    <w:tmpl w:val="00000037"/>
    <w:name w:val="WW8Num64"/>
    <w:lvl w:ilvl="0">
      <w:start w:val="1"/>
      <w:numFmt w:val="decimal"/>
      <w:lvlText w:val="%1)"/>
      <w:lvlJc w:val="left"/>
      <w:pPr>
        <w:tabs>
          <w:tab w:val="num" w:pos="1530"/>
        </w:tabs>
        <w:ind w:left="1530" w:hanging="990"/>
      </w:pPr>
    </w:lvl>
  </w:abstractNum>
  <w:abstractNum w:abstractNumId="55">
    <w:nsid w:val="00000038"/>
    <w:multiLevelType w:val="singleLevel"/>
    <w:tmpl w:val="00000038"/>
    <w:name w:val="WW8Num6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6">
    <w:nsid w:val="00000039"/>
    <w:multiLevelType w:val="singleLevel"/>
    <w:tmpl w:val="00000039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7">
    <w:nsid w:val="0000003A"/>
    <w:multiLevelType w:val="singleLevel"/>
    <w:tmpl w:val="0000003A"/>
    <w:name w:val="WW8Num6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i w:val="0"/>
      </w:rPr>
    </w:lvl>
  </w:abstractNum>
  <w:abstractNum w:abstractNumId="58">
    <w:nsid w:val="0000003B"/>
    <w:multiLevelType w:val="singleLevel"/>
    <w:tmpl w:val="0000003B"/>
    <w:name w:val="WW8Num68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/>
        <w:color w:val="000000"/>
      </w:rPr>
    </w:lvl>
  </w:abstractNum>
  <w:abstractNum w:abstractNumId="59">
    <w:nsid w:val="0000003C"/>
    <w:multiLevelType w:val="singleLevel"/>
    <w:tmpl w:val="0000003C"/>
    <w:name w:val="WW8Num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0">
    <w:nsid w:val="0000003D"/>
    <w:multiLevelType w:val="singleLevel"/>
    <w:tmpl w:val="0000003D"/>
    <w:name w:val="WW8Num71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</w:abstractNum>
  <w:abstractNum w:abstractNumId="61">
    <w:nsid w:val="0000003E"/>
    <w:multiLevelType w:val="singleLevel"/>
    <w:tmpl w:val="0000003E"/>
    <w:name w:val="WW8Num7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62">
    <w:nsid w:val="0000003F"/>
    <w:multiLevelType w:val="singleLevel"/>
    <w:tmpl w:val="0000003F"/>
    <w:name w:val="WW8Num7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63">
    <w:nsid w:val="00000040"/>
    <w:multiLevelType w:val="singleLevel"/>
    <w:tmpl w:val="00000040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64">
    <w:nsid w:val="00000041"/>
    <w:multiLevelType w:val="singleLevel"/>
    <w:tmpl w:val="00000041"/>
    <w:name w:val="WW8Num75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65">
    <w:nsid w:val="00000042"/>
    <w:multiLevelType w:val="singleLevel"/>
    <w:tmpl w:val="00000042"/>
    <w:name w:val="WW8Num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6">
    <w:nsid w:val="00000043"/>
    <w:multiLevelType w:val="singleLevel"/>
    <w:tmpl w:val="00000043"/>
    <w:name w:val="WW8Num77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67">
    <w:nsid w:val="00000044"/>
    <w:multiLevelType w:val="singleLevel"/>
    <w:tmpl w:val="00000044"/>
    <w:name w:val="WW8Num78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</w:abstractNum>
  <w:abstractNum w:abstractNumId="68">
    <w:nsid w:val="00000045"/>
    <w:multiLevelType w:val="singleLevel"/>
    <w:tmpl w:val="00000045"/>
    <w:name w:val="WW8Num79"/>
    <w:lvl w:ilvl="0">
      <w:start w:val="1"/>
      <w:numFmt w:val="bullet"/>
      <w:lvlText w:val=""/>
      <w:lvlJc w:val="left"/>
      <w:pPr>
        <w:tabs>
          <w:tab w:val="num" w:pos="1600"/>
        </w:tabs>
        <w:ind w:left="1600" w:hanging="360"/>
      </w:pPr>
      <w:rPr>
        <w:rFonts w:ascii="Symbol" w:hAnsi="Symbol"/>
      </w:rPr>
    </w:lvl>
  </w:abstractNum>
  <w:abstractNum w:abstractNumId="69">
    <w:nsid w:val="00000046"/>
    <w:multiLevelType w:val="singleLevel"/>
    <w:tmpl w:val="00000046"/>
    <w:name w:val="WW8Num8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70">
    <w:nsid w:val="00000047"/>
    <w:multiLevelType w:val="singleLevel"/>
    <w:tmpl w:val="00000047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71">
    <w:nsid w:val="00000048"/>
    <w:multiLevelType w:val="singleLevel"/>
    <w:tmpl w:val="00000048"/>
    <w:name w:val="WW8Num82"/>
    <w:lvl w:ilvl="0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/>
        <w:color w:val="auto"/>
      </w:rPr>
    </w:lvl>
  </w:abstractNum>
  <w:abstractNum w:abstractNumId="72">
    <w:nsid w:val="00000049"/>
    <w:multiLevelType w:val="singleLevel"/>
    <w:tmpl w:val="00000049"/>
    <w:name w:val="WW8Num83"/>
    <w:lvl w:ilvl="0">
      <w:start w:val="1"/>
      <w:numFmt w:val="decimal"/>
      <w:lvlText w:val="%1."/>
      <w:lvlJc w:val="left"/>
      <w:pPr>
        <w:tabs>
          <w:tab w:val="num" w:pos="1122"/>
        </w:tabs>
        <w:ind w:left="1122" w:hanging="555"/>
      </w:pPr>
    </w:lvl>
  </w:abstractNum>
  <w:abstractNum w:abstractNumId="73">
    <w:nsid w:val="0000004A"/>
    <w:multiLevelType w:val="multilevel"/>
    <w:tmpl w:val="0000004A"/>
    <w:name w:val="WW8Num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4">
    <w:nsid w:val="0000004B"/>
    <w:multiLevelType w:val="singleLevel"/>
    <w:tmpl w:val="0000004B"/>
    <w:name w:val="WW8Num87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</w:rPr>
    </w:lvl>
  </w:abstractNum>
  <w:abstractNum w:abstractNumId="75">
    <w:nsid w:val="0000004C"/>
    <w:multiLevelType w:val="singleLevel"/>
    <w:tmpl w:val="0000004C"/>
    <w:name w:val="WW8Num8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76">
    <w:nsid w:val="0000004D"/>
    <w:multiLevelType w:val="singleLevel"/>
    <w:tmpl w:val="0000004D"/>
    <w:name w:val="WW8Num89"/>
    <w:lvl w:ilvl="0">
      <w:numFmt w:val="bullet"/>
      <w:lvlText w:val="-"/>
      <w:lvlJc w:val="left"/>
      <w:pPr>
        <w:tabs>
          <w:tab w:val="num" w:pos="0"/>
        </w:tabs>
        <w:ind w:left="1205" w:hanging="360"/>
      </w:pPr>
      <w:rPr>
        <w:rFonts w:ascii="Times New Roman" w:hAnsi="Times New Roman" w:cs="Times New Roman"/>
        <w:color w:val="auto"/>
      </w:rPr>
    </w:lvl>
  </w:abstractNum>
  <w:abstractNum w:abstractNumId="77">
    <w:nsid w:val="0000004E"/>
    <w:multiLevelType w:val="singleLevel"/>
    <w:tmpl w:val="0000004E"/>
    <w:name w:val="WW8Num91"/>
    <w:lvl w:ilvl="0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</w:lvl>
  </w:abstractNum>
  <w:abstractNum w:abstractNumId="78">
    <w:nsid w:val="0000004F"/>
    <w:multiLevelType w:val="singleLevel"/>
    <w:tmpl w:val="0000004F"/>
    <w:name w:val="WW8Num9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79">
    <w:nsid w:val="00000050"/>
    <w:multiLevelType w:val="singleLevel"/>
    <w:tmpl w:val="00000050"/>
    <w:name w:val="WW8Num9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auto"/>
      </w:rPr>
    </w:lvl>
  </w:abstractNum>
  <w:abstractNum w:abstractNumId="80">
    <w:nsid w:val="00000051"/>
    <w:multiLevelType w:val="multilevel"/>
    <w:tmpl w:val="00000051"/>
    <w:name w:val="WW8Num9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eastAsia="Times New Roman" w:hAnsi="Arial" w:cs="Arial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</w:lvl>
  </w:abstractNum>
  <w:abstractNum w:abstractNumId="81">
    <w:nsid w:val="00000052"/>
    <w:multiLevelType w:val="singleLevel"/>
    <w:tmpl w:val="00000052"/>
    <w:name w:val="WW8Num95"/>
    <w:lvl w:ilvl="0">
      <w:start w:val="1"/>
      <w:numFmt w:val="bullet"/>
      <w:lvlText w:val=""/>
      <w:lvlJc w:val="left"/>
      <w:pPr>
        <w:tabs>
          <w:tab w:val="num" w:pos="0"/>
        </w:tabs>
        <w:ind w:left="2073" w:hanging="360"/>
      </w:pPr>
      <w:rPr>
        <w:rFonts w:ascii="Wingdings" w:hAnsi="Wingdings"/>
      </w:rPr>
    </w:lvl>
  </w:abstractNum>
  <w:abstractNum w:abstractNumId="82">
    <w:nsid w:val="00000053"/>
    <w:multiLevelType w:val="singleLevel"/>
    <w:tmpl w:val="00000053"/>
    <w:name w:val="WW8Num96"/>
    <w:lvl w:ilvl="0">
      <w:start w:val="1"/>
      <w:numFmt w:val="bullet"/>
      <w:lvlText w:val="-"/>
      <w:lvlJc w:val="left"/>
      <w:pPr>
        <w:tabs>
          <w:tab w:val="num" w:pos="0"/>
        </w:tabs>
        <w:ind w:left="1353" w:hanging="360"/>
      </w:pPr>
      <w:rPr>
        <w:rFonts w:ascii="Book Antiqua" w:hAnsi="Book Antiqua"/>
        <w:b w:val="0"/>
        <w:i w:val="0"/>
      </w:rPr>
    </w:lvl>
  </w:abstractNum>
  <w:abstractNum w:abstractNumId="83">
    <w:nsid w:val="00000054"/>
    <w:multiLevelType w:val="singleLevel"/>
    <w:tmpl w:val="00000054"/>
    <w:name w:val="WW8Num97"/>
    <w:lvl w:ilvl="0">
      <w:start w:val="1"/>
      <w:numFmt w:val="decimal"/>
      <w:lvlText w:val="%1."/>
      <w:lvlJc w:val="left"/>
      <w:pPr>
        <w:tabs>
          <w:tab w:val="num" w:pos="0"/>
        </w:tabs>
        <w:ind w:left="1040" w:hanging="360"/>
      </w:pPr>
    </w:lvl>
  </w:abstractNum>
  <w:abstractNum w:abstractNumId="84">
    <w:nsid w:val="00000055"/>
    <w:multiLevelType w:val="singleLevel"/>
    <w:tmpl w:val="00000055"/>
    <w:name w:val="WW8Num99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</w:abstractNum>
  <w:abstractNum w:abstractNumId="85">
    <w:nsid w:val="00000056"/>
    <w:multiLevelType w:val="multilevel"/>
    <w:tmpl w:val="00000056"/>
    <w:name w:val="WW8Num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6">
    <w:nsid w:val="00000057"/>
    <w:multiLevelType w:val="singleLevel"/>
    <w:tmpl w:val="00000057"/>
    <w:name w:val="WW8Num10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</w:abstractNum>
  <w:abstractNum w:abstractNumId="87">
    <w:nsid w:val="00000058"/>
    <w:multiLevelType w:val="singleLevel"/>
    <w:tmpl w:val="00000058"/>
    <w:name w:val="WW8Num102"/>
    <w:lvl w:ilvl="0">
      <w:numFmt w:val="bullet"/>
      <w:lvlText w:val="-"/>
      <w:lvlJc w:val="left"/>
      <w:pPr>
        <w:tabs>
          <w:tab w:val="num" w:pos="0"/>
        </w:tabs>
        <w:ind w:left="1260" w:hanging="360"/>
      </w:pPr>
      <w:rPr>
        <w:rFonts w:ascii="Times New Roman" w:hAnsi="Times New Roman" w:cs="Times New Roman"/>
      </w:rPr>
    </w:lvl>
  </w:abstractNum>
  <w:abstractNum w:abstractNumId="88">
    <w:nsid w:val="00000059"/>
    <w:multiLevelType w:val="singleLevel"/>
    <w:tmpl w:val="00000059"/>
    <w:name w:val="WW8Num1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9">
    <w:nsid w:val="0000005A"/>
    <w:multiLevelType w:val="multilevel"/>
    <w:tmpl w:val="0000005A"/>
    <w:name w:val="WW8Num1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1147" w:hanging="684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8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5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41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84" w:hanging="1800"/>
      </w:pPr>
    </w:lvl>
  </w:abstractNum>
  <w:abstractNum w:abstractNumId="90">
    <w:nsid w:val="0000005B"/>
    <w:multiLevelType w:val="singleLevel"/>
    <w:tmpl w:val="0000005B"/>
    <w:name w:val="WW8Num10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1">
    <w:nsid w:val="0000005C"/>
    <w:multiLevelType w:val="multilevel"/>
    <w:tmpl w:val="0000005C"/>
    <w:name w:val="WW8Num10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5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9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04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1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52" w:hanging="2160"/>
      </w:pPr>
    </w:lvl>
  </w:abstractNum>
  <w:abstractNum w:abstractNumId="92">
    <w:nsid w:val="0000005D"/>
    <w:multiLevelType w:val="singleLevel"/>
    <w:tmpl w:val="0000005D"/>
    <w:name w:val="WW8Num10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93">
    <w:nsid w:val="0000005E"/>
    <w:multiLevelType w:val="singleLevel"/>
    <w:tmpl w:val="0000005E"/>
    <w:name w:val="WW8Num108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94">
    <w:nsid w:val="0000005F"/>
    <w:multiLevelType w:val="singleLevel"/>
    <w:tmpl w:val="0000005F"/>
    <w:name w:val="WW8Num109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95">
    <w:nsid w:val="00000060"/>
    <w:multiLevelType w:val="singleLevel"/>
    <w:tmpl w:val="00000060"/>
    <w:name w:val="WW8Num111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</w:abstractNum>
  <w:abstractNum w:abstractNumId="96">
    <w:nsid w:val="00000061"/>
    <w:multiLevelType w:val="singleLevel"/>
    <w:tmpl w:val="00000061"/>
    <w:name w:val="WW8Num112"/>
    <w:lvl w:ilvl="0">
      <w:numFmt w:val="bullet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/>
      </w:rPr>
    </w:lvl>
  </w:abstractNum>
  <w:abstractNum w:abstractNumId="97">
    <w:nsid w:val="00000062"/>
    <w:multiLevelType w:val="singleLevel"/>
    <w:tmpl w:val="00000062"/>
    <w:name w:val="WW8Num113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/>
      </w:rPr>
    </w:lvl>
  </w:abstractNum>
  <w:abstractNum w:abstractNumId="98">
    <w:nsid w:val="00000063"/>
    <w:multiLevelType w:val="singleLevel"/>
    <w:tmpl w:val="00000063"/>
    <w:name w:val="WW8Num114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99">
    <w:nsid w:val="00000064"/>
    <w:multiLevelType w:val="singleLevel"/>
    <w:tmpl w:val="00000064"/>
    <w:name w:val="WW8Num115"/>
    <w:lvl w:ilvl="0">
      <w:start w:val="1"/>
      <w:numFmt w:val="bullet"/>
      <w:lvlText w:val=""/>
      <w:lvlJc w:val="left"/>
      <w:pPr>
        <w:tabs>
          <w:tab w:val="num" w:pos="1416"/>
        </w:tabs>
        <w:ind w:left="1416" w:hanging="360"/>
      </w:pPr>
      <w:rPr>
        <w:rFonts w:ascii="Symbol" w:hAnsi="Symbol"/>
      </w:rPr>
    </w:lvl>
  </w:abstractNum>
  <w:abstractNum w:abstractNumId="100">
    <w:nsid w:val="00000065"/>
    <w:multiLevelType w:val="singleLevel"/>
    <w:tmpl w:val="00000065"/>
    <w:name w:val="WW8Num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1">
    <w:nsid w:val="00000066"/>
    <w:multiLevelType w:val="singleLevel"/>
    <w:tmpl w:val="00000066"/>
    <w:name w:val="WW8Num117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02">
    <w:nsid w:val="00000067"/>
    <w:multiLevelType w:val="singleLevel"/>
    <w:tmpl w:val="00000067"/>
    <w:name w:val="WW8Num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3">
    <w:nsid w:val="00000068"/>
    <w:multiLevelType w:val="singleLevel"/>
    <w:tmpl w:val="00000068"/>
    <w:name w:val="WW8Num119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04">
    <w:nsid w:val="00000069"/>
    <w:multiLevelType w:val="singleLevel"/>
    <w:tmpl w:val="00000069"/>
    <w:name w:val="WW8Num12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05">
    <w:nsid w:val="0000006A"/>
    <w:multiLevelType w:val="singleLevel"/>
    <w:tmpl w:val="0000006A"/>
    <w:name w:val="WW8Num1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6">
    <w:nsid w:val="0000006B"/>
    <w:multiLevelType w:val="singleLevel"/>
    <w:tmpl w:val="0000006B"/>
    <w:name w:val="WW8Num12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07">
    <w:nsid w:val="0000006C"/>
    <w:multiLevelType w:val="multilevel"/>
    <w:tmpl w:val="0000006C"/>
    <w:name w:val="WW8Num1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54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6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76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5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57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712" w:hanging="2160"/>
      </w:pPr>
    </w:lvl>
  </w:abstractNum>
  <w:abstractNum w:abstractNumId="108">
    <w:nsid w:val="10DE4B83"/>
    <w:multiLevelType w:val="hybridMultilevel"/>
    <w:tmpl w:val="73D06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24B062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0">
    <w:nsid w:val="19FE51F8"/>
    <w:multiLevelType w:val="multilevel"/>
    <w:tmpl w:val="9F620F52"/>
    <w:lvl w:ilvl="0">
      <w:start w:val="24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813"/>
        </w:tabs>
        <w:ind w:left="813" w:hanging="87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56"/>
        </w:tabs>
        <w:ind w:left="756" w:hanging="87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909"/>
        </w:tabs>
        <w:ind w:left="90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212"/>
        </w:tabs>
        <w:ind w:left="1212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155"/>
        </w:tabs>
        <w:ind w:left="115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58"/>
        </w:tabs>
        <w:ind w:left="145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761"/>
        </w:tabs>
        <w:ind w:left="1761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704"/>
        </w:tabs>
        <w:ind w:left="1704" w:hanging="2160"/>
      </w:pPr>
      <w:rPr>
        <w:rFonts w:hint="default"/>
        <w:b/>
      </w:rPr>
    </w:lvl>
  </w:abstractNum>
  <w:abstractNum w:abstractNumId="111">
    <w:nsid w:val="20726049"/>
    <w:multiLevelType w:val="hybridMultilevel"/>
    <w:tmpl w:val="3BC08C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2">
    <w:nsid w:val="26234D21"/>
    <w:multiLevelType w:val="multilevel"/>
    <w:tmpl w:val="5A862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13">
    <w:nsid w:val="2B78566C"/>
    <w:multiLevelType w:val="multilevel"/>
    <w:tmpl w:val="7E2E1F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4">
    <w:nsid w:val="36505D73"/>
    <w:multiLevelType w:val="hybridMultilevel"/>
    <w:tmpl w:val="B81CA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A37139D"/>
    <w:multiLevelType w:val="multilevel"/>
    <w:tmpl w:val="5A862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16">
    <w:nsid w:val="3A6033D8"/>
    <w:multiLevelType w:val="multilevel"/>
    <w:tmpl w:val="B7420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36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117">
    <w:nsid w:val="53936ECE"/>
    <w:multiLevelType w:val="multilevel"/>
    <w:tmpl w:val="5A862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18">
    <w:nsid w:val="54951BB1"/>
    <w:multiLevelType w:val="hybridMultilevel"/>
    <w:tmpl w:val="7B280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5CC1325A"/>
    <w:multiLevelType w:val="multilevel"/>
    <w:tmpl w:val="C3E6EB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9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89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3608" w:hanging="2160"/>
      </w:pPr>
      <w:rPr>
        <w:rFonts w:hint="default"/>
      </w:rPr>
    </w:lvl>
  </w:abstractNum>
  <w:num w:numId="1">
    <w:abstractNumId w:val="0"/>
  </w:num>
  <w:num w:numId="2">
    <w:abstractNumId w:val="116"/>
  </w:num>
  <w:num w:numId="3">
    <w:abstractNumId w:val="112"/>
  </w:num>
  <w:num w:numId="4">
    <w:abstractNumId w:val="110"/>
  </w:num>
  <w:num w:numId="5">
    <w:abstractNumId w:val="118"/>
  </w:num>
  <w:num w:numId="6">
    <w:abstractNumId w:val="109"/>
    <w:lvlOverride w:ilvl="0">
      <w:startOverride w:val="1"/>
    </w:lvlOverride>
  </w:num>
  <w:num w:numId="7">
    <w:abstractNumId w:val="115"/>
  </w:num>
  <w:num w:numId="8">
    <w:abstractNumId w:val="117"/>
  </w:num>
  <w:num w:numId="9">
    <w:abstractNumId w:val="114"/>
  </w:num>
  <w:num w:numId="10">
    <w:abstractNumId w:val="111"/>
  </w:num>
  <w:num w:numId="11">
    <w:abstractNumId w:val="108"/>
  </w:num>
  <w:num w:numId="12">
    <w:abstractNumId w:val="119"/>
  </w:num>
  <w:num w:numId="13">
    <w:abstractNumId w:val="11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768BB"/>
    <w:rsid w:val="00010DC4"/>
    <w:rsid w:val="00012010"/>
    <w:rsid w:val="00042622"/>
    <w:rsid w:val="00073831"/>
    <w:rsid w:val="000A197F"/>
    <w:rsid w:val="000B48A5"/>
    <w:rsid w:val="000C1907"/>
    <w:rsid w:val="000C402F"/>
    <w:rsid w:val="000C6589"/>
    <w:rsid w:val="000C6B3D"/>
    <w:rsid w:val="001126E8"/>
    <w:rsid w:val="00125750"/>
    <w:rsid w:val="00132945"/>
    <w:rsid w:val="00134C16"/>
    <w:rsid w:val="00142A3D"/>
    <w:rsid w:val="001761E2"/>
    <w:rsid w:val="00181C37"/>
    <w:rsid w:val="00184D63"/>
    <w:rsid w:val="00186519"/>
    <w:rsid w:val="001B2D4F"/>
    <w:rsid w:val="001C4C3A"/>
    <w:rsid w:val="001C6FD4"/>
    <w:rsid w:val="001E6F7E"/>
    <w:rsid w:val="002000E6"/>
    <w:rsid w:val="00231491"/>
    <w:rsid w:val="00233687"/>
    <w:rsid w:val="00234893"/>
    <w:rsid w:val="00235290"/>
    <w:rsid w:val="0025296C"/>
    <w:rsid w:val="00270A76"/>
    <w:rsid w:val="002A3E62"/>
    <w:rsid w:val="002B4B38"/>
    <w:rsid w:val="002C01C8"/>
    <w:rsid w:val="002D616E"/>
    <w:rsid w:val="002E72E3"/>
    <w:rsid w:val="0030271F"/>
    <w:rsid w:val="00325A76"/>
    <w:rsid w:val="00327788"/>
    <w:rsid w:val="00332C19"/>
    <w:rsid w:val="003711D3"/>
    <w:rsid w:val="00394BF3"/>
    <w:rsid w:val="003B1AD3"/>
    <w:rsid w:val="003C0935"/>
    <w:rsid w:val="003C53C9"/>
    <w:rsid w:val="00401F52"/>
    <w:rsid w:val="004115FE"/>
    <w:rsid w:val="0042045C"/>
    <w:rsid w:val="004711CB"/>
    <w:rsid w:val="004715CA"/>
    <w:rsid w:val="00474602"/>
    <w:rsid w:val="0049085F"/>
    <w:rsid w:val="004A6E05"/>
    <w:rsid w:val="004B1717"/>
    <w:rsid w:val="004C2793"/>
    <w:rsid w:val="004F4CA8"/>
    <w:rsid w:val="00504D10"/>
    <w:rsid w:val="00567CB5"/>
    <w:rsid w:val="00586867"/>
    <w:rsid w:val="00586ADA"/>
    <w:rsid w:val="005929E6"/>
    <w:rsid w:val="005B064B"/>
    <w:rsid w:val="005C0D7B"/>
    <w:rsid w:val="005E2278"/>
    <w:rsid w:val="005F0158"/>
    <w:rsid w:val="00600CFD"/>
    <w:rsid w:val="00614D04"/>
    <w:rsid w:val="00620ECE"/>
    <w:rsid w:val="00643572"/>
    <w:rsid w:val="0064554C"/>
    <w:rsid w:val="006A2DBB"/>
    <w:rsid w:val="006B6813"/>
    <w:rsid w:val="006F0340"/>
    <w:rsid w:val="006F052E"/>
    <w:rsid w:val="006F3215"/>
    <w:rsid w:val="007007A1"/>
    <w:rsid w:val="00701D0A"/>
    <w:rsid w:val="00707135"/>
    <w:rsid w:val="00726570"/>
    <w:rsid w:val="00746A68"/>
    <w:rsid w:val="0076045D"/>
    <w:rsid w:val="00761AF3"/>
    <w:rsid w:val="00781BD2"/>
    <w:rsid w:val="007841D3"/>
    <w:rsid w:val="00796249"/>
    <w:rsid w:val="007A6F81"/>
    <w:rsid w:val="007B1834"/>
    <w:rsid w:val="007F18C2"/>
    <w:rsid w:val="007F549F"/>
    <w:rsid w:val="007F7AC1"/>
    <w:rsid w:val="00803F5A"/>
    <w:rsid w:val="008317F4"/>
    <w:rsid w:val="008406B4"/>
    <w:rsid w:val="00845B03"/>
    <w:rsid w:val="00855BAF"/>
    <w:rsid w:val="00891422"/>
    <w:rsid w:val="00894497"/>
    <w:rsid w:val="008A363F"/>
    <w:rsid w:val="008F1AB9"/>
    <w:rsid w:val="0091176B"/>
    <w:rsid w:val="00927460"/>
    <w:rsid w:val="00931F51"/>
    <w:rsid w:val="00934898"/>
    <w:rsid w:val="0095350A"/>
    <w:rsid w:val="00956C76"/>
    <w:rsid w:val="00961DE9"/>
    <w:rsid w:val="00965664"/>
    <w:rsid w:val="009B49F5"/>
    <w:rsid w:val="009C59BB"/>
    <w:rsid w:val="009F3C21"/>
    <w:rsid w:val="00A06B0A"/>
    <w:rsid w:val="00A722AF"/>
    <w:rsid w:val="00A84885"/>
    <w:rsid w:val="00A91DD2"/>
    <w:rsid w:val="00AA03D3"/>
    <w:rsid w:val="00AB34F2"/>
    <w:rsid w:val="00AF2C78"/>
    <w:rsid w:val="00B00474"/>
    <w:rsid w:val="00B4216A"/>
    <w:rsid w:val="00B50B23"/>
    <w:rsid w:val="00B61C40"/>
    <w:rsid w:val="00B77921"/>
    <w:rsid w:val="00B845CA"/>
    <w:rsid w:val="00B91158"/>
    <w:rsid w:val="00B924D2"/>
    <w:rsid w:val="00BA455F"/>
    <w:rsid w:val="00BC2AE4"/>
    <w:rsid w:val="00BD177E"/>
    <w:rsid w:val="00C000F3"/>
    <w:rsid w:val="00C20973"/>
    <w:rsid w:val="00C46BE3"/>
    <w:rsid w:val="00C62FB6"/>
    <w:rsid w:val="00C71138"/>
    <w:rsid w:val="00C949EE"/>
    <w:rsid w:val="00CA0AE5"/>
    <w:rsid w:val="00CD5370"/>
    <w:rsid w:val="00CE2AC0"/>
    <w:rsid w:val="00CE4922"/>
    <w:rsid w:val="00CF186E"/>
    <w:rsid w:val="00CF1C71"/>
    <w:rsid w:val="00D060C8"/>
    <w:rsid w:val="00D151FF"/>
    <w:rsid w:val="00D16BC5"/>
    <w:rsid w:val="00D16FB8"/>
    <w:rsid w:val="00D22ADF"/>
    <w:rsid w:val="00D2564A"/>
    <w:rsid w:val="00D33060"/>
    <w:rsid w:val="00D404D4"/>
    <w:rsid w:val="00D52607"/>
    <w:rsid w:val="00D55D31"/>
    <w:rsid w:val="00D65C63"/>
    <w:rsid w:val="00D66EBA"/>
    <w:rsid w:val="00D6785C"/>
    <w:rsid w:val="00D85C36"/>
    <w:rsid w:val="00D86CAB"/>
    <w:rsid w:val="00DA2DB1"/>
    <w:rsid w:val="00DB11FB"/>
    <w:rsid w:val="00DB5A19"/>
    <w:rsid w:val="00DC3571"/>
    <w:rsid w:val="00DC7CA1"/>
    <w:rsid w:val="00DD6528"/>
    <w:rsid w:val="00DE1C3F"/>
    <w:rsid w:val="00DE212F"/>
    <w:rsid w:val="00DF7D5A"/>
    <w:rsid w:val="00E07FE5"/>
    <w:rsid w:val="00E25FBF"/>
    <w:rsid w:val="00E276A9"/>
    <w:rsid w:val="00E30611"/>
    <w:rsid w:val="00E5538D"/>
    <w:rsid w:val="00E630EC"/>
    <w:rsid w:val="00E743F2"/>
    <w:rsid w:val="00E9747A"/>
    <w:rsid w:val="00EA4834"/>
    <w:rsid w:val="00EC36EC"/>
    <w:rsid w:val="00ED47BA"/>
    <w:rsid w:val="00ED49C2"/>
    <w:rsid w:val="00EE38F0"/>
    <w:rsid w:val="00EF2822"/>
    <w:rsid w:val="00EF33D7"/>
    <w:rsid w:val="00EF3C31"/>
    <w:rsid w:val="00F12B3E"/>
    <w:rsid w:val="00F374C6"/>
    <w:rsid w:val="00F564D9"/>
    <w:rsid w:val="00F60987"/>
    <w:rsid w:val="00F6496F"/>
    <w:rsid w:val="00F768BB"/>
    <w:rsid w:val="00FC0B59"/>
    <w:rsid w:val="00FC1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F76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5D31"/>
    <w:pPr>
      <w:keepNext/>
      <w:numPr>
        <w:numId w:val="1"/>
      </w:numPr>
      <w:suppressAutoHyphens/>
      <w:jc w:val="center"/>
      <w:outlineLvl w:val="0"/>
    </w:pPr>
    <w:rPr>
      <w:rFonts w:ascii="Arial" w:hAnsi="Arial" w:cs="Calibri"/>
      <w:b/>
      <w:kern w:val="1"/>
      <w:sz w:val="32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F768B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F768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55D31"/>
    <w:pPr>
      <w:keepNext/>
      <w:suppressAutoHyphens/>
      <w:spacing w:before="240" w:after="60"/>
      <w:outlineLvl w:val="3"/>
    </w:pPr>
    <w:rPr>
      <w:rFonts w:cs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unhideWhenUsed/>
    <w:qFormat/>
    <w:rsid w:val="00B61C4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D55D31"/>
    <w:pPr>
      <w:keepNext/>
      <w:suppressAutoHyphens/>
      <w:jc w:val="center"/>
      <w:outlineLvl w:val="5"/>
    </w:pPr>
    <w:rPr>
      <w:rFonts w:ascii="Arial" w:hAnsi="Arial" w:cs="Arial"/>
      <w:b/>
      <w:bCs/>
      <w:lang w:eastAsia="ar-SA"/>
    </w:rPr>
  </w:style>
  <w:style w:type="paragraph" w:styleId="7">
    <w:name w:val="heading 7"/>
    <w:basedOn w:val="a"/>
    <w:next w:val="a"/>
    <w:link w:val="70"/>
    <w:qFormat/>
    <w:rsid w:val="00D55D31"/>
    <w:pPr>
      <w:keepNext/>
      <w:suppressAutoHyphens/>
      <w:outlineLvl w:val="6"/>
    </w:pPr>
    <w:rPr>
      <w:rFonts w:ascii="Arial" w:hAnsi="Arial" w:cs="Arial"/>
      <w:b/>
      <w:bCs/>
      <w:color w:val="000000"/>
      <w:szCs w:val="22"/>
      <w:lang w:eastAsia="ar-SA"/>
    </w:rPr>
  </w:style>
  <w:style w:type="paragraph" w:styleId="8">
    <w:name w:val="heading 8"/>
    <w:basedOn w:val="a"/>
    <w:next w:val="a"/>
    <w:link w:val="80"/>
    <w:qFormat/>
    <w:rsid w:val="00D55D31"/>
    <w:pPr>
      <w:keepNext/>
      <w:suppressAutoHyphens/>
      <w:jc w:val="center"/>
      <w:outlineLvl w:val="7"/>
    </w:pPr>
    <w:rPr>
      <w:rFonts w:ascii="Arial" w:hAnsi="Arial" w:cs="Arial"/>
      <w:u w:val="single"/>
      <w:lang w:eastAsia="ar-SA"/>
    </w:rPr>
  </w:style>
  <w:style w:type="paragraph" w:styleId="9">
    <w:name w:val="heading 9"/>
    <w:basedOn w:val="a"/>
    <w:next w:val="a"/>
    <w:link w:val="90"/>
    <w:qFormat/>
    <w:rsid w:val="00D55D31"/>
    <w:pPr>
      <w:keepNext/>
      <w:suppressAutoHyphens/>
      <w:ind w:firstLine="709"/>
      <w:jc w:val="center"/>
      <w:outlineLvl w:val="8"/>
    </w:pPr>
    <w:rPr>
      <w:rFonts w:ascii="Arial" w:hAnsi="Arial" w:cs="Arial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768B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F768B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S">
    <w:name w:val="S_Обычный"/>
    <w:basedOn w:val="a"/>
    <w:link w:val="S0"/>
    <w:qFormat/>
    <w:rsid w:val="00F768BB"/>
    <w:pPr>
      <w:ind w:firstLine="709"/>
      <w:jc w:val="both"/>
    </w:pPr>
  </w:style>
  <w:style w:type="character" w:customStyle="1" w:styleId="S0">
    <w:name w:val="S_Обычный Знак"/>
    <w:link w:val="S"/>
    <w:rsid w:val="00F76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F768BB"/>
    <w:pPr>
      <w:spacing w:before="100" w:beforeAutospacing="1" w:after="100" w:afterAutospacing="1"/>
    </w:pPr>
  </w:style>
  <w:style w:type="paragraph" w:styleId="a3">
    <w:name w:val="Normal (Web)"/>
    <w:basedOn w:val="a"/>
    <w:unhideWhenUsed/>
    <w:rsid w:val="00F768BB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F76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F768BB"/>
  </w:style>
  <w:style w:type="paragraph" w:styleId="a5">
    <w:name w:val="Body Text Indent"/>
    <w:basedOn w:val="a"/>
    <w:link w:val="a6"/>
    <w:rsid w:val="00F768B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76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F768BB"/>
    <w:pPr>
      <w:spacing w:after="120"/>
    </w:pPr>
  </w:style>
  <w:style w:type="character" w:customStyle="1" w:styleId="a8">
    <w:name w:val="Основной текст Знак"/>
    <w:basedOn w:val="a0"/>
    <w:link w:val="a7"/>
    <w:rsid w:val="00F768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nhideWhenUsed/>
    <w:rsid w:val="00F768BB"/>
    <w:rPr>
      <w:color w:val="0000FF"/>
      <w:u w:val="single"/>
    </w:rPr>
  </w:style>
  <w:style w:type="character" w:styleId="aa">
    <w:name w:val="Strong"/>
    <w:basedOn w:val="a0"/>
    <w:qFormat/>
    <w:rsid w:val="00F768BB"/>
    <w:rPr>
      <w:b/>
      <w:bCs/>
    </w:rPr>
  </w:style>
  <w:style w:type="paragraph" w:customStyle="1" w:styleId="ConsPlusCell">
    <w:name w:val="ConsPlusCell"/>
    <w:rsid w:val="00F768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11">
    <w:name w:val="Без интервала1"/>
    <w:rsid w:val="00F768B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b">
    <w:name w:val="Знак Знак"/>
    <w:basedOn w:val="a0"/>
    <w:rsid w:val="00F768BB"/>
    <w:rPr>
      <w:rFonts w:ascii="Cambria" w:hAnsi="Cambria"/>
      <w:b/>
      <w:bCs/>
      <w:color w:val="4F81BD"/>
      <w:sz w:val="26"/>
      <w:szCs w:val="26"/>
      <w:lang w:val="ru-RU" w:eastAsia="ru-RU" w:bidi="ar-SA"/>
    </w:rPr>
  </w:style>
  <w:style w:type="paragraph" w:customStyle="1" w:styleId="Default">
    <w:name w:val="Default"/>
    <w:rsid w:val="00F768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61C4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B61C4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61C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1C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61C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главление 1"/>
    <w:basedOn w:val="a"/>
    <w:next w:val="a"/>
    <w:rsid w:val="00B61C40"/>
    <w:pPr>
      <w:jc w:val="both"/>
    </w:pPr>
    <w:rPr>
      <w:szCs w:val="20"/>
    </w:rPr>
  </w:style>
  <w:style w:type="paragraph" w:styleId="ac">
    <w:name w:val="List Paragraph"/>
    <w:basedOn w:val="a"/>
    <w:uiPriority w:val="34"/>
    <w:qFormat/>
    <w:rsid w:val="00B0047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55D31"/>
    <w:rPr>
      <w:rFonts w:ascii="Arial" w:eastAsia="Times New Roman" w:hAnsi="Arial" w:cs="Calibri"/>
      <w:b/>
      <w:kern w:val="1"/>
      <w:sz w:val="32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D55D31"/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rsid w:val="00D55D31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D55D31"/>
    <w:rPr>
      <w:rFonts w:ascii="Arial" w:eastAsia="Times New Roman" w:hAnsi="Arial" w:cs="Arial"/>
      <w:b/>
      <w:bCs/>
      <w:color w:val="000000"/>
      <w:sz w:val="24"/>
      <w:lang w:eastAsia="ar-SA"/>
    </w:rPr>
  </w:style>
  <w:style w:type="character" w:customStyle="1" w:styleId="80">
    <w:name w:val="Заголовок 8 Знак"/>
    <w:basedOn w:val="a0"/>
    <w:link w:val="8"/>
    <w:rsid w:val="00D55D31"/>
    <w:rPr>
      <w:rFonts w:ascii="Arial" w:eastAsia="Times New Roman" w:hAnsi="Arial" w:cs="Arial"/>
      <w:sz w:val="24"/>
      <w:szCs w:val="24"/>
      <w:u w:val="single"/>
      <w:lang w:eastAsia="ar-SA"/>
    </w:rPr>
  </w:style>
  <w:style w:type="character" w:customStyle="1" w:styleId="90">
    <w:name w:val="Заголовок 9 Знак"/>
    <w:basedOn w:val="a0"/>
    <w:link w:val="9"/>
    <w:rsid w:val="00D55D31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WW8Num2z0">
    <w:name w:val="WW8Num2z0"/>
    <w:rsid w:val="00D55D31"/>
    <w:rPr>
      <w:rFonts w:ascii="Symbol" w:hAnsi="Symbol"/>
    </w:rPr>
  </w:style>
  <w:style w:type="character" w:customStyle="1" w:styleId="WW8Num3z0">
    <w:name w:val="WW8Num3z0"/>
    <w:rsid w:val="00D55D31"/>
    <w:rPr>
      <w:rFonts w:ascii="Symbol" w:hAnsi="Symbol"/>
    </w:rPr>
  </w:style>
  <w:style w:type="character" w:customStyle="1" w:styleId="WW8Num4z0">
    <w:name w:val="WW8Num4z0"/>
    <w:rsid w:val="00D55D31"/>
    <w:rPr>
      <w:i w:val="0"/>
    </w:rPr>
  </w:style>
  <w:style w:type="character" w:customStyle="1" w:styleId="WW8Num5z0">
    <w:name w:val="WW8Num5z0"/>
    <w:rsid w:val="00D55D31"/>
    <w:rPr>
      <w:rFonts w:ascii="Symbol" w:hAnsi="Symbol"/>
    </w:rPr>
  </w:style>
  <w:style w:type="character" w:customStyle="1" w:styleId="WW8Num6z0">
    <w:name w:val="WW8Num6z0"/>
    <w:rsid w:val="00D55D31"/>
    <w:rPr>
      <w:rFonts w:ascii="Symbol" w:hAnsi="Symbol"/>
    </w:rPr>
  </w:style>
  <w:style w:type="character" w:customStyle="1" w:styleId="WW8Num7z0">
    <w:name w:val="WW8Num7z0"/>
    <w:rsid w:val="00D55D31"/>
    <w:rPr>
      <w:rFonts w:ascii="Symbol" w:hAnsi="Symbol"/>
    </w:rPr>
  </w:style>
  <w:style w:type="character" w:customStyle="1" w:styleId="WW8Num8z0">
    <w:name w:val="WW8Num8z0"/>
    <w:rsid w:val="00D55D31"/>
    <w:rPr>
      <w:rFonts w:ascii="Symbol" w:hAnsi="Symbol"/>
    </w:rPr>
  </w:style>
  <w:style w:type="character" w:customStyle="1" w:styleId="WW8Num8z1">
    <w:name w:val="WW8Num8z1"/>
    <w:rsid w:val="00D55D31"/>
    <w:rPr>
      <w:rFonts w:ascii="Courier New" w:hAnsi="Courier New"/>
    </w:rPr>
  </w:style>
  <w:style w:type="character" w:customStyle="1" w:styleId="WW8Num8z2">
    <w:name w:val="WW8Num8z2"/>
    <w:rsid w:val="00D55D31"/>
    <w:rPr>
      <w:rFonts w:ascii="Wingdings" w:hAnsi="Wingdings"/>
    </w:rPr>
  </w:style>
  <w:style w:type="character" w:customStyle="1" w:styleId="WW8Num10z0">
    <w:name w:val="WW8Num10z0"/>
    <w:rsid w:val="00D55D31"/>
    <w:rPr>
      <w:b w:val="0"/>
      <w:i w:val="0"/>
      <w:color w:val="000000"/>
      <w:sz w:val="22"/>
    </w:rPr>
  </w:style>
  <w:style w:type="character" w:customStyle="1" w:styleId="WW8Num11z0">
    <w:name w:val="WW8Num11z0"/>
    <w:rsid w:val="00D55D31"/>
    <w:rPr>
      <w:rFonts w:ascii="Symbol" w:hAnsi="Symbol"/>
    </w:rPr>
  </w:style>
  <w:style w:type="character" w:customStyle="1" w:styleId="WW8Num11z1">
    <w:name w:val="WW8Num11z1"/>
    <w:rsid w:val="00D55D31"/>
    <w:rPr>
      <w:rFonts w:ascii="Courier New" w:hAnsi="Courier New" w:cs="Courier New"/>
    </w:rPr>
  </w:style>
  <w:style w:type="character" w:customStyle="1" w:styleId="WW8Num11z2">
    <w:name w:val="WW8Num11z2"/>
    <w:rsid w:val="00D55D31"/>
    <w:rPr>
      <w:rFonts w:ascii="Wingdings" w:hAnsi="Wingdings"/>
    </w:rPr>
  </w:style>
  <w:style w:type="character" w:customStyle="1" w:styleId="WW8Num13z0">
    <w:name w:val="WW8Num13z0"/>
    <w:rsid w:val="00D55D31"/>
    <w:rPr>
      <w:rFonts w:ascii="Symbol" w:hAnsi="Symbol"/>
    </w:rPr>
  </w:style>
  <w:style w:type="character" w:customStyle="1" w:styleId="WW8Num13z1">
    <w:name w:val="WW8Num13z1"/>
    <w:rsid w:val="00D55D31"/>
    <w:rPr>
      <w:rFonts w:ascii="Courier New" w:hAnsi="Courier New"/>
    </w:rPr>
  </w:style>
  <w:style w:type="character" w:customStyle="1" w:styleId="WW8Num13z2">
    <w:name w:val="WW8Num13z2"/>
    <w:rsid w:val="00D55D31"/>
    <w:rPr>
      <w:rFonts w:ascii="Wingdings" w:hAnsi="Wingdings"/>
    </w:rPr>
  </w:style>
  <w:style w:type="character" w:customStyle="1" w:styleId="WW8Num14z0">
    <w:name w:val="WW8Num14z0"/>
    <w:rsid w:val="00D55D31"/>
    <w:rPr>
      <w:rFonts w:ascii="Symbol" w:hAnsi="Symbol"/>
    </w:rPr>
  </w:style>
  <w:style w:type="character" w:customStyle="1" w:styleId="WW8Num14z1">
    <w:name w:val="WW8Num14z1"/>
    <w:rsid w:val="00D55D31"/>
    <w:rPr>
      <w:rFonts w:ascii="Courier New" w:hAnsi="Courier New" w:cs="Courier New"/>
    </w:rPr>
  </w:style>
  <w:style w:type="character" w:customStyle="1" w:styleId="WW8Num14z2">
    <w:name w:val="WW8Num14z2"/>
    <w:rsid w:val="00D55D31"/>
    <w:rPr>
      <w:rFonts w:ascii="Wingdings" w:hAnsi="Wingdings"/>
    </w:rPr>
  </w:style>
  <w:style w:type="character" w:customStyle="1" w:styleId="WW8Num14z3">
    <w:name w:val="WW8Num14z3"/>
    <w:rsid w:val="00D55D31"/>
    <w:rPr>
      <w:rFonts w:ascii="Symbol" w:hAnsi="Symbol"/>
    </w:rPr>
  </w:style>
  <w:style w:type="character" w:customStyle="1" w:styleId="WW8Num15z0">
    <w:name w:val="WW8Num15z0"/>
    <w:rsid w:val="00D55D31"/>
    <w:rPr>
      <w:rFonts w:ascii="Symbol" w:hAnsi="Symbol"/>
    </w:rPr>
  </w:style>
  <w:style w:type="character" w:customStyle="1" w:styleId="WW8Num15z1">
    <w:name w:val="WW8Num15z1"/>
    <w:rsid w:val="00D55D31"/>
    <w:rPr>
      <w:rFonts w:ascii="Courier New" w:hAnsi="Courier New" w:cs="Courier New"/>
    </w:rPr>
  </w:style>
  <w:style w:type="character" w:customStyle="1" w:styleId="WW8Num15z2">
    <w:name w:val="WW8Num15z2"/>
    <w:rsid w:val="00D55D31"/>
    <w:rPr>
      <w:rFonts w:ascii="Wingdings" w:hAnsi="Wingdings"/>
    </w:rPr>
  </w:style>
  <w:style w:type="character" w:customStyle="1" w:styleId="WW8Num16z0">
    <w:name w:val="WW8Num16z0"/>
    <w:rsid w:val="00D55D31"/>
    <w:rPr>
      <w:rFonts w:ascii="Symbol" w:hAnsi="Symbol"/>
    </w:rPr>
  </w:style>
  <w:style w:type="character" w:customStyle="1" w:styleId="WW8Num16z1">
    <w:name w:val="WW8Num16z1"/>
    <w:rsid w:val="00D55D31"/>
    <w:rPr>
      <w:rFonts w:ascii="Courier New" w:hAnsi="Courier New"/>
    </w:rPr>
  </w:style>
  <w:style w:type="character" w:customStyle="1" w:styleId="WW8Num16z2">
    <w:name w:val="WW8Num16z2"/>
    <w:rsid w:val="00D55D31"/>
    <w:rPr>
      <w:rFonts w:ascii="Wingdings" w:hAnsi="Wingdings"/>
    </w:rPr>
  </w:style>
  <w:style w:type="character" w:customStyle="1" w:styleId="WW8Num17z0">
    <w:name w:val="WW8Num17z0"/>
    <w:rsid w:val="00D55D31"/>
    <w:rPr>
      <w:rFonts w:ascii="Symbol" w:hAnsi="Symbol"/>
    </w:rPr>
  </w:style>
  <w:style w:type="character" w:customStyle="1" w:styleId="WW8Num17z1">
    <w:name w:val="WW8Num17z1"/>
    <w:rsid w:val="00D55D31"/>
    <w:rPr>
      <w:rFonts w:ascii="Courier New" w:hAnsi="Courier New"/>
    </w:rPr>
  </w:style>
  <w:style w:type="character" w:customStyle="1" w:styleId="WW8Num17z2">
    <w:name w:val="WW8Num17z2"/>
    <w:rsid w:val="00D55D31"/>
    <w:rPr>
      <w:rFonts w:ascii="Wingdings" w:hAnsi="Wingdings"/>
    </w:rPr>
  </w:style>
  <w:style w:type="character" w:customStyle="1" w:styleId="WW8Num19z0">
    <w:name w:val="WW8Num19z0"/>
    <w:rsid w:val="00D55D31"/>
    <w:rPr>
      <w:rFonts w:ascii="Symbol" w:hAnsi="Symbol"/>
    </w:rPr>
  </w:style>
  <w:style w:type="character" w:customStyle="1" w:styleId="WW8Num19z1">
    <w:name w:val="WW8Num19z1"/>
    <w:rsid w:val="00D55D31"/>
    <w:rPr>
      <w:rFonts w:ascii="Courier New" w:hAnsi="Courier New"/>
    </w:rPr>
  </w:style>
  <w:style w:type="character" w:customStyle="1" w:styleId="WW8Num19z2">
    <w:name w:val="WW8Num19z2"/>
    <w:rsid w:val="00D55D31"/>
    <w:rPr>
      <w:rFonts w:ascii="Wingdings" w:hAnsi="Wingdings"/>
    </w:rPr>
  </w:style>
  <w:style w:type="character" w:customStyle="1" w:styleId="WW8Num20z0">
    <w:name w:val="WW8Num20z0"/>
    <w:rsid w:val="00D55D31"/>
    <w:rPr>
      <w:rFonts w:ascii="Symbol" w:hAnsi="Symbol"/>
    </w:rPr>
  </w:style>
  <w:style w:type="character" w:customStyle="1" w:styleId="WW8Num20z1">
    <w:name w:val="WW8Num20z1"/>
    <w:rsid w:val="00D55D31"/>
    <w:rPr>
      <w:rFonts w:ascii="Courier New" w:hAnsi="Courier New"/>
    </w:rPr>
  </w:style>
  <w:style w:type="character" w:customStyle="1" w:styleId="WW8Num20z2">
    <w:name w:val="WW8Num20z2"/>
    <w:rsid w:val="00D55D31"/>
    <w:rPr>
      <w:rFonts w:ascii="Wingdings" w:hAnsi="Wingdings"/>
    </w:rPr>
  </w:style>
  <w:style w:type="character" w:customStyle="1" w:styleId="WW8Num20z3">
    <w:name w:val="WW8Num20z3"/>
    <w:rsid w:val="00D55D31"/>
    <w:rPr>
      <w:rFonts w:ascii="Symbol" w:hAnsi="Symbol"/>
    </w:rPr>
  </w:style>
  <w:style w:type="character" w:customStyle="1" w:styleId="WW8Num21z0">
    <w:name w:val="WW8Num21z0"/>
    <w:rsid w:val="00D55D31"/>
    <w:rPr>
      <w:rFonts w:ascii="Symbol" w:hAnsi="Symbol"/>
    </w:rPr>
  </w:style>
  <w:style w:type="character" w:customStyle="1" w:styleId="WW8Num21z1">
    <w:name w:val="WW8Num21z1"/>
    <w:rsid w:val="00D55D31"/>
    <w:rPr>
      <w:rFonts w:ascii="Courier New" w:hAnsi="Courier New" w:cs="Courier New"/>
    </w:rPr>
  </w:style>
  <w:style w:type="character" w:customStyle="1" w:styleId="WW8Num21z2">
    <w:name w:val="WW8Num21z2"/>
    <w:rsid w:val="00D55D31"/>
    <w:rPr>
      <w:rFonts w:ascii="Wingdings" w:hAnsi="Wingdings"/>
    </w:rPr>
  </w:style>
  <w:style w:type="character" w:customStyle="1" w:styleId="WW8Num22z0">
    <w:name w:val="WW8Num22z0"/>
    <w:rsid w:val="00D55D31"/>
    <w:rPr>
      <w:rFonts w:ascii="Symbol" w:hAnsi="Symbol"/>
    </w:rPr>
  </w:style>
  <w:style w:type="character" w:customStyle="1" w:styleId="WW8Num22z1">
    <w:name w:val="WW8Num22z1"/>
    <w:rsid w:val="00D55D31"/>
    <w:rPr>
      <w:rFonts w:ascii="Courier New" w:hAnsi="Courier New" w:cs="Courier New"/>
    </w:rPr>
  </w:style>
  <w:style w:type="character" w:customStyle="1" w:styleId="WW8Num22z2">
    <w:name w:val="WW8Num22z2"/>
    <w:rsid w:val="00D55D31"/>
    <w:rPr>
      <w:rFonts w:ascii="Wingdings" w:hAnsi="Wingdings"/>
    </w:rPr>
  </w:style>
  <w:style w:type="character" w:customStyle="1" w:styleId="WW8Num23z0">
    <w:name w:val="WW8Num23z0"/>
    <w:rsid w:val="00D55D31"/>
    <w:rPr>
      <w:rFonts w:ascii="Symbol" w:hAnsi="Symbol"/>
    </w:rPr>
  </w:style>
  <w:style w:type="character" w:customStyle="1" w:styleId="WW8Num23z1">
    <w:name w:val="WW8Num23z1"/>
    <w:rsid w:val="00D55D31"/>
    <w:rPr>
      <w:rFonts w:ascii="Courier New" w:hAnsi="Courier New"/>
    </w:rPr>
  </w:style>
  <w:style w:type="character" w:customStyle="1" w:styleId="WW8Num23z2">
    <w:name w:val="WW8Num23z2"/>
    <w:rsid w:val="00D55D31"/>
    <w:rPr>
      <w:rFonts w:ascii="Wingdings" w:hAnsi="Wingdings"/>
    </w:rPr>
  </w:style>
  <w:style w:type="character" w:customStyle="1" w:styleId="WW8Num23z3">
    <w:name w:val="WW8Num23z3"/>
    <w:rsid w:val="00D55D31"/>
    <w:rPr>
      <w:rFonts w:ascii="Symbol" w:hAnsi="Symbol"/>
    </w:rPr>
  </w:style>
  <w:style w:type="character" w:customStyle="1" w:styleId="WW8Num25z0">
    <w:name w:val="WW8Num25z0"/>
    <w:rsid w:val="00D55D31"/>
    <w:rPr>
      <w:rFonts w:ascii="Symbol" w:hAnsi="Symbol"/>
    </w:rPr>
  </w:style>
  <w:style w:type="character" w:customStyle="1" w:styleId="WW8Num25z1">
    <w:name w:val="WW8Num25z1"/>
    <w:rsid w:val="00D55D31"/>
    <w:rPr>
      <w:rFonts w:ascii="Courier New" w:hAnsi="Courier New" w:cs="Courier New"/>
    </w:rPr>
  </w:style>
  <w:style w:type="character" w:customStyle="1" w:styleId="WW8Num25z2">
    <w:name w:val="WW8Num25z2"/>
    <w:rsid w:val="00D55D31"/>
    <w:rPr>
      <w:rFonts w:ascii="Wingdings" w:hAnsi="Wingdings"/>
    </w:rPr>
  </w:style>
  <w:style w:type="character" w:customStyle="1" w:styleId="WW8Num25z4">
    <w:name w:val="WW8Num25z4"/>
    <w:rsid w:val="00D55D31"/>
    <w:rPr>
      <w:rFonts w:ascii="Courier New" w:hAnsi="Courier New"/>
    </w:rPr>
  </w:style>
  <w:style w:type="character" w:customStyle="1" w:styleId="WW8Num26z0">
    <w:name w:val="WW8Num26z0"/>
    <w:rsid w:val="00D55D31"/>
    <w:rPr>
      <w:rFonts w:ascii="Symbol" w:hAnsi="Symbol"/>
    </w:rPr>
  </w:style>
  <w:style w:type="character" w:customStyle="1" w:styleId="WW8Num26z1">
    <w:name w:val="WW8Num26z1"/>
    <w:rsid w:val="00D55D31"/>
    <w:rPr>
      <w:rFonts w:ascii="Courier New" w:hAnsi="Courier New"/>
    </w:rPr>
  </w:style>
  <w:style w:type="character" w:customStyle="1" w:styleId="WW8Num26z2">
    <w:name w:val="WW8Num26z2"/>
    <w:rsid w:val="00D55D31"/>
    <w:rPr>
      <w:rFonts w:ascii="Wingdings" w:hAnsi="Wingdings"/>
    </w:rPr>
  </w:style>
  <w:style w:type="character" w:customStyle="1" w:styleId="WW8Num27z0">
    <w:name w:val="WW8Num27z0"/>
    <w:rsid w:val="00D55D31"/>
    <w:rPr>
      <w:rFonts w:ascii="Symbol" w:hAnsi="Symbol"/>
    </w:rPr>
  </w:style>
  <w:style w:type="character" w:customStyle="1" w:styleId="WW8Num27z1">
    <w:name w:val="WW8Num27z1"/>
    <w:rsid w:val="00D55D31"/>
    <w:rPr>
      <w:rFonts w:ascii="Courier New" w:hAnsi="Courier New" w:cs="Courier New"/>
    </w:rPr>
  </w:style>
  <w:style w:type="character" w:customStyle="1" w:styleId="WW8Num27z2">
    <w:name w:val="WW8Num27z2"/>
    <w:rsid w:val="00D55D31"/>
    <w:rPr>
      <w:rFonts w:ascii="Wingdings" w:hAnsi="Wingdings"/>
    </w:rPr>
  </w:style>
  <w:style w:type="character" w:customStyle="1" w:styleId="WW8Num27z3">
    <w:name w:val="WW8Num27z3"/>
    <w:rsid w:val="00D55D31"/>
    <w:rPr>
      <w:rFonts w:ascii="Symbol" w:hAnsi="Symbol"/>
    </w:rPr>
  </w:style>
  <w:style w:type="character" w:customStyle="1" w:styleId="WW8Num30z0">
    <w:name w:val="WW8Num30z0"/>
    <w:rsid w:val="00D55D31"/>
    <w:rPr>
      <w:rFonts w:ascii="Symbol" w:hAnsi="Symbol"/>
    </w:rPr>
  </w:style>
  <w:style w:type="character" w:customStyle="1" w:styleId="WW8Num30z1">
    <w:name w:val="WW8Num30z1"/>
    <w:rsid w:val="00D55D31"/>
    <w:rPr>
      <w:rFonts w:ascii="Courier New" w:hAnsi="Courier New" w:cs="Courier New"/>
    </w:rPr>
  </w:style>
  <w:style w:type="character" w:customStyle="1" w:styleId="WW8Num30z2">
    <w:name w:val="WW8Num30z2"/>
    <w:rsid w:val="00D55D31"/>
    <w:rPr>
      <w:rFonts w:ascii="Wingdings" w:hAnsi="Wingdings"/>
    </w:rPr>
  </w:style>
  <w:style w:type="character" w:customStyle="1" w:styleId="WW8Num31z0">
    <w:name w:val="WW8Num31z0"/>
    <w:rsid w:val="00D55D31"/>
    <w:rPr>
      <w:rFonts w:ascii="Symbol" w:hAnsi="Symbol"/>
    </w:rPr>
  </w:style>
  <w:style w:type="character" w:customStyle="1" w:styleId="WW8Num32z0">
    <w:name w:val="WW8Num32z0"/>
    <w:rsid w:val="00D55D31"/>
    <w:rPr>
      <w:rFonts w:ascii="Symbol" w:hAnsi="Symbol"/>
    </w:rPr>
  </w:style>
  <w:style w:type="character" w:customStyle="1" w:styleId="WW8Num32z1">
    <w:name w:val="WW8Num32z1"/>
    <w:rsid w:val="00D55D31"/>
    <w:rPr>
      <w:rFonts w:ascii="Courier New" w:hAnsi="Courier New"/>
    </w:rPr>
  </w:style>
  <w:style w:type="character" w:customStyle="1" w:styleId="WW8Num32z2">
    <w:name w:val="WW8Num32z2"/>
    <w:rsid w:val="00D55D31"/>
    <w:rPr>
      <w:rFonts w:ascii="Wingdings" w:hAnsi="Wingdings"/>
    </w:rPr>
  </w:style>
  <w:style w:type="character" w:customStyle="1" w:styleId="WW8Num34z0">
    <w:name w:val="WW8Num34z0"/>
    <w:rsid w:val="00D55D31"/>
    <w:rPr>
      <w:rFonts w:ascii="Book Antiqua" w:hAnsi="Book Antiqua"/>
      <w:b w:val="0"/>
      <w:i w:val="0"/>
      <w:color w:val="auto"/>
    </w:rPr>
  </w:style>
  <w:style w:type="character" w:customStyle="1" w:styleId="WW8Num34z1">
    <w:name w:val="WW8Num34z1"/>
    <w:rsid w:val="00D55D31"/>
    <w:rPr>
      <w:rFonts w:ascii="Courier New" w:hAnsi="Courier New" w:cs="Courier New"/>
    </w:rPr>
  </w:style>
  <w:style w:type="character" w:customStyle="1" w:styleId="WW8Num34z2">
    <w:name w:val="WW8Num34z2"/>
    <w:rsid w:val="00D55D31"/>
    <w:rPr>
      <w:rFonts w:ascii="Wingdings" w:hAnsi="Wingdings"/>
    </w:rPr>
  </w:style>
  <w:style w:type="character" w:customStyle="1" w:styleId="WW8Num34z3">
    <w:name w:val="WW8Num34z3"/>
    <w:rsid w:val="00D55D31"/>
    <w:rPr>
      <w:rFonts w:ascii="Symbol" w:hAnsi="Symbol"/>
    </w:rPr>
  </w:style>
  <w:style w:type="character" w:customStyle="1" w:styleId="WW8Num35z0">
    <w:name w:val="WW8Num35z0"/>
    <w:rsid w:val="00D55D31"/>
    <w:rPr>
      <w:rFonts w:ascii="Symbol" w:hAnsi="Symbol"/>
    </w:rPr>
  </w:style>
  <w:style w:type="character" w:customStyle="1" w:styleId="WW8Num36z0">
    <w:name w:val="WW8Num36z0"/>
    <w:rsid w:val="00D55D31"/>
    <w:rPr>
      <w:rFonts w:ascii="Symbol" w:hAnsi="Symbol"/>
    </w:rPr>
  </w:style>
  <w:style w:type="character" w:customStyle="1" w:styleId="WW8Num36z1">
    <w:name w:val="WW8Num36z1"/>
    <w:rsid w:val="00D55D31"/>
    <w:rPr>
      <w:rFonts w:ascii="Courier New" w:hAnsi="Courier New" w:cs="Courier New"/>
    </w:rPr>
  </w:style>
  <w:style w:type="character" w:customStyle="1" w:styleId="WW8Num36z2">
    <w:name w:val="WW8Num36z2"/>
    <w:rsid w:val="00D55D31"/>
    <w:rPr>
      <w:rFonts w:ascii="Wingdings" w:hAnsi="Wingdings"/>
    </w:rPr>
  </w:style>
  <w:style w:type="character" w:customStyle="1" w:styleId="WW8Num36z3">
    <w:name w:val="WW8Num36z3"/>
    <w:rsid w:val="00D55D31"/>
    <w:rPr>
      <w:rFonts w:ascii="Symbol" w:hAnsi="Symbol"/>
    </w:rPr>
  </w:style>
  <w:style w:type="character" w:customStyle="1" w:styleId="WW8Num37z0">
    <w:name w:val="WW8Num37z0"/>
    <w:rsid w:val="00D55D31"/>
    <w:rPr>
      <w:rFonts w:ascii="Times New Roman" w:eastAsia="Times New Roman" w:hAnsi="Times New Roman" w:cs="Times New Roman"/>
      <w:color w:val="auto"/>
    </w:rPr>
  </w:style>
  <w:style w:type="character" w:customStyle="1" w:styleId="WW8Num37z1">
    <w:name w:val="WW8Num37z1"/>
    <w:rsid w:val="00D55D31"/>
    <w:rPr>
      <w:rFonts w:ascii="Courier New" w:hAnsi="Courier New" w:cs="Courier New"/>
    </w:rPr>
  </w:style>
  <w:style w:type="character" w:customStyle="1" w:styleId="WW8Num37z2">
    <w:name w:val="WW8Num37z2"/>
    <w:rsid w:val="00D55D31"/>
    <w:rPr>
      <w:rFonts w:ascii="Wingdings" w:hAnsi="Wingdings"/>
    </w:rPr>
  </w:style>
  <w:style w:type="character" w:customStyle="1" w:styleId="WW8Num37z3">
    <w:name w:val="WW8Num37z3"/>
    <w:rsid w:val="00D55D31"/>
    <w:rPr>
      <w:rFonts w:ascii="Symbol" w:hAnsi="Symbol"/>
    </w:rPr>
  </w:style>
  <w:style w:type="character" w:customStyle="1" w:styleId="WW8Num38z0">
    <w:name w:val="WW8Num38z0"/>
    <w:rsid w:val="00D55D31"/>
    <w:rPr>
      <w:rFonts w:ascii="Symbol" w:hAnsi="Symbol"/>
    </w:rPr>
  </w:style>
  <w:style w:type="character" w:customStyle="1" w:styleId="WW8Num38z1">
    <w:name w:val="WW8Num38z1"/>
    <w:rsid w:val="00D55D31"/>
    <w:rPr>
      <w:rFonts w:ascii="Courier New" w:hAnsi="Courier New"/>
    </w:rPr>
  </w:style>
  <w:style w:type="character" w:customStyle="1" w:styleId="WW8Num38z2">
    <w:name w:val="WW8Num38z2"/>
    <w:rsid w:val="00D55D31"/>
    <w:rPr>
      <w:rFonts w:ascii="Wingdings" w:hAnsi="Wingdings"/>
    </w:rPr>
  </w:style>
  <w:style w:type="character" w:customStyle="1" w:styleId="WW8Num39z0">
    <w:name w:val="WW8Num39z0"/>
    <w:rsid w:val="00D55D31"/>
    <w:rPr>
      <w:rFonts w:ascii="Symbol" w:hAnsi="Symbol"/>
    </w:rPr>
  </w:style>
  <w:style w:type="character" w:customStyle="1" w:styleId="WW8Num39z1">
    <w:name w:val="WW8Num39z1"/>
    <w:rsid w:val="00D55D31"/>
    <w:rPr>
      <w:rFonts w:ascii="Courier New" w:hAnsi="Courier New"/>
    </w:rPr>
  </w:style>
  <w:style w:type="character" w:customStyle="1" w:styleId="WW8Num39z2">
    <w:name w:val="WW8Num39z2"/>
    <w:rsid w:val="00D55D31"/>
    <w:rPr>
      <w:rFonts w:ascii="Wingdings" w:hAnsi="Wingdings"/>
    </w:rPr>
  </w:style>
  <w:style w:type="character" w:customStyle="1" w:styleId="WW8Num40z0">
    <w:name w:val="WW8Num40z0"/>
    <w:rsid w:val="00D55D31"/>
    <w:rPr>
      <w:rFonts w:ascii="Symbol" w:hAnsi="Symbol"/>
    </w:rPr>
  </w:style>
  <w:style w:type="character" w:customStyle="1" w:styleId="WW8Num40z1">
    <w:name w:val="WW8Num40z1"/>
    <w:rsid w:val="00D55D31"/>
    <w:rPr>
      <w:rFonts w:ascii="Courier New" w:hAnsi="Courier New" w:cs="Courier New"/>
    </w:rPr>
  </w:style>
  <w:style w:type="character" w:customStyle="1" w:styleId="WW8Num40z2">
    <w:name w:val="WW8Num40z2"/>
    <w:rsid w:val="00D55D31"/>
    <w:rPr>
      <w:rFonts w:ascii="Wingdings" w:hAnsi="Wingdings"/>
    </w:rPr>
  </w:style>
  <w:style w:type="character" w:customStyle="1" w:styleId="WW8Num40z3">
    <w:name w:val="WW8Num40z3"/>
    <w:rsid w:val="00D55D31"/>
    <w:rPr>
      <w:rFonts w:ascii="Symbol" w:hAnsi="Symbol"/>
    </w:rPr>
  </w:style>
  <w:style w:type="character" w:customStyle="1" w:styleId="WW8Num41z0">
    <w:name w:val="WW8Num41z0"/>
    <w:rsid w:val="00D55D31"/>
    <w:rPr>
      <w:rFonts w:ascii="Symbol" w:hAnsi="Symbol"/>
    </w:rPr>
  </w:style>
  <w:style w:type="character" w:customStyle="1" w:styleId="WW8Num41z2">
    <w:name w:val="WW8Num41z2"/>
    <w:rsid w:val="00D55D31"/>
    <w:rPr>
      <w:rFonts w:ascii="Wingdings" w:hAnsi="Wingdings"/>
    </w:rPr>
  </w:style>
  <w:style w:type="character" w:customStyle="1" w:styleId="WW8Num41z4">
    <w:name w:val="WW8Num41z4"/>
    <w:rsid w:val="00D55D31"/>
    <w:rPr>
      <w:rFonts w:ascii="Courier New" w:hAnsi="Courier New" w:cs="Courier New"/>
    </w:rPr>
  </w:style>
  <w:style w:type="character" w:customStyle="1" w:styleId="WW8Num44z0">
    <w:name w:val="WW8Num44z0"/>
    <w:rsid w:val="00D55D31"/>
    <w:rPr>
      <w:rFonts w:ascii="Symbol" w:hAnsi="Symbol"/>
    </w:rPr>
  </w:style>
  <w:style w:type="character" w:customStyle="1" w:styleId="WW8Num44z1">
    <w:name w:val="WW8Num44z1"/>
    <w:rsid w:val="00D55D31"/>
    <w:rPr>
      <w:rFonts w:ascii="Courier New" w:hAnsi="Courier New" w:cs="Courier New"/>
    </w:rPr>
  </w:style>
  <w:style w:type="character" w:customStyle="1" w:styleId="WW8Num44z2">
    <w:name w:val="WW8Num44z2"/>
    <w:rsid w:val="00D55D31"/>
    <w:rPr>
      <w:rFonts w:ascii="Wingdings" w:hAnsi="Wingdings"/>
    </w:rPr>
  </w:style>
  <w:style w:type="character" w:customStyle="1" w:styleId="WW8Num45z0">
    <w:name w:val="WW8Num45z0"/>
    <w:rsid w:val="00D55D31"/>
    <w:rPr>
      <w:rFonts w:ascii="Symbol" w:hAnsi="Symbol"/>
    </w:rPr>
  </w:style>
  <w:style w:type="character" w:customStyle="1" w:styleId="WW8Num45z1">
    <w:name w:val="WW8Num45z1"/>
    <w:rsid w:val="00D55D31"/>
    <w:rPr>
      <w:rFonts w:ascii="Courier New" w:hAnsi="Courier New" w:cs="Courier New"/>
    </w:rPr>
  </w:style>
  <w:style w:type="character" w:customStyle="1" w:styleId="WW8Num45z2">
    <w:name w:val="WW8Num45z2"/>
    <w:rsid w:val="00D55D31"/>
    <w:rPr>
      <w:rFonts w:ascii="Wingdings" w:hAnsi="Wingdings"/>
    </w:rPr>
  </w:style>
  <w:style w:type="character" w:customStyle="1" w:styleId="WW8Num46z0">
    <w:name w:val="WW8Num46z0"/>
    <w:rsid w:val="00D55D31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D55D31"/>
    <w:rPr>
      <w:rFonts w:ascii="Courier New" w:hAnsi="Courier New"/>
    </w:rPr>
  </w:style>
  <w:style w:type="character" w:customStyle="1" w:styleId="WW8Num46z2">
    <w:name w:val="WW8Num46z2"/>
    <w:rsid w:val="00D55D31"/>
    <w:rPr>
      <w:rFonts w:ascii="Wingdings" w:hAnsi="Wingdings"/>
    </w:rPr>
  </w:style>
  <w:style w:type="character" w:customStyle="1" w:styleId="WW8Num47z0">
    <w:name w:val="WW8Num47z0"/>
    <w:rsid w:val="00D55D31"/>
    <w:rPr>
      <w:rFonts w:ascii="Symbol" w:hAnsi="Symbol"/>
    </w:rPr>
  </w:style>
  <w:style w:type="character" w:customStyle="1" w:styleId="WW8Num47z1">
    <w:name w:val="WW8Num47z1"/>
    <w:rsid w:val="00D55D31"/>
    <w:rPr>
      <w:rFonts w:ascii="Courier New" w:hAnsi="Courier New"/>
    </w:rPr>
  </w:style>
  <w:style w:type="character" w:customStyle="1" w:styleId="WW8Num47z2">
    <w:name w:val="WW8Num47z2"/>
    <w:rsid w:val="00D55D31"/>
    <w:rPr>
      <w:rFonts w:ascii="Wingdings" w:hAnsi="Wingdings"/>
    </w:rPr>
  </w:style>
  <w:style w:type="character" w:customStyle="1" w:styleId="WW8Num48z0">
    <w:name w:val="WW8Num48z0"/>
    <w:rsid w:val="00D55D31"/>
    <w:rPr>
      <w:rFonts w:ascii="Symbol" w:hAnsi="Symbol"/>
    </w:rPr>
  </w:style>
  <w:style w:type="character" w:customStyle="1" w:styleId="WW8Num48z1">
    <w:name w:val="WW8Num48z1"/>
    <w:rsid w:val="00D55D31"/>
    <w:rPr>
      <w:rFonts w:ascii="Courier New" w:hAnsi="Courier New"/>
    </w:rPr>
  </w:style>
  <w:style w:type="character" w:customStyle="1" w:styleId="WW8Num48z2">
    <w:name w:val="WW8Num48z2"/>
    <w:rsid w:val="00D55D31"/>
    <w:rPr>
      <w:rFonts w:ascii="Wingdings" w:hAnsi="Wingdings"/>
    </w:rPr>
  </w:style>
  <w:style w:type="character" w:customStyle="1" w:styleId="WW8Num52z0">
    <w:name w:val="WW8Num52z0"/>
    <w:rsid w:val="00D55D31"/>
    <w:rPr>
      <w:rFonts w:ascii="Symbol" w:hAnsi="Symbol"/>
    </w:rPr>
  </w:style>
  <w:style w:type="character" w:customStyle="1" w:styleId="WW8Num52z1">
    <w:name w:val="WW8Num52z1"/>
    <w:rsid w:val="00D55D31"/>
    <w:rPr>
      <w:rFonts w:ascii="Courier New" w:hAnsi="Courier New" w:cs="Courier New"/>
    </w:rPr>
  </w:style>
  <w:style w:type="character" w:customStyle="1" w:styleId="WW8Num52z2">
    <w:name w:val="WW8Num52z2"/>
    <w:rsid w:val="00D55D31"/>
    <w:rPr>
      <w:rFonts w:ascii="Wingdings" w:hAnsi="Wingdings"/>
    </w:rPr>
  </w:style>
  <w:style w:type="character" w:customStyle="1" w:styleId="WW8Num53z0">
    <w:name w:val="WW8Num53z0"/>
    <w:rsid w:val="00D55D31"/>
    <w:rPr>
      <w:rFonts w:ascii="Book Antiqua" w:hAnsi="Book Antiqua"/>
      <w:b w:val="0"/>
      <w:i w:val="0"/>
    </w:rPr>
  </w:style>
  <w:style w:type="character" w:customStyle="1" w:styleId="WW8Num53z1">
    <w:name w:val="WW8Num53z1"/>
    <w:rsid w:val="00D55D31"/>
    <w:rPr>
      <w:rFonts w:ascii="Courier New" w:hAnsi="Courier New" w:cs="Courier New"/>
    </w:rPr>
  </w:style>
  <w:style w:type="character" w:customStyle="1" w:styleId="WW8Num53z2">
    <w:name w:val="WW8Num53z2"/>
    <w:rsid w:val="00D55D31"/>
    <w:rPr>
      <w:rFonts w:ascii="Wingdings" w:hAnsi="Wingdings"/>
    </w:rPr>
  </w:style>
  <w:style w:type="character" w:customStyle="1" w:styleId="WW8Num53z3">
    <w:name w:val="WW8Num53z3"/>
    <w:rsid w:val="00D55D31"/>
    <w:rPr>
      <w:rFonts w:ascii="Symbol" w:hAnsi="Symbol"/>
    </w:rPr>
  </w:style>
  <w:style w:type="character" w:customStyle="1" w:styleId="WW8Num54z0">
    <w:name w:val="WW8Num54z0"/>
    <w:rsid w:val="00D55D31"/>
    <w:rPr>
      <w:rFonts w:ascii="Symbol" w:hAnsi="Symbol"/>
      <w:color w:val="auto"/>
    </w:rPr>
  </w:style>
  <w:style w:type="character" w:customStyle="1" w:styleId="WW8Num54z1">
    <w:name w:val="WW8Num54z1"/>
    <w:rsid w:val="00D55D31"/>
    <w:rPr>
      <w:rFonts w:ascii="Courier New" w:hAnsi="Courier New" w:cs="Courier New"/>
    </w:rPr>
  </w:style>
  <w:style w:type="character" w:customStyle="1" w:styleId="WW8Num54z2">
    <w:name w:val="WW8Num54z2"/>
    <w:rsid w:val="00D55D31"/>
    <w:rPr>
      <w:rFonts w:ascii="Wingdings" w:hAnsi="Wingdings"/>
    </w:rPr>
  </w:style>
  <w:style w:type="character" w:customStyle="1" w:styleId="WW8Num54z3">
    <w:name w:val="WW8Num54z3"/>
    <w:rsid w:val="00D55D31"/>
    <w:rPr>
      <w:rFonts w:ascii="Symbol" w:hAnsi="Symbol"/>
    </w:rPr>
  </w:style>
  <w:style w:type="character" w:customStyle="1" w:styleId="WW8Num55z0">
    <w:name w:val="WW8Num55z0"/>
    <w:rsid w:val="00D55D31"/>
    <w:rPr>
      <w:rFonts w:ascii="Symbol" w:hAnsi="Symbol"/>
    </w:rPr>
  </w:style>
  <w:style w:type="character" w:customStyle="1" w:styleId="WW8Num55z1">
    <w:name w:val="WW8Num55z1"/>
    <w:rsid w:val="00D55D31"/>
    <w:rPr>
      <w:rFonts w:ascii="Courier New" w:hAnsi="Courier New" w:cs="Courier New"/>
    </w:rPr>
  </w:style>
  <w:style w:type="character" w:customStyle="1" w:styleId="WW8Num55z2">
    <w:name w:val="WW8Num55z2"/>
    <w:rsid w:val="00D55D31"/>
    <w:rPr>
      <w:rFonts w:ascii="Wingdings" w:hAnsi="Wingdings"/>
    </w:rPr>
  </w:style>
  <w:style w:type="character" w:customStyle="1" w:styleId="WW8Num56z0">
    <w:name w:val="WW8Num56z0"/>
    <w:rsid w:val="00D55D31"/>
    <w:rPr>
      <w:rFonts w:ascii="Symbol" w:hAnsi="Symbol"/>
    </w:rPr>
  </w:style>
  <w:style w:type="character" w:customStyle="1" w:styleId="WW8Num56z2">
    <w:name w:val="WW8Num56z2"/>
    <w:rsid w:val="00D55D31"/>
    <w:rPr>
      <w:rFonts w:ascii="Wingdings" w:hAnsi="Wingdings"/>
    </w:rPr>
  </w:style>
  <w:style w:type="character" w:customStyle="1" w:styleId="WW8Num56z4">
    <w:name w:val="WW8Num56z4"/>
    <w:rsid w:val="00D55D31"/>
    <w:rPr>
      <w:rFonts w:ascii="Courier New" w:hAnsi="Courier New"/>
    </w:rPr>
  </w:style>
  <w:style w:type="character" w:customStyle="1" w:styleId="WW8Num57z0">
    <w:name w:val="WW8Num57z0"/>
    <w:rsid w:val="00D55D31"/>
    <w:rPr>
      <w:rFonts w:ascii="Wingdings" w:hAnsi="Wingdings"/>
    </w:rPr>
  </w:style>
  <w:style w:type="character" w:customStyle="1" w:styleId="WW8Num57z1">
    <w:name w:val="WW8Num57z1"/>
    <w:rsid w:val="00D55D31"/>
    <w:rPr>
      <w:rFonts w:ascii="Courier New" w:hAnsi="Courier New" w:cs="Courier New"/>
    </w:rPr>
  </w:style>
  <w:style w:type="character" w:customStyle="1" w:styleId="WW8Num57z3">
    <w:name w:val="WW8Num57z3"/>
    <w:rsid w:val="00D55D31"/>
    <w:rPr>
      <w:rFonts w:ascii="Symbol" w:hAnsi="Symbol"/>
    </w:rPr>
  </w:style>
  <w:style w:type="character" w:customStyle="1" w:styleId="WW8Num58z0">
    <w:name w:val="WW8Num58z0"/>
    <w:rsid w:val="00D55D31"/>
    <w:rPr>
      <w:rFonts w:ascii="Symbol" w:hAnsi="Symbol"/>
    </w:rPr>
  </w:style>
  <w:style w:type="character" w:customStyle="1" w:styleId="WW8Num58z1">
    <w:name w:val="WW8Num58z1"/>
    <w:rsid w:val="00D55D31"/>
    <w:rPr>
      <w:rFonts w:ascii="Courier New" w:hAnsi="Courier New" w:cs="Courier New"/>
    </w:rPr>
  </w:style>
  <w:style w:type="character" w:customStyle="1" w:styleId="WW8Num58z2">
    <w:name w:val="WW8Num58z2"/>
    <w:rsid w:val="00D55D31"/>
    <w:rPr>
      <w:rFonts w:ascii="Wingdings" w:hAnsi="Wingdings"/>
    </w:rPr>
  </w:style>
  <w:style w:type="character" w:customStyle="1" w:styleId="WW8Num59z0">
    <w:name w:val="WW8Num59z0"/>
    <w:rsid w:val="00D55D31"/>
    <w:rPr>
      <w:rFonts w:ascii="Wingdings" w:hAnsi="Wingdings"/>
    </w:rPr>
  </w:style>
  <w:style w:type="character" w:customStyle="1" w:styleId="WW8Num59z1">
    <w:name w:val="WW8Num59z1"/>
    <w:rsid w:val="00D55D31"/>
    <w:rPr>
      <w:rFonts w:ascii="Courier New" w:hAnsi="Courier New" w:cs="Courier New"/>
    </w:rPr>
  </w:style>
  <w:style w:type="character" w:customStyle="1" w:styleId="WW8Num59z3">
    <w:name w:val="WW8Num59z3"/>
    <w:rsid w:val="00D55D31"/>
    <w:rPr>
      <w:rFonts w:ascii="Symbol" w:hAnsi="Symbol"/>
    </w:rPr>
  </w:style>
  <w:style w:type="character" w:customStyle="1" w:styleId="WW8Num60z0">
    <w:name w:val="WW8Num60z0"/>
    <w:rsid w:val="00D55D31"/>
    <w:rPr>
      <w:rFonts w:ascii="Symbol" w:hAnsi="Symbol"/>
    </w:rPr>
  </w:style>
  <w:style w:type="character" w:customStyle="1" w:styleId="WW8Num60z1">
    <w:name w:val="WW8Num60z1"/>
    <w:rsid w:val="00D55D31"/>
    <w:rPr>
      <w:rFonts w:ascii="Courier New" w:hAnsi="Courier New" w:cs="Courier New"/>
    </w:rPr>
  </w:style>
  <w:style w:type="character" w:customStyle="1" w:styleId="WW8Num60z2">
    <w:name w:val="WW8Num60z2"/>
    <w:rsid w:val="00D55D31"/>
    <w:rPr>
      <w:rFonts w:ascii="Wingdings" w:hAnsi="Wingdings"/>
    </w:rPr>
  </w:style>
  <w:style w:type="character" w:customStyle="1" w:styleId="WW8Num63z0">
    <w:name w:val="WW8Num63z0"/>
    <w:rsid w:val="00D55D31"/>
    <w:rPr>
      <w:rFonts w:ascii="Symbol" w:hAnsi="Symbol"/>
    </w:rPr>
  </w:style>
  <w:style w:type="character" w:customStyle="1" w:styleId="WW8Num63z1">
    <w:name w:val="WW8Num63z1"/>
    <w:rsid w:val="00D55D31"/>
    <w:rPr>
      <w:rFonts w:ascii="Courier New" w:hAnsi="Courier New" w:cs="Courier New"/>
    </w:rPr>
  </w:style>
  <w:style w:type="character" w:customStyle="1" w:styleId="WW8Num63z2">
    <w:name w:val="WW8Num63z2"/>
    <w:rsid w:val="00D55D31"/>
    <w:rPr>
      <w:rFonts w:ascii="Wingdings" w:hAnsi="Wingdings"/>
    </w:rPr>
  </w:style>
  <w:style w:type="character" w:customStyle="1" w:styleId="WW8Num64z1">
    <w:name w:val="WW8Num64z1"/>
    <w:rsid w:val="00D55D31"/>
    <w:rPr>
      <w:rFonts w:ascii="Symbol" w:hAnsi="Symbol"/>
    </w:rPr>
  </w:style>
  <w:style w:type="character" w:customStyle="1" w:styleId="WW8Num65z0">
    <w:name w:val="WW8Num65z0"/>
    <w:rsid w:val="00D55D31"/>
    <w:rPr>
      <w:rFonts w:ascii="Symbol" w:hAnsi="Symbol"/>
    </w:rPr>
  </w:style>
  <w:style w:type="character" w:customStyle="1" w:styleId="WW8Num65z1">
    <w:name w:val="WW8Num65z1"/>
    <w:rsid w:val="00D55D31"/>
    <w:rPr>
      <w:rFonts w:ascii="Courier New" w:hAnsi="Courier New"/>
    </w:rPr>
  </w:style>
  <w:style w:type="character" w:customStyle="1" w:styleId="WW8Num65z2">
    <w:name w:val="WW8Num65z2"/>
    <w:rsid w:val="00D55D31"/>
    <w:rPr>
      <w:rFonts w:ascii="Wingdings" w:hAnsi="Wingdings"/>
    </w:rPr>
  </w:style>
  <w:style w:type="character" w:customStyle="1" w:styleId="WW8Num66z0">
    <w:name w:val="WW8Num66z0"/>
    <w:rsid w:val="00D55D31"/>
    <w:rPr>
      <w:rFonts w:ascii="Symbol" w:hAnsi="Symbol"/>
    </w:rPr>
  </w:style>
  <w:style w:type="character" w:customStyle="1" w:styleId="WW8Num66z1">
    <w:name w:val="WW8Num66z1"/>
    <w:rsid w:val="00D55D31"/>
    <w:rPr>
      <w:rFonts w:ascii="Courier New" w:hAnsi="Courier New" w:cs="Courier New"/>
    </w:rPr>
  </w:style>
  <w:style w:type="character" w:customStyle="1" w:styleId="WW8Num66z2">
    <w:name w:val="WW8Num66z2"/>
    <w:rsid w:val="00D55D31"/>
    <w:rPr>
      <w:rFonts w:ascii="Wingdings" w:hAnsi="Wingdings"/>
    </w:rPr>
  </w:style>
  <w:style w:type="character" w:customStyle="1" w:styleId="WW8Num67z0">
    <w:name w:val="WW8Num67z0"/>
    <w:rsid w:val="00D55D31"/>
    <w:rPr>
      <w:i w:val="0"/>
    </w:rPr>
  </w:style>
  <w:style w:type="character" w:customStyle="1" w:styleId="WW8Num68z0">
    <w:name w:val="WW8Num68z0"/>
    <w:rsid w:val="00D55D31"/>
    <w:rPr>
      <w:rFonts w:ascii="Times New Roman" w:eastAsia="Times New Roman" w:hAnsi="Times New Roman" w:cs="Times New Roman"/>
      <w:color w:val="000000"/>
    </w:rPr>
  </w:style>
  <w:style w:type="character" w:customStyle="1" w:styleId="WW8Num68z1">
    <w:name w:val="WW8Num68z1"/>
    <w:rsid w:val="00D55D31"/>
    <w:rPr>
      <w:rFonts w:ascii="Symbol" w:hAnsi="Symbol"/>
    </w:rPr>
  </w:style>
  <w:style w:type="character" w:customStyle="1" w:styleId="WW8Num69z0">
    <w:name w:val="WW8Num69z0"/>
    <w:rsid w:val="00D55D31"/>
    <w:rPr>
      <w:rFonts w:ascii="Symbol" w:hAnsi="Symbol"/>
    </w:rPr>
  </w:style>
  <w:style w:type="character" w:customStyle="1" w:styleId="WW8Num69z1">
    <w:name w:val="WW8Num69z1"/>
    <w:rsid w:val="00D55D31"/>
    <w:rPr>
      <w:rFonts w:ascii="Courier New" w:hAnsi="Courier New"/>
    </w:rPr>
  </w:style>
  <w:style w:type="character" w:customStyle="1" w:styleId="WW8Num69z2">
    <w:name w:val="WW8Num69z2"/>
    <w:rsid w:val="00D55D31"/>
    <w:rPr>
      <w:rFonts w:ascii="Wingdings" w:hAnsi="Wingdings"/>
    </w:rPr>
  </w:style>
  <w:style w:type="character" w:customStyle="1" w:styleId="WW8Num71z1">
    <w:name w:val="WW8Num71z1"/>
    <w:rsid w:val="00D55D31"/>
    <w:rPr>
      <w:rFonts w:ascii="Symbol" w:hAnsi="Symbol"/>
    </w:rPr>
  </w:style>
  <w:style w:type="character" w:customStyle="1" w:styleId="WW8Num72z0">
    <w:name w:val="WW8Num72z0"/>
    <w:rsid w:val="00D55D31"/>
    <w:rPr>
      <w:rFonts w:ascii="Symbol" w:hAnsi="Symbol"/>
    </w:rPr>
  </w:style>
  <w:style w:type="character" w:customStyle="1" w:styleId="WW8Num72z1">
    <w:name w:val="WW8Num72z1"/>
    <w:rsid w:val="00D55D31"/>
    <w:rPr>
      <w:rFonts w:ascii="Courier New" w:hAnsi="Courier New"/>
    </w:rPr>
  </w:style>
  <w:style w:type="character" w:customStyle="1" w:styleId="WW8Num72z2">
    <w:name w:val="WW8Num72z2"/>
    <w:rsid w:val="00D55D31"/>
    <w:rPr>
      <w:rFonts w:ascii="Wingdings" w:hAnsi="Wingdings"/>
    </w:rPr>
  </w:style>
  <w:style w:type="character" w:customStyle="1" w:styleId="WW8Num75z0">
    <w:name w:val="WW8Num75z0"/>
    <w:rsid w:val="00D55D31"/>
    <w:rPr>
      <w:rFonts w:ascii="Symbol" w:hAnsi="Symbol"/>
    </w:rPr>
  </w:style>
  <w:style w:type="character" w:customStyle="1" w:styleId="WW8Num75z1">
    <w:name w:val="WW8Num75z1"/>
    <w:rsid w:val="00D55D31"/>
    <w:rPr>
      <w:rFonts w:ascii="Courier New" w:hAnsi="Courier New"/>
    </w:rPr>
  </w:style>
  <w:style w:type="character" w:customStyle="1" w:styleId="WW8Num75z2">
    <w:name w:val="WW8Num75z2"/>
    <w:rsid w:val="00D55D31"/>
    <w:rPr>
      <w:rFonts w:ascii="Wingdings" w:hAnsi="Wingdings"/>
    </w:rPr>
  </w:style>
  <w:style w:type="character" w:customStyle="1" w:styleId="WW8Num76z0">
    <w:name w:val="WW8Num76z0"/>
    <w:rsid w:val="00D55D31"/>
    <w:rPr>
      <w:rFonts w:ascii="Symbol" w:hAnsi="Symbol"/>
    </w:rPr>
  </w:style>
  <w:style w:type="character" w:customStyle="1" w:styleId="WW8Num76z1">
    <w:name w:val="WW8Num76z1"/>
    <w:rsid w:val="00D55D31"/>
    <w:rPr>
      <w:rFonts w:ascii="Courier New" w:hAnsi="Courier New" w:cs="Courier New"/>
    </w:rPr>
  </w:style>
  <w:style w:type="character" w:customStyle="1" w:styleId="WW8Num76z2">
    <w:name w:val="WW8Num76z2"/>
    <w:rsid w:val="00D55D31"/>
    <w:rPr>
      <w:rFonts w:ascii="Wingdings" w:hAnsi="Wingdings"/>
    </w:rPr>
  </w:style>
  <w:style w:type="character" w:customStyle="1" w:styleId="WW8Num77z0">
    <w:name w:val="WW8Num77z0"/>
    <w:rsid w:val="00D55D31"/>
    <w:rPr>
      <w:rFonts w:ascii="Symbol" w:hAnsi="Symbol"/>
    </w:rPr>
  </w:style>
  <w:style w:type="character" w:customStyle="1" w:styleId="WW8Num77z1">
    <w:name w:val="WW8Num77z1"/>
    <w:rsid w:val="00D55D31"/>
    <w:rPr>
      <w:rFonts w:ascii="Courier New" w:hAnsi="Courier New" w:cs="Courier New"/>
    </w:rPr>
  </w:style>
  <w:style w:type="character" w:customStyle="1" w:styleId="WW8Num77z2">
    <w:name w:val="WW8Num77z2"/>
    <w:rsid w:val="00D55D31"/>
    <w:rPr>
      <w:rFonts w:ascii="Wingdings" w:hAnsi="Wingdings"/>
    </w:rPr>
  </w:style>
  <w:style w:type="character" w:customStyle="1" w:styleId="WW8Num78z0">
    <w:name w:val="WW8Num78z0"/>
    <w:rsid w:val="00D55D31"/>
    <w:rPr>
      <w:rFonts w:ascii="Symbol" w:hAnsi="Symbol"/>
    </w:rPr>
  </w:style>
  <w:style w:type="character" w:customStyle="1" w:styleId="WW8Num78z1">
    <w:name w:val="WW8Num78z1"/>
    <w:rsid w:val="00D55D31"/>
    <w:rPr>
      <w:rFonts w:ascii="Courier New" w:hAnsi="Courier New"/>
    </w:rPr>
  </w:style>
  <w:style w:type="character" w:customStyle="1" w:styleId="WW8Num78z2">
    <w:name w:val="WW8Num78z2"/>
    <w:rsid w:val="00D55D31"/>
    <w:rPr>
      <w:rFonts w:ascii="Wingdings" w:hAnsi="Wingdings"/>
    </w:rPr>
  </w:style>
  <w:style w:type="character" w:customStyle="1" w:styleId="WW8Num79z0">
    <w:name w:val="WW8Num79z0"/>
    <w:rsid w:val="00D55D31"/>
    <w:rPr>
      <w:rFonts w:ascii="Symbol" w:hAnsi="Symbol"/>
    </w:rPr>
  </w:style>
  <w:style w:type="character" w:customStyle="1" w:styleId="WW8Num79z1">
    <w:name w:val="WW8Num79z1"/>
    <w:rsid w:val="00D55D31"/>
    <w:rPr>
      <w:rFonts w:ascii="Courier New" w:hAnsi="Courier New" w:cs="Courier New"/>
    </w:rPr>
  </w:style>
  <w:style w:type="character" w:customStyle="1" w:styleId="WW8Num79z2">
    <w:name w:val="WW8Num79z2"/>
    <w:rsid w:val="00D55D31"/>
    <w:rPr>
      <w:rFonts w:ascii="Wingdings" w:hAnsi="Wingdings"/>
    </w:rPr>
  </w:style>
  <w:style w:type="character" w:customStyle="1" w:styleId="WW8Num80z0">
    <w:name w:val="WW8Num80z0"/>
    <w:rsid w:val="00D55D31"/>
    <w:rPr>
      <w:rFonts w:ascii="Symbol" w:hAnsi="Symbol"/>
    </w:rPr>
  </w:style>
  <w:style w:type="character" w:customStyle="1" w:styleId="WW8Num80z1">
    <w:name w:val="WW8Num80z1"/>
    <w:rsid w:val="00D55D31"/>
    <w:rPr>
      <w:rFonts w:ascii="Courier New" w:hAnsi="Courier New"/>
    </w:rPr>
  </w:style>
  <w:style w:type="character" w:customStyle="1" w:styleId="WW8Num80z2">
    <w:name w:val="WW8Num80z2"/>
    <w:rsid w:val="00D55D31"/>
    <w:rPr>
      <w:rFonts w:ascii="Wingdings" w:hAnsi="Wingdings"/>
    </w:rPr>
  </w:style>
  <w:style w:type="character" w:customStyle="1" w:styleId="WW8Num82z0">
    <w:name w:val="WW8Num82z0"/>
    <w:rsid w:val="00D55D31"/>
    <w:rPr>
      <w:rFonts w:ascii="Times New Roman" w:eastAsia="Times New Roman" w:hAnsi="Times New Roman" w:cs="Times New Roman"/>
      <w:color w:val="auto"/>
    </w:rPr>
  </w:style>
  <w:style w:type="character" w:customStyle="1" w:styleId="WW8Num82z1">
    <w:name w:val="WW8Num82z1"/>
    <w:rsid w:val="00D55D31"/>
    <w:rPr>
      <w:rFonts w:ascii="Courier New" w:hAnsi="Courier New" w:cs="Courier New"/>
    </w:rPr>
  </w:style>
  <w:style w:type="character" w:customStyle="1" w:styleId="WW8Num82z2">
    <w:name w:val="WW8Num82z2"/>
    <w:rsid w:val="00D55D31"/>
    <w:rPr>
      <w:rFonts w:ascii="Wingdings" w:hAnsi="Wingdings"/>
    </w:rPr>
  </w:style>
  <w:style w:type="character" w:customStyle="1" w:styleId="WW8Num82z3">
    <w:name w:val="WW8Num82z3"/>
    <w:rsid w:val="00D55D31"/>
    <w:rPr>
      <w:rFonts w:ascii="Symbol" w:hAnsi="Symbol"/>
    </w:rPr>
  </w:style>
  <w:style w:type="character" w:customStyle="1" w:styleId="WW8Num83z1">
    <w:name w:val="WW8Num83z1"/>
    <w:rsid w:val="00D55D31"/>
    <w:rPr>
      <w:rFonts w:ascii="Times New Roman" w:eastAsia="Times New Roman" w:hAnsi="Times New Roman" w:cs="Times New Roman"/>
    </w:rPr>
  </w:style>
  <w:style w:type="character" w:customStyle="1" w:styleId="WW8Num83z2">
    <w:name w:val="WW8Num83z2"/>
    <w:rsid w:val="00D55D31"/>
    <w:rPr>
      <w:sz w:val="22"/>
    </w:rPr>
  </w:style>
  <w:style w:type="character" w:customStyle="1" w:styleId="WW8Num84z0">
    <w:name w:val="WW8Num84z0"/>
    <w:rsid w:val="00D55D31"/>
    <w:rPr>
      <w:rFonts w:ascii="Symbol" w:hAnsi="Symbol"/>
    </w:rPr>
  </w:style>
  <w:style w:type="character" w:customStyle="1" w:styleId="WW8Num84z1">
    <w:name w:val="WW8Num84z1"/>
    <w:rsid w:val="00D55D31"/>
    <w:rPr>
      <w:rFonts w:ascii="Courier New" w:hAnsi="Courier New" w:cs="Courier New"/>
    </w:rPr>
  </w:style>
  <w:style w:type="character" w:customStyle="1" w:styleId="WW8Num84z2">
    <w:name w:val="WW8Num84z2"/>
    <w:rsid w:val="00D55D31"/>
    <w:rPr>
      <w:rFonts w:ascii="Wingdings" w:hAnsi="Wingdings"/>
    </w:rPr>
  </w:style>
  <w:style w:type="character" w:customStyle="1" w:styleId="WW8Num85z0">
    <w:name w:val="WW8Num85z0"/>
    <w:rsid w:val="00D55D31"/>
    <w:rPr>
      <w:rFonts w:ascii="Arial" w:eastAsia="Times New Roman" w:hAnsi="Arial" w:cs="Arial"/>
    </w:rPr>
  </w:style>
  <w:style w:type="character" w:customStyle="1" w:styleId="WW8Num86z1">
    <w:name w:val="WW8Num86z1"/>
    <w:rsid w:val="00D55D31"/>
    <w:rPr>
      <w:i/>
    </w:rPr>
  </w:style>
  <w:style w:type="character" w:customStyle="1" w:styleId="WW8Num87z0">
    <w:name w:val="WW8Num87z0"/>
    <w:rsid w:val="00D55D31"/>
    <w:rPr>
      <w:b w:val="0"/>
    </w:rPr>
  </w:style>
  <w:style w:type="character" w:customStyle="1" w:styleId="WW8Num88z0">
    <w:name w:val="WW8Num88z0"/>
    <w:rsid w:val="00D55D31"/>
    <w:rPr>
      <w:rFonts w:ascii="Symbol" w:hAnsi="Symbol"/>
    </w:rPr>
  </w:style>
  <w:style w:type="character" w:customStyle="1" w:styleId="WW8Num88z1">
    <w:name w:val="WW8Num88z1"/>
    <w:rsid w:val="00D55D31"/>
    <w:rPr>
      <w:rFonts w:ascii="Courier New" w:hAnsi="Courier New"/>
    </w:rPr>
  </w:style>
  <w:style w:type="character" w:customStyle="1" w:styleId="WW8Num88z2">
    <w:name w:val="WW8Num88z2"/>
    <w:rsid w:val="00D55D31"/>
    <w:rPr>
      <w:rFonts w:ascii="Wingdings" w:hAnsi="Wingdings"/>
    </w:rPr>
  </w:style>
  <w:style w:type="character" w:customStyle="1" w:styleId="WW8Num89z0">
    <w:name w:val="WW8Num89z0"/>
    <w:rsid w:val="00D55D31"/>
    <w:rPr>
      <w:rFonts w:ascii="Times New Roman" w:eastAsia="Times New Roman" w:hAnsi="Times New Roman" w:cs="Times New Roman"/>
      <w:color w:val="auto"/>
    </w:rPr>
  </w:style>
  <w:style w:type="character" w:customStyle="1" w:styleId="WW8Num89z1">
    <w:name w:val="WW8Num89z1"/>
    <w:rsid w:val="00D55D31"/>
    <w:rPr>
      <w:rFonts w:ascii="Courier New" w:hAnsi="Courier New" w:cs="Courier New"/>
    </w:rPr>
  </w:style>
  <w:style w:type="character" w:customStyle="1" w:styleId="WW8Num89z2">
    <w:name w:val="WW8Num89z2"/>
    <w:rsid w:val="00D55D31"/>
    <w:rPr>
      <w:rFonts w:ascii="Wingdings" w:hAnsi="Wingdings"/>
    </w:rPr>
  </w:style>
  <w:style w:type="character" w:customStyle="1" w:styleId="WW8Num89z3">
    <w:name w:val="WW8Num89z3"/>
    <w:rsid w:val="00D55D31"/>
    <w:rPr>
      <w:rFonts w:ascii="Symbol" w:hAnsi="Symbol"/>
    </w:rPr>
  </w:style>
  <w:style w:type="character" w:customStyle="1" w:styleId="WW8Num92z0">
    <w:name w:val="WW8Num92z0"/>
    <w:rsid w:val="00D55D31"/>
    <w:rPr>
      <w:rFonts w:ascii="Times New Roman" w:eastAsia="Times New Roman" w:hAnsi="Times New Roman" w:cs="Times New Roman"/>
    </w:rPr>
  </w:style>
  <w:style w:type="character" w:customStyle="1" w:styleId="WW8Num92z1">
    <w:name w:val="WW8Num92z1"/>
    <w:rsid w:val="00D55D31"/>
    <w:rPr>
      <w:rFonts w:ascii="Courier New" w:hAnsi="Courier New"/>
    </w:rPr>
  </w:style>
  <w:style w:type="character" w:customStyle="1" w:styleId="WW8Num92z2">
    <w:name w:val="WW8Num92z2"/>
    <w:rsid w:val="00D55D31"/>
    <w:rPr>
      <w:rFonts w:ascii="Wingdings" w:hAnsi="Wingdings"/>
    </w:rPr>
  </w:style>
  <w:style w:type="character" w:customStyle="1" w:styleId="WW8Num92z3">
    <w:name w:val="WW8Num92z3"/>
    <w:rsid w:val="00D55D31"/>
    <w:rPr>
      <w:rFonts w:ascii="Symbol" w:hAnsi="Symbol"/>
    </w:rPr>
  </w:style>
  <w:style w:type="character" w:customStyle="1" w:styleId="WW8Num93z0">
    <w:name w:val="WW8Num93z0"/>
    <w:rsid w:val="00D55D31"/>
    <w:rPr>
      <w:rFonts w:ascii="Times New Roman" w:eastAsia="Times New Roman" w:hAnsi="Times New Roman" w:cs="Times New Roman"/>
      <w:color w:val="auto"/>
    </w:rPr>
  </w:style>
  <w:style w:type="character" w:customStyle="1" w:styleId="WW8Num94z0">
    <w:name w:val="WW8Num94z0"/>
    <w:rsid w:val="00D55D31"/>
    <w:rPr>
      <w:rFonts w:ascii="Arial" w:eastAsia="Times New Roman" w:hAnsi="Arial" w:cs="Arial"/>
    </w:rPr>
  </w:style>
  <w:style w:type="character" w:customStyle="1" w:styleId="WW8Num95z0">
    <w:name w:val="WW8Num95z0"/>
    <w:rsid w:val="00D55D31"/>
    <w:rPr>
      <w:rFonts w:ascii="Wingdings" w:hAnsi="Wingdings"/>
    </w:rPr>
  </w:style>
  <w:style w:type="character" w:customStyle="1" w:styleId="WW8Num95z1">
    <w:name w:val="WW8Num95z1"/>
    <w:rsid w:val="00D55D31"/>
    <w:rPr>
      <w:rFonts w:ascii="Courier New" w:hAnsi="Courier New" w:cs="Courier New"/>
    </w:rPr>
  </w:style>
  <w:style w:type="character" w:customStyle="1" w:styleId="WW8Num95z3">
    <w:name w:val="WW8Num95z3"/>
    <w:rsid w:val="00D55D31"/>
    <w:rPr>
      <w:rFonts w:ascii="Symbol" w:hAnsi="Symbol"/>
    </w:rPr>
  </w:style>
  <w:style w:type="character" w:customStyle="1" w:styleId="WW8Num96z0">
    <w:name w:val="WW8Num96z0"/>
    <w:rsid w:val="00D55D31"/>
    <w:rPr>
      <w:rFonts w:ascii="Book Antiqua" w:hAnsi="Book Antiqua"/>
      <w:b w:val="0"/>
      <w:i w:val="0"/>
    </w:rPr>
  </w:style>
  <w:style w:type="character" w:customStyle="1" w:styleId="WW8Num96z1">
    <w:name w:val="WW8Num96z1"/>
    <w:rsid w:val="00D55D31"/>
    <w:rPr>
      <w:rFonts w:ascii="Courier New" w:hAnsi="Courier New" w:cs="Courier New"/>
    </w:rPr>
  </w:style>
  <w:style w:type="character" w:customStyle="1" w:styleId="WW8Num96z2">
    <w:name w:val="WW8Num96z2"/>
    <w:rsid w:val="00D55D31"/>
    <w:rPr>
      <w:rFonts w:ascii="Wingdings" w:hAnsi="Wingdings"/>
    </w:rPr>
  </w:style>
  <w:style w:type="character" w:customStyle="1" w:styleId="WW8Num96z3">
    <w:name w:val="WW8Num96z3"/>
    <w:rsid w:val="00D55D31"/>
    <w:rPr>
      <w:rFonts w:ascii="Symbol" w:hAnsi="Symbol"/>
    </w:rPr>
  </w:style>
  <w:style w:type="character" w:customStyle="1" w:styleId="WW8Num98z0">
    <w:name w:val="WW8Num98z0"/>
    <w:rsid w:val="00D55D31"/>
    <w:rPr>
      <w:rFonts w:ascii="Symbol" w:hAnsi="Symbol"/>
    </w:rPr>
  </w:style>
  <w:style w:type="character" w:customStyle="1" w:styleId="WW8Num98z1">
    <w:name w:val="WW8Num98z1"/>
    <w:rsid w:val="00D55D31"/>
    <w:rPr>
      <w:rFonts w:ascii="Courier New" w:hAnsi="Courier New"/>
    </w:rPr>
  </w:style>
  <w:style w:type="character" w:customStyle="1" w:styleId="WW8Num98z2">
    <w:name w:val="WW8Num98z2"/>
    <w:rsid w:val="00D55D31"/>
    <w:rPr>
      <w:rFonts w:ascii="Wingdings" w:hAnsi="Wingdings"/>
    </w:rPr>
  </w:style>
  <w:style w:type="character" w:customStyle="1" w:styleId="WW8Num100z0">
    <w:name w:val="WW8Num100z0"/>
    <w:rsid w:val="00D55D31"/>
    <w:rPr>
      <w:rFonts w:ascii="Symbol" w:hAnsi="Symbol"/>
    </w:rPr>
  </w:style>
  <w:style w:type="character" w:customStyle="1" w:styleId="WW8Num100z1">
    <w:name w:val="WW8Num100z1"/>
    <w:rsid w:val="00D55D31"/>
    <w:rPr>
      <w:rFonts w:ascii="Symbol" w:hAnsi="Symbol"/>
      <w:color w:val="auto"/>
    </w:rPr>
  </w:style>
  <w:style w:type="character" w:customStyle="1" w:styleId="WW8Num100z2">
    <w:name w:val="WW8Num100z2"/>
    <w:rsid w:val="00D55D31"/>
    <w:rPr>
      <w:rFonts w:ascii="Wingdings" w:hAnsi="Wingdings"/>
    </w:rPr>
  </w:style>
  <w:style w:type="character" w:customStyle="1" w:styleId="WW8Num100z4">
    <w:name w:val="WW8Num100z4"/>
    <w:rsid w:val="00D55D31"/>
    <w:rPr>
      <w:rFonts w:ascii="Courier New" w:hAnsi="Courier New" w:cs="Courier New"/>
    </w:rPr>
  </w:style>
  <w:style w:type="character" w:customStyle="1" w:styleId="WW8Num102z0">
    <w:name w:val="WW8Num102z0"/>
    <w:rsid w:val="00D55D31"/>
    <w:rPr>
      <w:rFonts w:ascii="Times New Roman" w:eastAsia="Times New Roman" w:hAnsi="Times New Roman" w:cs="Times New Roman"/>
    </w:rPr>
  </w:style>
  <w:style w:type="character" w:customStyle="1" w:styleId="WW8Num102z1">
    <w:name w:val="WW8Num102z1"/>
    <w:rsid w:val="00D55D31"/>
    <w:rPr>
      <w:rFonts w:ascii="Courier New" w:hAnsi="Courier New" w:cs="Courier New"/>
    </w:rPr>
  </w:style>
  <w:style w:type="character" w:customStyle="1" w:styleId="WW8Num102z2">
    <w:name w:val="WW8Num102z2"/>
    <w:rsid w:val="00D55D31"/>
    <w:rPr>
      <w:rFonts w:ascii="Wingdings" w:hAnsi="Wingdings"/>
    </w:rPr>
  </w:style>
  <w:style w:type="character" w:customStyle="1" w:styleId="WW8Num102z3">
    <w:name w:val="WW8Num102z3"/>
    <w:rsid w:val="00D55D31"/>
    <w:rPr>
      <w:rFonts w:ascii="Symbol" w:hAnsi="Symbol"/>
    </w:rPr>
  </w:style>
  <w:style w:type="character" w:customStyle="1" w:styleId="WW8Num103z0">
    <w:name w:val="WW8Num103z0"/>
    <w:rsid w:val="00D55D31"/>
    <w:rPr>
      <w:rFonts w:ascii="Symbol" w:hAnsi="Symbol"/>
    </w:rPr>
  </w:style>
  <w:style w:type="character" w:customStyle="1" w:styleId="WW8Num105z0">
    <w:name w:val="WW8Num105z0"/>
    <w:rsid w:val="00D55D31"/>
    <w:rPr>
      <w:rFonts w:ascii="Symbol" w:hAnsi="Symbol"/>
    </w:rPr>
  </w:style>
  <w:style w:type="character" w:customStyle="1" w:styleId="WW8Num105z1">
    <w:name w:val="WW8Num105z1"/>
    <w:rsid w:val="00D55D31"/>
    <w:rPr>
      <w:rFonts w:ascii="Courier New" w:hAnsi="Courier New" w:cs="Courier New"/>
    </w:rPr>
  </w:style>
  <w:style w:type="character" w:customStyle="1" w:styleId="WW8Num105z2">
    <w:name w:val="WW8Num105z2"/>
    <w:rsid w:val="00D55D31"/>
    <w:rPr>
      <w:rFonts w:ascii="Wingdings" w:hAnsi="Wingdings"/>
    </w:rPr>
  </w:style>
  <w:style w:type="character" w:customStyle="1" w:styleId="WW8Num109z0">
    <w:name w:val="WW8Num109z0"/>
    <w:rsid w:val="00D55D31"/>
    <w:rPr>
      <w:rFonts w:ascii="Symbol" w:hAnsi="Symbol"/>
    </w:rPr>
  </w:style>
  <w:style w:type="character" w:customStyle="1" w:styleId="WW8Num109z1">
    <w:name w:val="WW8Num109z1"/>
    <w:rsid w:val="00D55D31"/>
    <w:rPr>
      <w:rFonts w:ascii="Courier New" w:hAnsi="Courier New" w:cs="Courier New"/>
    </w:rPr>
  </w:style>
  <w:style w:type="character" w:customStyle="1" w:styleId="WW8Num109z2">
    <w:name w:val="WW8Num109z2"/>
    <w:rsid w:val="00D55D31"/>
    <w:rPr>
      <w:rFonts w:ascii="Wingdings" w:hAnsi="Wingdings"/>
    </w:rPr>
  </w:style>
  <w:style w:type="character" w:customStyle="1" w:styleId="WW8Num110z0">
    <w:name w:val="WW8Num110z0"/>
    <w:rsid w:val="00D55D31"/>
    <w:rPr>
      <w:rFonts w:ascii="Symbol" w:hAnsi="Symbol"/>
    </w:rPr>
  </w:style>
  <w:style w:type="character" w:customStyle="1" w:styleId="WW8Num110z1">
    <w:name w:val="WW8Num110z1"/>
    <w:rsid w:val="00D55D31"/>
    <w:rPr>
      <w:rFonts w:ascii="Courier New" w:hAnsi="Courier New" w:cs="Courier New"/>
    </w:rPr>
  </w:style>
  <w:style w:type="character" w:customStyle="1" w:styleId="WW8Num110z2">
    <w:name w:val="WW8Num110z2"/>
    <w:rsid w:val="00D55D31"/>
    <w:rPr>
      <w:rFonts w:ascii="Wingdings" w:hAnsi="Wingdings"/>
    </w:rPr>
  </w:style>
  <w:style w:type="character" w:customStyle="1" w:styleId="WW8Num112z0">
    <w:name w:val="WW8Num112z0"/>
    <w:rsid w:val="00D55D31"/>
    <w:rPr>
      <w:rFonts w:ascii="Times New Roman" w:eastAsia="Times New Roman" w:hAnsi="Times New Roman" w:cs="Times New Roman"/>
    </w:rPr>
  </w:style>
  <w:style w:type="character" w:customStyle="1" w:styleId="WW8Num112z1">
    <w:name w:val="WW8Num112z1"/>
    <w:rsid w:val="00D55D31"/>
    <w:rPr>
      <w:rFonts w:ascii="Courier New" w:hAnsi="Courier New" w:cs="Courier New"/>
    </w:rPr>
  </w:style>
  <w:style w:type="character" w:customStyle="1" w:styleId="WW8Num112z2">
    <w:name w:val="WW8Num112z2"/>
    <w:rsid w:val="00D55D31"/>
    <w:rPr>
      <w:rFonts w:ascii="Wingdings" w:hAnsi="Wingdings"/>
    </w:rPr>
  </w:style>
  <w:style w:type="character" w:customStyle="1" w:styleId="WW8Num112z3">
    <w:name w:val="WW8Num112z3"/>
    <w:rsid w:val="00D55D31"/>
    <w:rPr>
      <w:rFonts w:ascii="Symbol" w:hAnsi="Symbol"/>
    </w:rPr>
  </w:style>
  <w:style w:type="character" w:customStyle="1" w:styleId="WW8Num113z0">
    <w:name w:val="WW8Num113z0"/>
    <w:rsid w:val="00D55D31"/>
    <w:rPr>
      <w:rFonts w:ascii="Symbol" w:hAnsi="Symbol"/>
    </w:rPr>
  </w:style>
  <w:style w:type="character" w:customStyle="1" w:styleId="WW8Num113z1">
    <w:name w:val="WW8Num113z1"/>
    <w:rsid w:val="00D55D31"/>
    <w:rPr>
      <w:rFonts w:ascii="Courier New" w:hAnsi="Courier New" w:cs="Courier New"/>
    </w:rPr>
  </w:style>
  <w:style w:type="character" w:customStyle="1" w:styleId="WW8Num113z2">
    <w:name w:val="WW8Num113z2"/>
    <w:rsid w:val="00D55D31"/>
    <w:rPr>
      <w:rFonts w:ascii="Wingdings" w:hAnsi="Wingdings"/>
    </w:rPr>
  </w:style>
  <w:style w:type="character" w:customStyle="1" w:styleId="WW8Num114z0">
    <w:name w:val="WW8Num114z0"/>
    <w:rsid w:val="00D55D31"/>
    <w:rPr>
      <w:rFonts w:ascii="Symbol" w:hAnsi="Symbol"/>
    </w:rPr>
  </w:style>
  <w:style w:type="character" w:customStyle="1" w:styleId="WW8Num114z1">
    <w:name w:val="WW8Num114z1"/>
    <w:rsid w:val="00D55D31"/>
    <w:rPr>
      <w:rFonts w:ascii="Courier New" w:hAnsi="Courier New"/>
    </w:rPr>
  </w:style>
  <w:style w:type="character" w:customStyle="1" w:styleId="WW8Num114z2">
    <w:name w:val="WW8Num114z2"/>
    <w:rsid w:val="00D55D31"/>
    <w:rPr>
      <w:rFonts w:ascii="Wingdings" w:hAnsi="Wingdings"/>
    </w:rPr>
  </w:style>
  <w:style w:type="character" w:customStyle="1" w:styleId="WW8Num115z0">
    <w:name w:val="WW8Num115z0"/>
    <w:rsid w:val="00D55D31"/>
    <w:rPr>
      <w:rFonts w:ascii="Symbol" w:hAnsi="Symbol"/>
    </w:rPr>
  </w:style>
  <w:style w:type="character" w:customStyle="1" w:styleId="WW8Num116z0">
    <w:name w:val="WW8Num116z0"/>
    <w:rsid w:val="00D55D31"/>
    <w:rPr>
      <w:rFonts w:ascii="Symbol" w:hAnsi="Symbol"/>
    </w:rPr>
  </w:style>
  <w:style w:type="character" w:customStyle="1" w:styleId="WW8Num116z1">
    <w:name w:val="WW8Num116z1"/>
    <w:rsid w:val="00D55D31"/>
    <w:rPr>
      <w:rFonts w:ascii="Courier New" w:hAnsi="Courier New"/>
    </w:rPr>
  </w:style>
  <w:style w:type="character" w:customStyle="1" w:styleId="WW8Num116z2">
    <w:name w:val="WW8Num116z2"/>
    <w:rsid w:val="00D55D31"/>
    <w:rPr>
      <w:rFonts w:ascii="Wingdings" w:hAnsi="Wingdings"/>
    </w:rPr>
  </w:style>
  <w:style w:type="character" w:customStyle="1" w:styleId="WW8Num117z0">
    <w:name w:val="WW8Num117z0"/>
    <w:rsid w:val="00D55D31"/>
    <w:rPr>
      <w:rFonts w:ascii="Wingdings" w:hAnsi="Wingdings"/>
    </w:rPr>
  </w:style>
  <w:style w:type="character" w:customStyle="1" w:styleId="WW8Num118z0">
    <w:name w:val="WW8Num118z0"/>
    <w:rsid w:val="00D55D31"/>
    <w:rPr>
      <w:rFonts w:ascii="Symbol" w:hAnsi="Symbol"/>
    </w:rPr>
  </w:style>
  <w:style w:type="character" w:customStyle="1" w:styleId="WW8Num119z1">
    <w:name w:val="WW8Num119z1"/>
    <w:rsid w:val="00D55D31"/>
    <w:rPr>
      <w:rFonts w:ascii="Symbol" w:hAnsi="Symbol"/>
    </w:rPr>
  </w:style>
  <w:style w:type="character" w:customStyle="1" w:styleId="WW8Num120z0">
    <w:name w:val="WW8Num120z0"/>
    <w:rsid w:val="00D55D31"/>
    <w:rPr>
      <w:rFonts w:ascii="Symbol" w:hAnsi="Symbol"/>
    </w:rPr>
  </w:style>
  <w:style w:type="character" w:customStyle="1" w:styleId="WW8Num120z1">
    <w:name w:val="WW8Num120z1"/>
    <w:rsid w:val="00D55D31"/>
    <w:rPr>
      <w:rFonts w:ascii="Courier New" w:hAnsi="Courier New" w:cs="Courier New"/>
    </w:rPr>
  </w:style>
  <w:style w:type="character" w:customStyle="1" w:styleId="WW8Num120z2">
    <w:name w:val="WW8Num120z2"/>
    <w:rsid w:val="00D55D31"/>
    <w:rPr>
      <w:rFonts w:ascii="Wingdings" w:hAnsi="Wingdings"/>
    </w:rPr>
  </w:style>
  <w:style w:type="character" w:customStyle="1" w:styleId="WW8Num121z0">
    <w:name w:val="WW8Num121z0"/>
    <w:rsid w:val="00D55D31"/>
    <w:rPr>
      <w:rFonts w:ascii="Symbol" w:hAnsi="Symbol"/>
    </w:rPr>
  </w:style>
  <w:style w:type="character" w:customStyle="1" w:styleId="WW8Num121z1">
    <w:name w:val="WW8Num121z1"/>
    <w:rsid w:val="00D55D31"/>
    <w:rPr>
      <w:rFonts w:ascii="Courier New" w:hAnsi="Courier New" w:cs="Courier New"/>
    </w:rPr>
  </w:style>
  <w:style w:type="character" w:customStyle="1" w:styleId="WW8Num121z2">
    <w:name w:val="WW8Num121z2"/>
    <w:rsid w:val="00D55D31"/>
    <w:rPr>
      <w:rFonts w:ascii="Wingdings" w:hAnsi="Wingdings"/>
    </w:rPr>
  </w:style>
  <w:style w:type="character" w:customStyle="1" w:styleId="WW8Num122z0">
    <w:name w:val="WW8Num122z0"/>
    <w:rsid w:val="00D55D31"/>
    <w:rPr>
      <w:rFonts w:ascii="Symbol" w:hAnsi="Symbol"/>
    </w:rPr>
  </w:style>
  <w:style w:type="character" w:customStyle="1" w:styleId="WW8Num122z1">
    <w:name w:val="WW8Num122z1"/>
    <w:rsid w:val="00D55D31"/>
    <w:rPr>
      <w:rFonts w:ascii="Courier New" w:hAnsi="Courier New"/>
    </w:rPr>
  </w:style>
  <w:style w:type="character" w:customStyle="1" w:styleId="WW8Num122z2">
    <w:name w:val="WW8Num122z2"/>
    <w:rsid w:val="00D55D31"/>
    <w:rPr>
      <w:rFonts w:ascii="Wingdings" w:hAnsi="Wingdings"/>
    </w:rPr>
  </w:style>
  <w:style w:type="character" w:customStyle="1" w:styleId="23">
    <w:name w:val="Основной шрифт абзаца2"/>
    <w:rsid w:val="00D55D31"/>
  </w:style>
  <w:style w:type="character" w:styleId="ad">
    <w:name w:val="page number"/>
    <w:basedOn w:val="23"/>
    <w:rsid w:val="00D55D31"/>
  </w:style>
  <w:style w:type="character" w:customStyle="1" w:styleId="ae">
    <w:name w:val="Название Знак"/>
    <w:basedOn w:val="23"/>
    <w:rsid w:val="00D55D31"/>
    <w:rPr>
      <w:rFonts w:ascii="Arial CYR" w:eastAsia="Times New Roman" w:hAnsi="Arial CYR" w:cs="Times New Roman"/>
      <w:b/>
      <w:sz w:val="28"/>
      <w:szCs w:val="24"/>
    </w:rPr>
  </w:style>
  <w:style w:type="character" w:customStyle="1" w:styleId="33">
    <w:name w:val="Основной текст с отступом 3 Знак"/>
    <w:basedOn w:val="23"/>
    <w:rsid w:val="00D55D31"/>
    <w:rPr>
      <w:rFonts w:ascii="Arial" w:eastAsia="Times New Roman" w:hAnsi="Arial" w:cs="Arial"/>
      <w:sz w:val="24"/>
      <w:szCs w:val="24"/>
    </w:rPr>
  </w:style>
  <w:style w:type="character" w:customStyle="1" w:styleId="24">
    <w:name w:val="Основной текст 2 Знак"/>
    <w:basedOn w:val="23"/>
    <w:rsid w:val="00D55D31"/>
    <w:rPr>
      <w:rFonts w:ascii="Arial" w:eastAsia="Times New Roman" w:hAnsi="Arial" w:cs="Arial"/>
      <w:sz w:val="20"/>
      <w:szCs w:val="24"/>
    </w:rPr>
  </w:style>
  <w:style w:type="character" w:customStyle="1" w:styleId="HTML">
    <w:name w:val="Стандартный HTML Знак"/>
    <w:basedOn w:val="23"/>
    <w:rsid w:val="00D55D31"/>
    <w:rPr>
      <w:rFonts w:ascii="Arial Unicode MS" w:eastAsia="Arial Unicode MS" w:hAnsi="Arial Unicode MS" w:cs="Arial Unicode MS"/>
      <w:sz w:val="20"/>
      <w:szCs w:val="20"/>
    </w:rPr>
  </w:style>
  <w:style w:type="character" w:customStyle="1" w:styleId="af">
    <w:name w:val="Верхний колонтитул Знак"/>
    <w:basedOn w:val="23"/>
    <w:rsid w:val="00D55D31"/>
    <w:rPr>
      <w:rFonts w:ascii="Times New Roman CYR" w:eastAsia="Times New Roman" w:hAnsi="Times New Roman CYR" w:cs="Times New Roman"/>
      <w:sz w:val="20"/>
      <w:szCs w:val="20"/>
    </w:rPr>
  </w:style>
  <w:style w:type="character" w:customStyle="1" w:styleId="af0">
    <w:name w:val="Нижний колонтитул Знак"/>
    <w:basedOn w:val="23"/>
    <w:rsid w:val="00D55D31"/>
    <w:rPr>
      <w:rFonts w:ascii="Times New Roman CYR" w:eastAsia="Times New Roman" w:hAnsi="Times New Roman CYR" w:cs="Times New Roman"/>
      <w:sz w:val="20"/>
      <w:szCs w:val="20"/>
    </w:rPr>
  </w:style>
  <w:style w:type="character" w:customStyle="1" w:styleId="af1">
    <w:name w:val="Текст сноски Знак"/>
    <w:basedOn w:val="23"/>
    <w:rsid w:val="00D55D31"/>
    <w:rPr>
      <w:rFonts w:ascii="Times New Roman" w:eastAsia="Times New Roman" w:hAnsi="Times New Roman" w:cs="Times New Roman"/>
      <w:sz w:val="20"/>
      <w:szCs w:val="24"/>
    </w:rPr>
  </w:style>
  <w:style w:type="character" w:customStyle="1" w:styleId="13">
    <w:name w:val="Текст сноски Знак1"/>
    <w:basedOn w:val="23"/>
    <w:rsid w:val="00D55D31"/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выноски Знак"/>
    <w:basedOn w:val="23"/>
    <w:rsid w:val="00D55D31"/>
    <w:rPr>
      <w:rFonts w:ascii="Tahoma" w:eastAsia="Times New Roman" w:hAnsi="Tahoma" w:cs="Tahoma"/>
      <w:sz w:val="16"/>
      <w:szCs w:val="16"/>
    </w:rPr>
  </w:style>
  <w:style w:type="character" w:customStyle="1" w:styleId="14">
    <w:name w:val="Текст выноски Знак1"/>
    <w:basedOn w:val="23"/>
    <w:rsid w:val="00D55D31"/>
    <w:rPr>
      <w:rFonts w:ascii="Tahoma" w:eastAsia="Times New Roman" w:hAnsi="Tahoma" w:cs="Tahoma"/>
      <w:sz w:val="16"/>
      <w:szCs w:val="16"/>
    </w:rPr>
  </w:style>
  <w:style w:type="character" w:customStyle="1" w:styleId="af3">
    <w:name w:val="Подзаголовок Знак"/>
    <w:basedOn w:val="23"/>
    <w:rsid w:val="00D55D31"/>
    <w:rPr>
      <w:rFonts w:ascii="Cambria" w:eastAsia="Times New Roman" w:hAnsi="Cambria" w:cs="Times New Roman"/>
      <w:sz w:val="24"/>
      <w:szCs w:val="24"/>
    </w:rPr>
  </w:style>
  <w:style w:type="character" w:customStyle="1" w:styleId="af4">
    <w:name w:val="ВерИндекс"/>
    <w:basedOn w:val="23"/>
    <w:rsid w:val="00D55D31"/>
    <w:rPr>
      <w:vertAlign w:val="superscript"/>
    </w:rPr>
  </w:style>
  <w:style w:type="character" w:customStyle="1" w:styleId="af5">
    <w:name w:val="Текст Знак"/>
    <w:basedOn w:val="23"/>
    <w:rsid w:val="00D55D31"/>
    <w:rPr>
      <w:rFonts w:ascii="Courier New" w:eastAsia="Times New Roman" w:hAnsi="Courier New" w:cs="Courier New"/>
      <w:sz w:val="20"/>
      <w:szCs w:val="20"/>
    </w:rPr>
  </w:style>
  <w:style w:type="character" w:customStyle="1" w:styleId="WW8Num1z0">
    <w:name w:val="WW8Num1z0"/>
    <w:rsid w:val="00D55D31"/>
    <w:rPr>
      <w:rFonts w:ascii="Symbol" w:hAnsi="Symbol"/>
    </w:rPr>
  </w:style>
  <w:style w:type="character" w:customStyle="1" w:styleId="WW8Num1z1">
    <w:name w:val="WW8Num1z1"/>
    <w:rsid w:val="00D55D31"/>
    <w:rPr>
      <w:rFonts w:ascii="Courier New" w:hAnsi="Courier New"/>
    </w:rPr>
  </w:style>
  <w:style w:type="character" w:customStyle="1" w:styleId="WW8Num1z2">
    <w:name w:val="WW8Num1z2"/>
    <w:rsid w:val="00D55D31"/>
    <w:rPr>
      <w:rFonts w:ascii="Wingdings" w:hAnsi="Wingdings"/>
    </w:rPr>
  </w:style>
  <w:style w:type="character" w:customStyle="1" w:styleId="WW8Num5z1">
    <w:name w:val="WW8Num5z1"/>
    <w:rsid w:val="00D55D31"/>
    <w:rPr>
      <w:rFonts w:ascii="Courier New" w:hAnsi="Courier New" w:cs="Courier New"/>
    </w:rPr>
  </w:style>
  <w:style w:type="character" w:customStyle="1" w:styleId="WW8Num5z2">
    <w:name w:val="WW8Num5z2"/>
    <w:rsid w:val="00D55D31"/>
    <w:rPr>
      <w:rFonts w:ascii="Wingdings" w:hAnsi="Wingdings"/>
    </w:rPr>
  </w:style>
  <w:style w:type="character" w:customStyle="1" w:styleId="WW8Num9z0">
    <w:name w:val="WW8Num9z0"/>
    <w:rsid w:val="00D55D31"/>
    <w:rPr>
      <w:rFonts w:ascii="Symbol" w:hAnsi="Symbol"/>
    </w:rPr>
  </w:style>
  <w:style w:type="character" w:customStyle="1" w:styleId="WW8Num9z1">
    <w:name w:val="WW8Num9z1"/>
    <w:rsid w:val="00D55D31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D55D31"/>
    <w:rPr>
      <w:rFonts w:ascii="Wingdings" w:hAnsi="Wingdings"/>
    </w:rPr>
  </w:style>
  <w:style w:type="character" w:customStyle="1" w:styleId="WW8Num9z4">
    <w:name w:val="WW8Num9z4"/>
    <w:rsid w:val="00D55D31"/>
    <w:rPr>
      <w:rFonts w:ascii="Courier New" w:hAnsi="Courier New"/>
    </w:rPr>
  </w:style>
  <w:style w:type="character" w:customStyle="1" w:styleId="15">
    <w:name w:val="Основной шрифт абзаца1"/>
    <w:rsid w:val="00D55D31"/>
  </w:style>
  <w:style w:type="character" w:customStyle="1" w:styleId="af6">
    <w:name w:val="Символ нумерации"/>
    <w:rsid w:val="00D55D31"/>
  </w:style>
  <w:style w:type="character" w:customStyle="1" w:styleId="af7">
    <w:name w:val="Маркеры списка"/>
    <w:rsid w:val="00D55D31"/>
    <w:rPr>
      <w:rFonts w:ascii="StarSymbol" w:eastAsia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D55D31"/>
  </w:style>
  <w:style w:type="character" w:customStyle="1" w:styleId="WW-Absatz-Standardschriftart">
    <w:name w:val="WW-Absatz-Standardschriftart"/>
    <w:rsid w:val="00D55D31"/>
  </w:style>
  <w:style w:type="character" w:customStyle="1" w:styleId="WW-Absatz-Standardschriftart1">
    <w:name w:val="WW-Absatz-Standardschriftart1"/>
    <w:rsid w:val="00D55D31"/>
  </w:style>
  <w:style w:type="character" w:customStyle="1" w:styleId="WW-Absatz-Standardschriftart11">
    <w:name w:val="WW-Absatz-Standardschriftart11"/>
    <w:rsid w:val="00D55D31"/>
  </w:style>
  <w:style w:type="character" w:customStyle="1" w:styleId="WW-Absatz-Standardschriftart111">
    <w:name w:val="WW-Absatz-Standardschriftart111"/>
    <w:rsid w:val="00D55D31"/>
  </w:style>
  <w:style w:type="character" w:customStyle="1" w:styleId="WW-Absatz-Standardschriftart1111">
    <w:name w:val="WW-Absatz-Standardschriftart1111"/>
    <w:rsid w:val="00D55D31"/>
  </w:style>
  <w:style w:type="character" w:customStyle="1" w:styleId="WW-Absatz-Standardschriftart11111">
    <w:name w:val="WW-Absatz-Standardschriftart11111"/>
    <w:rsid w:val="00D55D31"/>
  </w:style>
  <w:style w:type="character" w:customStyle="1" w:styleId="WW-Absatz-Standardschriftart111111">
    <w:name w:val="WW-Absatz-Standardschriftart111111"/>
    <w:rsid w:val="00D55D31"/>
  </w:style>
  <w:style w:type="character" w:customStyle="1" w:styleId="WW-Absatz-Standardschriftart1111111">
    <w:name w:val="WW-Absatz-Standardschriftart1111111"/>
    <w:rsid w:val="00D55D31"/>
  </w:style>
  <w:style w:type="character" w:customStyle="1" w:styleId="WW-Absatz-Standardschriftart11111111">
    <w:name w:val="WW-Absatz-Standardschriftart11111111"/>
    <w:rsid w:val="00D55D31"/>
  </w:style>
  <w:style w:type="character" w:customStyle="1" w:styleId="WW8Num2z1">
    <w:name w:val="WW8Num2z1"/>
    <w:rsid w:val="00D55D31"/>
    <w:rPr>
      <w:rFonts w:ascii="Courier New" w:hAnsi="Courier New" w:cs="Courier New"/>
    </w:rPr>
  </w:style>
  <w:style w:type="character" w:customStyle="1" w:styleId="WW8Num2z2">
    <w:name w:val="WW8Num2z2"/>
    <w:rsid w:val="00D55D31"/>
    <w:rPr>
      <w:rFonts w:ascii="Wingdings" w:hAnsi="Wingdings"/>
    </w:rPr>
  </w:style>
  <w:style w:type="character" w:customStyle="1" w:styleId="WW8Num3z1">
    <w:name w:val="WW8Num3z1"/>
    <w:rsid w:val="00D55D31"/>
    <w:rPr>
      <w:rFonts w:ascii="Courier New" w:hAnsi="Courier New"/>
    </w:rPr>
  </w:style>
  <w:style w:type="character" w:customStyle="1" w:styleId="WW8Num3z2">
    <w:name w:val="WW8Num3z2"/>
    <w:rsid w:val="00D55D31"/>
    <w:rPr>
      <w:rFonts w:ascii="Wingdings" w:hAnsi="Wingdings"/>
    </w:rPr>
  </w:style>
  <w:style w:type="character" w:customStyle="1" w:styleId="WW8Num4z1">
    <w:name w:val="WW8Num4z1"/>
    <w:rsid w:val="00D55D31"/>
    <w:rPr>
      <w:rFonts w:ascii="Courier New" w:hAnsi="Courier New"/>
    </w:rPr>
  </w:style>
  <w:style w:type="character" w:customStyle="1" w:styleId="WW8Num4z2">
    <w:name w:val="WW8Num4z2"/>
    <w:rsid w:val="00D55D31"/>
    <w:rPr>
      <w:rFonts w:ascii="Wingdings" w:hAnsi="Wingdings"/>
    </w:rPr>
  </w:style>
  <w:style w:type="character" w:customStyle="1" w:styleId="WW8Num7z1">
    <w:name w:val="WW8Num7z1"/>
    <w:rsid w:val="00D55D31"/>
    <w:rPr>
      <w:rFonts w:ascii="Courier New" w:hAnsi="Courier New" w:cs="Courier New"/>
    </w:rPr>
  </w:style>
  <w:style w:type="character" w:customStyle="1" w:styleId="WW8Num7z2">
    <w:name w:val="WW8Num7z2"/>
    <w:rsid w:val="00D55D31"/>
    <w:rPr>
      <w:rFonts w:ascii="Wingdings" w:hAnsi="Wingdings"/>
    </w:rPr>
  </w:style>
  <w:style w:type="character" w:customStyle="1" w:styleId="WW8Num10z1">
    <w:name w:val="WW8Num10z1"/>
    <w:rsid w:val="00D55D31"/>
    <w:rPr>
      <w:rFonts w:ascii="Courier New" w:hAnsi="Courier New" w:cs="Courier New"/>
    </w:rPr>
  </w:style>
  <w:style w:type="character" w:customStyle="1" w:styleId="WW8Num10z2">
    <w:name w:val="WW8Num10z2"/>
    <w:rsid w:val="00D55D31"/>
    <w:rPr>
      <w:rFonts w:ascii="Wingdings" w:hAnsi="Wingdings"/>
    </w:rPr>
  </w:style>
  <w:style w:type="character" w:customStyle="1" w:styleId="WW8Num12z0">
    <w:name w:val="WW8Num12z0"/>
    <w:rsid w:val="00D55D31"/>
    <w:rPr>
      <w:rFonts w:ascii="Symbol" w:hAnsi="Symbol"/>
    </w:rPr>
  </w:style>
  <w:style w:type="character" w:customStyle="1" w:styleId="WW8Num12z1">
    <w:name w:val="WW8Num12z1"/>
    <w:rsid w:val="00D55D31"/>
    <w:rPr>
      <w:rFonts w:ascii="Courier New" w:hAnsi="Courier New" w:cs="Courier New"/>
    </w:rPr>
  </w:style>
  <w:style w:type="character" w:customStyle="1" w:styleId="WW8Num12z2">
    <w:name w:val="WW8Num12z2"/>
    <w:rsid w:val="00D55D31"/>
    <w:rPr>
      <w:rFonts w:ascii="Wingdings" w:hAnsi="Wingdings"/>
    </w:rPr>
  </w:style>
  <w:style w:type="character" w:customStyle="1" w:styleId="WW8Num18z0">
    <w:name w:val="WW8Num18z0"/>
    <w:rsid w:val="00D55D31"/>
    <w:rPr>
      <w:rFonts w:ascii="Symbol" w:hAnsi="Symbol"/>
    </w:rPr>
  </w:style>
  <w:style w:type="character" w:customStyle="1" w:styleId="WW8Num18z1">
    <w:name w:val="WW8Num18z1"/>
    <w:rsid w:val="00D55D31"/>
    <w:rPr>
      <w:rFonts w:ascii="Courier New" w:hAnsi="Courier New" w:cs="Courier New"/>
    </w:rPr>
  </w:style>
  <w:style w:type="character" w:customStyle="1" w:styleId="WW8Num18z2">
    <w:name w:val="WW8Num18z2"/>
    <w:rsid w:val="00D55D31"/>
    <w:rPr>
      <w:rFonts w:ascii="Wingdings" w:hAnsi="Wingdings"/>
    </w:rPr>
  </w:style>
  <w:style w:type="character" w:customStyle="1" w:styleId="WW8Num24z0">
    <w:name w:val="WW8Num24z0"/>
    <w:rsid w:val="00D55D31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D55D31"/>
    <w:rPr>
      <w:rFonts w:ascii="Courier New" w:hAnsi="Courier New"/>
    </w:rPr>
  </w:style>
  <w:style w:type="character" w:customStyle="1" w:styleId="WW8Num24z2">
    <w:name w:val="WW8Num24z2"/>
    <w:rsid w:val="00D55D31"/>
    <w:rPr>
      <w:rFonts w:ascii="Wingdings" w:hAnsi="Wingdings"/>
    </w:rPr>
  </w:style>
  <w:style w:type="character" w:customStyle="1" w:styleId="WW8Num24z3">
    <w:name w:val="WW8Num24z3"/>
    <w:rsid w:val="00D55D31"/>
    <w:rPr>
      <w:rFonts w:ascii="Symbol" w:hAnsi="Symbol"/>
    </w:rPr>
  </w:style>
  <w:style w:type="character" w:customStyle="1" w:styleId="WW8Num28z0">
    <w:name w:val="WW8Num28z0"/>
    <w:rsid w:val="00D55D31"/>
    <w:rPr>
      <w:rFonts w:ascii="Symbol" w:hAnsi="Symbol"/>
    </w:rPr>
  </w:style>
  <w:style w:type="character" w:customStyle="1" w:styleId="WW8Num35z1">
    <w:name w:val="WW8Num35z1"/>
    <w:rsid w:val="00D55D31"/>
    <w:rPr>
      <w:rFonts w:ascii="Courier New" w:hAnsi="Courier New" w:cs="Courier New"/>
    </w:rPr>
  </w:style>
  <w:style w:type="character" w:customStyle="1" w:styleId="WW8Num35z2">
    <w:name w:val="WW8Num35z2"/>
    <w:rsid w:val="00D55D31"/>
    <w:rPr>
      <w:rFonts w:ascii="Wingdings" w:hAnsi="Wingdings"/>
    </w:rPr>
  </w:style>
  <w:style w:type="character" w:customStyle="1" w:styleId="WW8Num41z1">
    <w:name w:val="WW8Num41z1"/>
    <w:rsid w:val="00D55D31"/>
    <w:rPr>
      <w:rFonts w:ascii="Courier New" w:hAnsi="Courier New" w:cs="Courier New"/>
    </w:rPr>
  </w:style>
  <w:style w:type="character" w:customStyle="1" w:styleId="WW8Num42z0">
    <w:name w:val="WW8Num42z0"/>
    <w:rsid w:val="00D55D31"/>
    <w:rPr>
      <w:rFonts w:ascii="Symbol" w:hAnsi="Symbol"/>
    </w:rPr>
  </w:style>
  <w:style w:type="character" w:customStyle="1" w:styleId="WW8Num42z1">
    <w:name w:val="WW8Num42z1"/>
    <w:rsid w:val="00D55D31"/>
    <w:rPr>
      <w:rFonts w:ascii="Courier New" w:hAnsi="Courier New"/>
    </w:rPr>
  </w:style>
  <w:style w:type="character" w:customStyle="1" w:styleId="WW8Num42z2">
    <w:name w:val="WW8Num42z2"/>
    <w:rsid w:val="00D55D31"/>
    <w:rPr>
      <w:rFonts w:ascii="Wingdings" w:hAnsi="Wingdings"/>
    </w:rPr>
  </w:style>
  <w:style w:type="character" w:customStyle="1" w:styleId="WW8Num43z0">
    <w:name w:val="WW8Num43z0"/>
    <w:rsid w:val="00D55D31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D55D31"/>
    <w:rPr>
      <w:rFonts w:ascii="Symbol" w:hAnsi="Symbol"/>
    </w:rPr>
  </w:style>
  <w:style w:type="character" w:customStyle="1" w:styleId="WW8Num43z2">
    <w:name w:val="WW8Num43z2"/>
    <w:rsid w:val="00D55D31"/>
    <w:rPr>
      <w:rFonts w:ascii="Wingdings" w:hAnsi="Wingdings"/>
    </w:rPr>
  </w:style>
  <w:style w:type="character" w:customStyle="1" w:styleId="WW8Num43z4">
    <w:name w:val="WW8Num43z4"/>
    <w:rsid w:val="00D55D31"/>
    <w:rPr>
      <w:rFonts w:ascii="Courier New" w:hAnsi="Courier New"/>
    </w:rPr>
  </w:style>
  <w:style w:type="character" w:customStyle="1" w:styleId="WW8Num46z3">
    <w:name w:val="WW8Num46z3"/>
    <w:rsid w:val="00D55D31"/>
    <w:rPr>
      <w:rFonts w:ascii="Symbol" w:hAnsi="Symbol"/>
    </w:rPr>
  </w:style>
  <w:style w:type="character" w:customStyle="1" w:styleId="af8">
    <w:name w:val="Схема документа Знак"/>
    <w:basedOn w:val="23"/>
    <w:rsid w:val="00D55D31"/>
    <w:rPr>
      <w:rFonts w:ascii="Tahoma" w:eastAsia="Times New Roman" w:hAnsi="Tahoma" w:cs="Tahoma"/>
      <w:sz w:val="16"/>
      <w:szCs w:val="16"/>
    </w:rPr>
  </w:style>
  <w:style w:type="character" w:customStyle="1" w:styleId="16">
    <w:name w:val="Схема документа Знак1"/>
    <w:basedOn w:val="23"/>
    <w:rsid w:val="00D55D31"/>
    <w:rPr>
      <w:rFonts w:ascii="Tahoma" w:eastAsia="Times New Roman" w:hAnsi="Tahoma" w:cs="Tahoma"/>
      <w:sz w:val="16"/>
      <w:szCs w:val="16"/>
    </w:rPr>
  </w:style>
  <w:style w:type="character" w:customStyle="1" w:styleId="af9">
    <w:name w:val="Стиль пункта схемы Знак Знак Знак Знак Знак Знак Знак"/>
    <w:basedOn w:val="23"/>
    <w:rsid w:val="00D55D31"/>
    <w:rPr>
      <w:rFonts w:ascii="Times New Roman" w:eastAsia="Times New Roman" w:hAnsi="Times New Roman" w:cs="Times New Roman"/>
      <w:sz w:val="28"/>
      <w:szCs w:val="28"/>
    </w:rPr>
  </w:style>
  <w:style w:type="character" w:styleId="afa">
    <w:name w:val="FollowedHyperlink"/>
    <w:basedOn w:val="23"/>
    <w:rsid w:val="00D55D31"/>
    <w:rPr>
      <w:color w:val="800080"/>
      <w:u w:val="single"/>
    </w:rPr>
  </w:style>
  <w:style w:type="character" w:customStyle="1" w:styleId="afb">
    <w:name w:val="Символ сноски"/>
    <w:basedOn w:val="23"/>
    <w:rsid w:val="00D55D31"/>
    <w:rPr>
      <w:vertAlign w:val="superscript"/>
    </w:rPr>
  </w:style>
  <w:style w:type="character" w:styleId="afc">
    <w:name w:val="Emphasis"/>
    <w:basedOn w:val="23"/>
    <w:qFormat/>
    <w:rsid w:val="00D55D31"/>
    <w:rPr>
      <w:i/>
      <w:iCs/>
    </w:rPr>
  </w:style>
  <w:style w:type="character" w:customStyle="1" w:styleId="afd">
    <w:name w:val="Стиль пункта схемы Знак"/>
    <w:basedOn w:val="23"/>
    <w:rsid w:val="00D55D31"/>
    <w:rPr>
      <w:rFonts w:ascii="Times New Roman" w:eastAsia="Times New Roman" w:hAnsi="Times New Roman" w:cs="Calibri"/>
      <w:sz w:val="28"/>
      <w:szCs w:val="28"/>
    </w:rPr>
  </w:style>
  <w:style w:type="paragraph" w:customStyle="1" w:styleId="afe">
    <w:name w:val="Заголовок"/>
    <w:basedOn w:val="a"/>
    <w:next w:val="a7"/>
    <w:rsid w:val="00D55D31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styleId="aff">
    <w:name w:val="List"/>
    <w:basedOn w:val="a7"/>
    <w:rsid w:val="00D55D31"/>
    <w:pPr>
      <w:suppressAutoHyphens/>
      <w:spacing w:after="0"/>
      <w:jc w:val="both"/>
    </w:pPr>
    <w:rPr>
      <w:rFonts w:cs="Tahoma"/>
      <w:lang w:eastAsia="ar-SA"/>
    </w:rPr>
  </w:style>
  <w:style w:type="paragraph" w:customStyle="1" w:styleId="25">
    <w:name w:val="Название2"/>
    <w:basedOn w:val="a"/>
    <w:rsid w:val="00D55D31"/>
    <w:pPr>
      <w:suppressLineNumbers/>
      <w:suppressAutoHyphens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26">
    <w:name w:val="Указатель2"/>
    <w:basedOn w:val="a"/>
    <w:rsid w:val="00D55D31"/>
    <w:pPr>
      <w:suppressLineNumbers/>
      <w:suppressAutoHyphens/>
    </w:pPr>
    <w:rPr>
      <w:rFonts w:ascii="Arial" w:hAnsi="Arial" w:cs="Mangal"/>
      <w:lang w:eastAsia="ar-SA"/>
    </w:rPr>
  </w:style>
  <w:style w:type="paragraph" w:styleId="17">
    <w:name w:val="toc 1"/>
    <w:basedOn w:val="a"/>
    <w:next w:val="a"/>
    <w:rsid w:val="00D55D31"/>
    <w:pPr>
      <w:suppressAutoHyphens/>
      <w:spacing w:before="120" w:after="120"/>
    </w:pPr>
    <w:rPr>
      <w:rFonts w:ascii="Arial" w:hAnsi="Arial" w:cs="Arial"/>
      <w:b/>
      <w:bCs/>
      <w:caps/>
      <w:sz w:val="20"/>
      <w:szCs w:val="20"/>
      <w:lang w:eastAsia="ar-SA"/>
    </w:rPr>
  </w:style>
  <w:style w:type="paragraph" w:styleId="27">
    <w:name w:val="toc 2"/>
    <w:basedOn w:val="a"/>
    <w:next w:val="a"/>
    <w:rsid w:val="00D55D31"/>
    <w:pPr>
      <w:suppressAutoHyphens/>
      <w:ind w:left="240"/>
    </w:pPr>
    <w:rPr>
      <w:rFonts w:ascii="Calibri" w:hAnsi="Calibri" w:cs="Calibri"/>
      <w:smallCaps/>
      <w:sz w:val="20"/>
      <w:szCs w:val="20"/>
      <w:lang w:eastAsia="ar-SA"/>
    </w:rPr>
  </w:style>
  <w:style w:type="paragraph" w:styleId="34">
    <w:name w:val="toc 3"/>
    <w:basedOn w:val="a"/>
    <w:next w:val="a"/>
    <w:rsid w:val="00D55D31"/>
    <w:pPr>
      <w:suppressAutoHyphens/>
      <w:ind w:left="480"/>
    </w:pPr>
    <w:rPr>
      <w:rFonts w:ascii="Calibri" w:hAnsi="Calibri" w:cs="Calibri"/>
      <w:i/>
      <w:iCs/>
      <w:sz w:val="20"/>
      <w:szCs w:val="20"/>
      <w:lang w:eastAsia="ar-SA"/>
    </w:rPr>
  </w:style>
  <w:style w:type="paragraph" w:customStyle="1" w:styleId="220">
    <w:name w:val="Основной текст с отступом 22"/>
    <w:basedOn w:val="a"/>
    <w:rsid w:val="00D55D31"/>
    <w:pPr>
      <w:suppressAutoHyphens/>
      <w:ind w:left="540"/>
      <w:jc w:val="both"/>
    </w:pPr>
    <w:rPr>
      <w:rFonts w:ascii="Arial" w:hAnsi="Arial" w:cs="Arial"/>
      <w:lang w:eastAsia="ar-SA"/>
    </w:rPr>
  </w:style>
  <w:style w:type="paragraph" w:styleId="aff0">
    <w:name w:val="Title"/>
    <w:basedOn w:val="a"/>
    <w:next w:val="aff1"/>
    <w:link w:val="18"/>
    <w:qFormat/>
    <w:rsid w:val="00D55D31"/>
    <w:pPr>
      <w:suppressAutoHyphens/>
      <w:ind w:left="-720" w:firstLine="720"/>
      <w:jc w:val="center"/>
    </w:pPr>
    <w:rPr>
      <w:rFonts w:ascii="Arial CYR" w:hAnsi="Arial CYR" w:cs="Calibri"/>
      <w:b/>
      <w:sz w:val="28"/>
      <w:lang w:eastAsia="ar-SA"/>
    </w:rPr>
  </w:style>
  <w:style w:type="character" w:customStyle="1" w:styleId="18">
    <w:name w:val="Название Знак1"/>
    <w:basedOn w:val="a0"/>
    <w:link w:val="aff0"/>
    <w:rsid w:val="00D55D31"/>
    <w:rPr>
      <w:rFonts w:ascii="Arial CYR" w:eastAsia="Times New Roman" w:hAnsi="Arial CYR" w:cs="Calibri"/>
      <w:b/>
      <w:sz w:val="28"/>
      <w:szCs w:val="24"/>
      <w:lang w:eastAsia="ar-SA"/>
    </w:rPr>
  </w:style>
  <w:style w:type="paragraph" w:styleId="aff1">
    <w:name w:val="Subtitle"/>
    <w:basedOn w:val="a"/>
    <w:next w:val="a"/>
    <w:link w:val="19"/>
    <w:qFormat/>
    <w:rsid w:val="00D55D31"/>
    <w:pPr>
      <w:suppressAutoHyphens/>
      <w:spacing w:after="60"/>
      <w:jc w:val="center"/>
    </w:pPr>
    <w:rPr>
      <w:rFonts w:ascii="Cambria" w:hAnsi="Cambria" w:cs="Calibri"/>
      <w:lang w:eastAsia="ar-SA"/>
    </w:rPr>
  </w:style>
  <w:style w:type="character" w:customStyle="1" w:styleId="19">
    <w:name w:val="Подзаголовок Знак1"/>
    <w:basedOn w:val="a0"/>
    <w:link w:val="aff1"/>
    <w:rsid w:val="00D55D31"/>
    <w:rPr>
      <w:rFonts w:ascii="Cambria" w:eastAsia="Times New Roman" w:hAnsi="Cambria" w:cs="Calibri"/>
      <w:sz w:val="24"/>
      <w:szCs w:val="24"/>
      <w:lang w:eastAsia="ar-SA"/>
    </w:rPr>
  </w:style>
  <w:style w:type="paragraph" w:customStyle="1" w:styleId="320">
    <w:name w:val="Основной текст с отступом 32"/>
    <w:basedOn w:val="a"/>
    <w:rsid w:val="00D55D31"/>
    <w:pPr>
      <w:suppressAutoHyphens/>
      <w:ind w:right="-81" w:firstLine="720"/>
      <w:jc w:val="both"/>
    </w:pPr>
    <w:rPr>
      <w:rFonts w:ascii="Arial" w:hAnsi="Arial" w:cs="Arial"/>
      <w:lang w:eastAsia="ar-SA"/>
    </w:rPr>
  </w:style>
  <w:style w:type="paragraph" w:customStyle="1" w:styleId="ConsNormal">
    <w:name w:val="ConsNormal"/>
    <w:rsid w:val="00D55D31"/>
    <w:pPr>
      <w:widowControl w:val="0"/>
      <w:suppressAutoHyphens/>
      <w:autoSpaceDE w:val="0"/>
      <w:spacing w:after="0" w:line="240" w:lineRule="auto"/>
      <w:ind w:right="19772" w:firstLine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221">
    <w:name w:val="Основной текст 22"/>
    <w:basedOn w:val="a"/>
    <w:rsid w:val="00D55D31"/>
    <w:pPr>
      <w:suppressAutoHyphens/>
    </w:pPr>
    <w:rPr>
      <w:rFonts w:ascii="Arial" w:hAnsi="Arial" w:cs="Arial"/>
      <w:sz w:val="20"/>
      <w:lang w:eastAsia="ar-SA"/>
    </w:rPr>
  </w:style>
  <w:style w:type="paragraph" w:styleId="HTML0">
    <w:name w:val="HTML Preformatted"/>
    <w:basedOn w:val="a"/>
    <w:link w:val="HTML1"/>
    <w:rsid w:val="00D55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Arial Unicode MS" w:eastAsia="Arial Unicode MS" w:hAnsi="Arial Unicode MS" w:cs="Arial Unicode MS"/>
      <w:sz w:val="20"/>
      <w:szCs w:val="20"/>
      <w:lang w:eastAsia="ar-SA"/>
    </w:rPr>
  </w:style>
  <w:style w:type="character" w:customStyle="1" w:styleId="HTML1">
    <w:name w:val="Стандартный HTML Знак1"/>
    <w:basedOn w:val="a0"/>
    <w:link w:val="HTML0"/>
    <w:rsid w:val="00D55D31"/>
    <w:rPr>
      <w:rFonts w:ascii="Arial Unicode MS" w:eastAsia="Arial Unicode MS" w:hAnsi="Arial Unicode MS" w:cs="Arial Unicode MS"/>
      <w:sz w:val="20"/>
      <w:szCs w:val="20"/>
      <w:lang w:eastAsia="ar-SA"/>
    </w:rPr>
  </w:style>
  <w:style w:type="paragraph" w:styleId="aff2">
    <w:name w:val="header"/>
    <w:basedOn w:val="a"/>
    <w:link w:val="1a"/>
    <w:rsid w:val="00D55D31"/>
    <w:pPr>
      <w:tabs>
        <w:tab w:val="center" w:pos="4153"/>
        <w:tab w:val="right" w:pos="8306"/>
      </w:tabs>
      <w:suppressAutoHyphens/>
    </w:pPr>
    <w:rPr>
      <w:rFonts w:ascii="Times New Roman CYR" w:hAnsi="Times New Roman CYR" w:cs="Calibri"/>
      <w:sz w:val="20"/>
      <w:szCs w:val="20"/>
      <w:lang w:eastAsia="ar-SA"/>
    </w:rPr>
  </w:style>
  <w:style w:type="character" w:customStyle="1" w:styleId="1a">
    <w:name w:val="Верхний колонтитул Знак1"/>
    <w:basedOn w:val="a0"/>
    <w:link w:val="aff2"/>
    <w:rsid w:val="00D55D31"/>
    <w:rPr>
      <w:rFonts w:ascii="Times New Roman CYR" w:eastAsia="Times New Roman" w:hAnsi="Times New Roman CYR" w:cs="Calibri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D55D31"/>
    <w:pPr>
      <w:widowControl w:val="0"/>
      <w:suppressAutoHyphens/>
      <w:ind w:firstLine="567"/>
      <w:jc w:val="both"/>
    </w:pPr>
    <w:rPr>
      <w:rFonts w:cs="Calibri"/>
      <w:sz w:val="28"/>
      <w:szCs w:val="20"/>
      <w:lang w:eastAsia="ar-SA"/>
    </w:rPr>
  </w:style>
  <w:style w:type="paragraph" w:styleId="aff3">
    <w:name w:val="footer"/>
    <w:basedOn w:val="a"/>
    <w:link w:val="1b"/>
    <w:rsid w:val="00D55D31"/>
    <w:pPr>
      <w:tabs>
        <w:tab w:val="center" w:pos="4153"/>
        <w:tab w:val="right" w:pos="8306"/>
      </w:tabs>
      <w:suppressAutoHyphens/>
    </w:pPr>
    <w:rPr>
      <w:rFonts w:ascii="Times New Roman CYR" w:hAnsi="Times New Roman CYR" w:cs="Calibri"/>
      <w:sz w:val="20"/>
      <w:szCs w:val="20"/>
      <w:lang w:eastAsia="ar-SA"/>
    </w:rPr>
  </w:style>
  <w:style w:type="character" w:customStyle="1" w:styleId="1b">
    <w:name w:val="Нижний колонтитул Знак1"/>
    <w:basedOn w:val="a0"/>
    <w:link w:val="aff3"/>
    <w:rsid w:val="00D55D31"/>
    <w:rPr>
      <w:rFonts w:ascii="Times New Roman CYR" w:eastAsia="Times New Roman" w:hAnsi="Times New Roman CYR" w:cs="Calibri"/>
      <w:sz w:val="20"/>
      <w:szCs w:val="20"/>
      <w:lang w:eastAsia="ar-SA"/>
    </w:rPr>
  </w:style>
  <w:style w:type="paragraph" w:customStyle="1" w:styleId="321">
    <w:name w:val="Основной текст 32"/>
    <w:basedOn w:val="a"/>
    <w:rsid w:val="00D55D31"/>
    <w:pPr>
      <w:suppressAutoHyphens/>
      <w:spacing w:line="259" w:lineRule="auto"/>
      <w:ind w:right="-5"/>
      <w:jc w:val="both"/>
    </w:pPr>
    <w:rPr>
      <w:rFonts w:ascii="Arial" w:hAnsi="Arial" w:cs="Arial"/>
      <w:lang w:eastAsia="ar-SA"/>
    </w:rPr>
  </w:style>
  <w:style w:type="paragraph" w:customStyle="1" w:styleId="section1">
    <w:name w:val="section1"/>
    <w:basedOn w:val="a"/>
    <w:rsid w:val="00D55D31"/>
    <w:pPr>
      <w:suppressAutoHyphens/>
      <w:spacing w:before="280" w:after="280" w:line="400" w:lineRule="atLeast"/>
    </w:pPr>
    <w:rPr>
      <w:rFonts w:ascii="Verdana" w:hAnsi="Verdana" w:cs="Calibri"/>
      <w:color w:val="656A6E"/>
      <w:lang w:eastAsia="ar-SA"/>
    </w:rPr>
  </w:style>
  <w:style w:type="paragraph" w:styleId="aff4">
    <w:name w:val="footnote text"/>
    <w:basedOn w:val="a"/>
    <w:link w:val="28"/>
    <w:rsid w:val="00D55D31"/>
    <w:pPr>
      <w:suppressAutoHyphens/>
    </w:pPr>
    <w:rPr>
      <w:rFonts w:cs="Calibri"/>
      <w:sz w:val="20"/>
      <w:lang w:eastAsia="ar-SA"/>
    </w:rPr>
  </w:style>
  <w:style w:type="character" w:customStyle="1" w:styleId="28">
    <w:name w:val="Текст сноски Знак2"/>
    <w:basedOn w:val="a0"/>
    <w:link w:val="aff4"/>
    <w:rsid w:val="00D55D31"/>
    <w:rPr>
      <w:rFonts w:ascii="Times New Roman" w:eastAsia="Times New Roman" w:hAnsi="Times New Roman" w:cs="Calibri"/>
      <w:sz w:val="20"/>
      <w:szCs w:val="24"/>
      <w:lang w:eastAsia="ar-SA"/>
    </w:rPr>
  </w:style>
  <w:style w:type="paragraph" w:customStyle="1" w:styleId="ConsPlusNormal">
    <w:name w:val="ConsPlusNormal"/>
    <w:rsid w:val="00D55D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f5">
    <w:name w:val="Основной стиль"/>
    <w:basedOn w:val="a"/>
    <w:rsid w:val="00D55D31"/>
    <w:pPr>
      <w:suppressAutoHyphens/>
      <w:ind w:firstLine="680"/>
      <w:jc w:val="both"/>
    </w:pPr>
    <w:rPr>
      <w:rFonts w:ascii="Arial" w:hAnsi="Arial" w:cs="Calibri"/>
      <w:szCs w:val="28"/>
      <w:lang w:eastAsia="ar-SA"/>
    </w:rPr>
  </w:style>
  <w:style w:type="paragraph" w:styleId="41">
    <w:name w:val="toc 4"/>
    <w:basedOn w:val="a"/>
    <w:next w:val="a"/>
    <w:rsid w:val="00D55D31"/>
    <w:pPr>
      <w:suppressAutoHyphens/>
      <w:ind w:left="720"/>
    </w:pPr>
    <w:rPr>
      <w:rFonts w:ascii="Calibri" w:hAnsi="Calibri" w:cs="Calibri"/>
      <w:sz w:val="18"/>
      <w:szCs w:val="18"/>
      <w:lang w:eastAsia="ar-SA"/>
    </w:rPr>
  </w:style>
  <w:style w:type="paragraph" w:styleId="aff6">
    <w:name w:val="TOC Heading"/>
    <w:basedOn w:val="1"/>
    <w:next w:val="a"/>
    <w:qFormat/>
    <w:rsid w:val="00D55D31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Cs/>
      <w:color w:val="365F91"/>
      <w:sz w:val="28"/>
      <w:szCs w:val="28"/>
    </w:rPr>
  </w:style>
  <w:style w:type="paragraph" w:styleId="aff7">
    <w:name w:val="Balloon Text"/>
    <w:basedOn w:val="a"/>
    <w:link w:val="29"/>
    <w:rsid w:val="00D55D31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29">
    <w:name w:val="Текст выноски Знак2"/>
    <w:basedOn w:val="a0"/>
    <w:link w:val="aff7"/>
    <w:rsid w:val="00D55D3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f8">
    <w:name w:val="Основной"/>
    <w:basedOn w:val="a5"/>
    <w:rsid w:val="00D55D31"/>
    <w:pPr>
      <w:suppressAutoHyphens/>
      <w:spacing w:after="0"/>
      <w:ind w:left="0" w:firstLine="680"/>
      <w:jc w:val="both"/>
    </w:pPr>
    <w:rPr>
      <w:sz w:val="28"/>
      <w:lang w:eastAsia="ar-SA"/>
    </w:rPr>
  </w:style>
  <w:style w:type="paragraph" w:customStyle="1" w:styleId="ConsPlusTitle">
    <w:name w:val="ConsPlusTitle"/>
    <w:rsid w:val="00D55D3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51">
    <w:name w:val="toc 5"/>
    <w:basedOn w:val="a"/>
    <w:next w:val="a"/>
    <w:rsid w:val="00D55D31"/>
    <w:pPr>
      <w:suppressAutoHyphens/>
      <w:ind w:left="960"/>
    </w:pPr>
    <w:rPr>
      <w:rFonts w:ascii="Calibri" w:hAnsi="Calibri" w:cs="Calibri"/>
      <w:sz w:val="18"/>
      <w:szCs w:val="18"/>
      <w:lang w:eastAsia="ar-SA"/>
    </w:rPr>
  </w:style>
  <w:style w:type="paragraph" w:customStyle="1" w:styleId="ConsPlusNonformat">
    <w:name w:val="ConsPlusNonformat"/>
    <w:rsid w:val="00D55D31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ar-SA"/>
    </w:rPr>
  </w:style>
  <w:style w:type="paragraph" w:customStyle="1" w:styleId="aff9">
    <w:name w:val="Стиль пункта схемы"/>
    <w:basedOn w:val="a"/>
    <w:rsid w:val="00D55D31"/>
    <w:pPr>
      <w:suppressAutoHyphens/>
      <w:autoSpaceDE w:val="0"/>
      <w:spacing w:line="360" w:lineRule="auto"/>
      <w:ind w:firstLine="680"/>
      <w:jc w:val="both"/>
    </w:pPr>
    <w:rPr>
      <w:rFonts w:cs="Calibri"/>
      <w:sz w:val="28"/>
      <w:szCs w:val="28"/>
      <w:lang w:eastAsia="ar-SA"/>
    </w:rPr>
  </w:style>
  <w:style w:type="paragraph" w:styleId="61">
    <w:name w:val="toc 6"/>
    <w:basedOn w:val="a"/>
    <w:next w:val="a"/>
    <w:rsid w:val="00D55D31"/>
    <w:pPr>
      <w:suppressAutoHyphens/>
      <w:ind w:left="1200"/>
    </w:pPr>
    <w:rPr>
      <w:rFonts w:ascii="Calibri" w:hAnsi="Calibri" w:cs="Calibri"/>
      <w:sz w:val="18"/>
      <w:szCs w:val="18"/>
      <w:lang w:eastAsia="ar-SA"/>
    </w:rPr>
  </w:style>
  <w:style w:type="paragraph" w:styleId="71">
    <w:name w:val="toc 7"/>
    <w:basedOn w:val="a"/>
    <w:next w:val="a"/>
    <w:rsid w:val="00D55D31"/>
    <w:pPr>
      <w:suppressAutoHyphens/>
      <w:ind w:left="1440"/>
    </w:pPr>
    <w:rPr>
      <w:rFonts w:ascii="Calibri" w:hAnsi="Calibri" w:cs="Calibri"/>
      <w:sz w:val="18"/>
      <w:szCs w:val="18"/>
      <w:lang w:eastAsia="ar-SA"/>
    </w:rPr>
  </w:style>
  <w:style w:type="paragraph" w:styleId="81">
    <w:name w:val="toc 8"/>
    <w:basedOn w:val="a"/>
    <w:next w:val="a"/>
    <w:rsid w:val="00D55D31"/>
    <w:pPr>
      <w:suppressAutoHyphens/>
      <w:ind w:left="1680"/>
    </w:pPr>
    <w:rPr>
      <w:rFonts w:ascii="Calibri" w:hAnsi="Calibri" w:cs="Calibri"/>
      <w:sz w:val="18"/>
      <w:szCs w:val="18"/>
      <w:lang w:eastAsia="ar-SA"/>
    </w:rPr>
  </w:style>
  <w:style w:type="paragraph" w:styleId="91">
    <w:name w:val="toc 9"/>
    <w:basedOn w:val="a"/>
    <w:next w:val="a"/>
    <w:rsid w:val="00D55D31"/>
    <w:pPr>
      <w:suppressAutoHyphens/>
      <w:ind w:left="1920"/>
    </w:pPr>
    <w:rPr>
      <w:rFonts w:ascii="Calibri" w:hAnsi="Calibri" w:cs="Calibri"/>
      <w:sz w:val="18"/>
      <w:szCs w:val="18"/>
      <w:lang w:eastAsia="ar-SA"/>
    </w:rPr>
  </w:style>
  <w:style w:type="paragraph" w:customStyle="1" w:styleId="211">
    <w:name w:val="Основной текст с отступом 21"/>
    <w:basedOn w:val="a"/>
    <w:rsid w:val="00D55D31"/>
    <w:pPr>
      <w:suppressAutoHyphens/>
      <w:ind w:firstLine="720"/>
      <w:jc w:val="both"/>
    </w:pPr>
    <w:rPr>
      <w:rFonts w:ascii="Arial" w:hAnsi="Arial" w:cs="Arial"/>
      <w:color w:val="000000"/>
      <w:szCs w:val="20"/>
      <w:lang w:eastAsia="ar-SA"/>
    </w:rPr>
  </w:style>
  <w:style w:type="paragraph" w:customStyle="1" w:styleId="1c">
    <w:name w:val="Текст1"/>
    <w:basedOn w:val="a"/>
    <w:rsid w:val="00D55D3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1d">
    <w:name w:val="Название1"/>
    <w:basedOn w:val="a"/>
    <w:rsid w:val="00D55D31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e">
    <w:name w:val="Указатель1"/>
    <w:basedOn w:val="a"/>
    <w:rsid w:val="00D55D31"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affa">
    <w:name w:val="Обычный сжат межстрочн"/>
    <w:basedOn w:val="a"/>
    <w:rsid w:val="00D55D31"/>
    <w:pPr>
      <w:widowControl w:val="0"/>
      <w:suppressAutoHyphens/>
      <w:overflowPunct w:val="0"/>
      <w:autoSpaceDE w:val="0"/>
      <w:spacing w:line="224" w:lineRule="atLeast"/>
      <w:ind w:firstLine="284"/>
      <w:jc w:val="both"/>
    </w:pPr>
    <w:rPr>
      <w:rFonts w:cs="Calibri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55D31"/>
    <w:pPr>
      <w:suppressAutoHyphens/>
      <w:ind w:firstLine="720"/>
      <w:jc w:val="both"/>
    </w:pPr>
    <w:rPr>
      <w:rFonts w:ascii="Arial" w:hAnsi="Arial" w:cs="Arial"/>
      <w:b/>
      <w:bCs/>
      <w:i/>
      <w:iCs/>
      <w:color w:val="FF0000"/>
      <w:szCs w:val="20"/>
      <w:lang w:eastAsia="ar-SA"/>
    </w:rPr>
  </w:style>
  <w:style w:type="paragraph" w:customStyle="1" w:styleId="212">
    <w:name w:val="Основной текст 21"/>
    <w:basedOn w:val="a"/>
    <w:uiPriority w:val="99"/>
    <w:rsid w:val="00D55D31"/>
    <w:pPr>
      <w:suppressAutoHyphens/>
      <w:spacing w:after="120" w:line="480" w:lineRule="auto"/>
    </w:pPr>
    <w:rPr>
      <w:rFonts w:cs="Calibri"/>
      <w:sz w:val="20"/>
      <w:szCs w:val="20"/>
      <w:lang w:eastAsia="ar-SA"/>
    </w:rPr>
  </w:style>
  <w:style w:type="paragraph" w:customStyle="1" w:styleId="affb">
    <w:name w:val="Содержимое таблицы"/>
    <w:basedOn w:val="a"/>
    <w:rsid w:val="00D55D31"/>
    <w:pPr>
      <w:suppressLineNumbers/>
      <w:suppressAutoHyphens/>
    </w:pPr>
    <w:rPr>
      <w:rFonts w:cs="Calibri"/>
      <w:sz w:val="20"/>
      <w:szCs w:val="20"/>
      <w:lang w:eastAsia="ar-SA"/>
    </w:rPr>
  </w:style>
  <w:style w:type="paragraph" w:customStyle="1" w:styleId="affc">
    <w:name w:val="Заголовок таблицы"/>
    <w:basedOn w:val="affb"/>
    <w:rsid w:val="00D55D31"/>
  </w:style>
  <w:style w:type="paragraph" w:customStyle="1" w:styleId="affd">
    <w:name w:val="Содержимое врезки"/>
    <w:basedOn w:val="a7"/>
    <w:rsid w:val="00D55D31"/>
    <w:pPr>
      <w:suppressAutoHyphens/>
      <w:spacing w:after="0"/>
      <w:jc w:val="both"/>
    </w:pPr>
    <w:rPr>
      <w:lang w:eastAsia="ar-SA"/>
    </w:rPr>
  </w:style>
  <w:style w:type="paragraph" w:customStyle="1" w:styleId="1f">
    <w:name w:val="Цитата1"/>
    <w:basedOn w:val="a"/>
    <w:rsid w:val="00D55D31"/>
    <w:pPr>
      <w:suppressAutoHyphens/>
      <w:ind w:left="-540" w:right="-801" w:firstLine="360"/>
    </w:pPr>
    <w:rPr>
      <w:rFonts w:ascii="Arial" w:hAnsi="Arial" w:cs="Arial"/>
      <w:lang w:eastAsia="ar-SA"/>
    </w:rPr>
  </w:style>
  <w:style w:type="paragraph" w:customStyle="1" w:styleId="311">
    <w:name w:val="Основной текст 31"/>
    <w:basedOn w:val="a"/>
    <w:rsid w:val="00D55D31"/>
    <w:pPr>
      <w:suppressAutoHyphens/>
      <w:jc w:val="both"/>
    </w:pPr>
    <w:rPr>
      <w:rFonts w:ascii="Arial" w:hAnsi="Arial" w:cs="Arial"/>
      <w:bCs/>
      <w:color w:val="000000"/>
      <w:szCs w:val="20"/>
      <w:u w:val="single"/>
      <w:lang w:eastAsia="ar-SA"/>
    </w:rPr>
  </w:style>
  <w:style w:type="paragraph" w:customStyle="1" w:styleId="affe">
    <w:name w:val="Стиль порядка"/>
    <w:basedOn w:val="a"/>
    <w:rsid w:val="00D55D31"/>
    <w:pPr>
      <w:tabs>
        <w:tab w:val="left" w:pos="1080"/>
        <w:tab w:val="left" w:pos="1260"/>
      </w:tabs>
      <w:suppressAutoHyphens/>
      <w:spacing w:line="360" w:lineRule="auto"/>
      <w:ind w:firstLine="720"/>
      <w:jc w:val="both"/>
    </w:pPr>
    <w:rPr>
      <w:rFonts w:cs="Calibri"/>
      <w:sz w:val="28"/>
      <w:szCs w:val="28"/>
      <w:lang w:eastAsia="ar-SA"/>
    </w:rPr>
  </w:style>
  <w:style w:type="paragraph" w:styleId="afff">
    <w:name w:val="No Spacing"/>
    <w:qFormat/>
    <w:rsid w:val="00D55D31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f0">
    <w:name w:val="Схема документа1"/>
    <w:basedOn w:val="a"/>
    <w:rsid w:val="00D55D31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afff0">
    <w:name w:val="Стиль пункта схемы Знак Знак Знак Знак Знак Знак"/>
    <w:basedOn w:val="a"/>
    <w:rsid w:val="00D55D31"/>
    <w:pPr>
      <w:suppressAutoHyphens/>
      <w:autoSpaceDE w:val="0"/>
      <w:spacing w:line="360" w:lineRule="auto"/>
      <w:ind w:firstLine="680"/>
      <w:jc w:val="both"/>
    </w:pPr>
    <w:rPr>
      <w:rFonts w:cs="Calibri"/>
      <w:sz w:val="28"/>
      <w:szCs w:val="28"/>
      <w:lang w:eastAsia="ar-SA"/>
    </w:rPr>
  </w:style>
  <w:style w:type="paragraph" w:customStyle="1" w:styleId="2a">
    <w:name w:val="Цитата2"/>
    <w:basedOn w:val="a"/>
    <w:rsid w:val="00D55D31"/>
    <w:pPr>
      <w:widowControl w:val="0"/>
      <w:suppressAutoHyphens/>
      <w:autoSpaceDE w:val="0"/>
      <w:spacing w:before="20"/>
      <w:ind w:left="160" w:right="200" w:firstLine="460"/>
      <w:jc w:val="both"/>
    </w:pPr>
    <w:rPr>
      <w:rFonts w:ascii="Arial" w:hAnsi="Arial" w:cs="Arial"/>
      <w:sz w:val="20"/>
      <w:szCs w:val="20"/>
      <w:lang w:eastAsia="ar-SA"/>
    </w:rPr>
  </w:style>
  <w:style w:type="paragraph" w:styleId="1f1">
    <w:name w:val="index 1"/>
    <w:basedOn w:val="a"/>
    <w:next w:val="a"/>
    <w:rsid w:val="00D55D31"/>
    <w:pPr>
      <w:suppressAutoHyphens/>
      <w:ind w:left="284" w:firstLine="850"/>
      <w:jc w:val="both"/>
    </w:pPr>
    <w:rPr>
      <w:rFonts w:ascii="Arial" w:hAnsi="Arial" w:cs="Arial"/>
      <w:iCs/>
      <w:color w:val="000000"/>
      <w:lang w:eastAsia="ar-SA"/>
    </w:rPr>
  </w:style>
  <w:style w:type="paragraph" w:styleId="afff1">
    <w:name w:val="index heading"/>
    <w:basedOn w:val="a"/>
    <w:next w:val="1f1"/>
    <w:rsid w:val="00D55D31"/>
    <w:pPr>
      <w:suppressAutoHyphens/>
      <w:spacing w:before="240" w:after="120"/>
      <w:jc w:val="center"/>
    </w:pPr>
    <w:rPr>
      <w:rFonts w:cs="Calibri"/>
      <w:b/>
      <w:bCs/>
      <w:szCs w:val="31"/>
      <w:lang w:eastAsia="ar-SA"/>
    </w:rPr>
  </w:style>
  <w:style w:type="paragraph" w:customStyle="1" w:styleId="330">
    <w:name w:val="Основной текст с отступом 33"/>
    <w:basedOn w:val="a"/>
    <w:rsid w:val="00D55D31"/>
    <w:pPr>
      <w:suppressAutoHyphens/>
      <w:overflowPunct w:val="0"/>
      <w:autoSpaceDE w:val="0"/>
      <w:ind w:firstLine="567"/>
      <w:jc w:val="both"/>
      <w:textAlignment w:val="baseline"/>
    </w:pPr>
    <w:rPr>
      <w:rFonts w:ascii="Arial CYR" w:hAnsi="Arial CYR" w:cs="Calibri"/>
      <w:i/>
      <w:szCs w:val="20"/>
      <w:lang w:eastAsia="ar-SA"/>
    </w:rPr>
  </w:style>
  <w:style w:type="paragraph" w:customStyle="1" w:styleId="text">
    <w:name w:val="text"/>
    <w:basedOn w:val="a"/>
    <w:rsid w:val="00D55D31"/>
    <w:pPr>
      <w:suppressAutoHyphens/>
      <w:spacing w:before="280" w:after="280"/>
    </w:pPr>
    <w:rPr>
      <w:rFonts w:cs="Calibri"/>
      <w:lang w:eastAsia="ar-SA"/>
    </w:rPr>
  </w:style>
  <w:style w:type="paragraph" w:customStyle="1" w:styleId="1f2">
    <w:name w:val="Нор Абзац1"/>
    <w:basedOn w:val="a"/>
    <w:rsid w:val="00D55D31"/>
    <w:pPr>
      <w:suppressAutoHyphens/>
      <w:overflowPunct w:val="0"/>
      <w:autoSpaceDE w:val="0"/>
      <w:spacing w:before="60"/>
      <w:ind w:firstLine="397"/>
      <w:jc w:val="both"/>
      <w:textAlignment w:val="baseline"/>
    </w:pPr>
    <w:rPr>
      <w:rFonts w:cs="Calibri"/>
      <w:szCs w:val="20"/>
      <w:lang w:eastAsia="ar-SA"/>
    </w:rPr>
  </w:style>
  <w:style w:type="paragraph" w:customStyle="1" w:styleId="1f3">
    <w:name w:val="Обычный1"/>
    <w:rsid w:val="00D55D31"/>
    <w:pPr>
      <w:suppressAutoHyphens/>
      <w:snapToGrid w:val="0"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paragraph" w:customStyle="1" w:styleId="OEM">
    <w:name w:val="Нормальный (OEM)"/>
    <w:basedOn w:val="a"/>
    <w:next w:val="a"/>
    <w:rsid w:val="00D55D31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fff2">
    <w:name w:val="Таблица"/>
    <w:basedOn w:val="a"/>
    <w:rsid w:val="00D55D31"/>
    <w:pPr>
      <w:suppressAutoHyphens/>
      <w:jc w:val="both"/>
    </w:pPr>
    <w:rPr>
      <w:rFonts w:cs="Calibri"/>
      <w:sz w:val="20"/>
      <w:szCs w:val="20"/>
      <w:lang w:eastAsia="ar-SA"/>
    </w:rPr>
  </w:style>
  <w:style w:type="paragraph" w:customStyle="1" w:styleId="100">
    <w:name w:val="Оглавление 10"/>
    <w:basedOn w:val="26"/>
    <w:rsid w:val="00D55D31"/>
    <w:pPr>
      <w:tabs>
        <w:tab w:val="right" w:leader="dot" w:pos="7091"/>
      </w:tabs>
      <w:ind w:left="2547"/>
    </w:pPr>
  </w:style>
  <w:style w:type="character" w:customStyle="1" w:styleId="apple-converted-space">
    <w:name w:val="apple-converted-space"/>
    <w:basedOn w:val="a0"/>
    <w:rsid w:val="00C949EE"/>
  </w:style>
  <w:style w:type="paragraph" w:customStyle="1" w:styleId="msonormalbullet2gifbullet1gifbullet2gif">
    <w:name w:val="msonormalbullet2gifbullet1gifbullet2.gif"/>
    <w:basedOn w:val="a"/>
    <w:uiPriority w:val="99"/>
    <w:semiHidden/>
    <w:rsid w:val="003C53C9"/>
    <w:pPr>
      <w:spacing w:before="100" w:beforeAutospacing="1" w:after="100" w:afterAutospacing="1"/>
    </w:pPr>
  </w:style>
  <w:style w:type="paragraph" w:customStyle="1" w:styleId="ConsCell">
    <w:name w:val="ConsCell"/>
    <w:rsid w:val="00956C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28AF89-B36F-462C-ADE8-D09D5AC28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7876</Words>
  <Characters>44896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Сапсаев Александр Алексеевич</dc:creator>
  <cp:lastModifiedBy>Голубь</cp:lastModifiedBy>
  <cp:revision>6</cp:revision>
  <cp:lastPrinted>2017-03-02T12:20:00Z</cp:lastPrinted>
  <dcterms:created xsi:type="dcterms:W3CDTF">2017-03-02T04:32:00Z</dcterms:created>
  <dcterms:modified xsi:type="dcterms:W3CDTF">2017-03-03T04:25:00Z</dcterms:modified>
</cp:coreProperties>
</file>